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67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935"/>
        <w:gridCol w:w="495"/>
        <w:gridCol w:w="2970"/>
        <w:gridCol w:w="3405"/>
        <w:gridCol w:w="1462"/>
      </w:tblGrid>
      <w:tr w:rsidR="001C60BC" w14:paraId="5F8C4788" w14:textId="77777777" w:rsidTr="001C60BC">
        <w:trPr>
          <w:trHeight w:val="956"/>
        </w:trPr>
        <w:tc>
          <w:tcPr>
            <w:tcW w:w="2430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9CC2E5"/>
          </w:tcPr>
          <w:p w14:paraId="37A881CB" w14:textId="77777777" w:rsidR="001C60BC" w:rsidRDefault="001C60BC" w:rsidP="00A31B4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Themenfrage</w:t>
            </w:r>
          </w:p>
          <w:p w14:paraId="56882821" w14:textId="77777777" w:rsidR="00D1120B" w:rsidRDefault="00D1120B" w:rsidP="00A31B47">
            <w:pPr>
              <w:jc w:val="center"/>
            </w:pPr>
            <w:r>
              <w:rPr>
                <w:rFonts w:ascii="Calibri" w:hAnsi="Calibri" w:cs="Calibri"/>
              </w:rPr>
              <w:t>90 Min.</w:t>
            </w:r>
          </w:p>
        </w:tc>
        <w:tc>
          <w:tcPr>
            <w:tcW w:w="7837" w:type="dxa"/>
            <w:gridSpan w:val="3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9CC2E5"/>
          </w:tcPr>
          <w:p w14:paraId="40785C98" w14:textId="77777777" w:rsidR="001C60BC" w:rsidRDefault="001C60BC" w:rsidP="00A31B47">
            <w:r>
              <w:rPr>
                <w:rFonts w:ascii="Calibri" w:hAnsi="Calibri" w:cs="Calibri"/>
                <w:b/>
                <w:bCs/>
              </w:rPr>
              <w:t xml:space="preserve">Warum ist Wählen wichtig? </w:t>
            </w:r>
          </w:p>
          <w:p w14:paraId="64850E8E" w14:textId="77777777" w:rsidR="001C60BC" w:rsidRDefault="001C60BC" w:rsidP="00A31B47">
            <w:r>
              <w:rPr>
                <w:rFonts w:ascii="Calibri" w:hAnsi="Calibri" w:cs="Calibri"/>
              </w:rPr>
              <w:t xml:space="preserve">Funktion von Wahlen in der Demokratie </w:t>
            </w:r>
          </w:p>
        </w:tc>
      </w:tr>
      <w:tr w:rsidR="001C60BC" w14:paraId="4F25D453" w14:textId="77777777" w:rsidTr="001C60BC">
        <w:trPr>
          <w:trHeight w:val="359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3A12677" w14:textId="77777777" w:rsidR="001C60BC" w:rsidRDefault="001C60BC" w:rsidP="00A31B47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Kompetenz-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schwerpunkte</w:t>
            </w:r>
            <w:proofErr w:type="spellEnd"/>
          </w:p>
        </w:tc>
        <w:tc>
          <w:tcPr>
            <w:tcW w:w="833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784D78F2" w14:textId="77777777" w:rsidR="001C60BC" w:rsidRDefault="001C60BC" w:rsidP="00A31B47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Standardkonkretisierung</w:t>
            </w:r>
          </w:p>
        </w:tc>
      </w:tr>
      <w:tr w:rsidR="001C60BC" w14:paraId="61E1CD23" w14:textId="77777777" w:rsidTr="001C60BC">
        <w:trPr>
          <w:trHeight w:val="51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94F4A18" w14:textId="77777777" w:rsidR="001C60BC" w:rsidRDefault="001C60BC" w:rsidP="00A31B47">
            <w:r>
              <w:rPr>
                <w:rFonts w:ascii="Calibri" w:hAnsi="Calibri" w:cs="Calibri"/>
                <w:bCs/>
                <w:sz w:val="20"/>
                <w:szCs w:val="20"/>
              </w:rPr>
              <w:t>Methoden-kompetenz</w:t>
            </w:r>
          </w:p>
        </w:tc>
        <w:tc>
          <w:tcPr>
            <w:tcW w:w="833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71DA61AB" w14:textId="77777777" w:rsidR="001C60BC" w:rsidRDefault="001C60BC" w:rsidP="00A31B47">
            <w:r>
              <w:rPr>
                <w:rFonts w:ascii="Calibri" w:hAnsi="Calibri" w:cs="Calibri"/>
                <w:bCs/>
                <w:sz w:val="20"/>
                <w:szCs w:val="20"/>
              </w:rPr>
              <w:t>Die SuS füllen Lückentexte zur Bedeutung von Wahlen in der Demokratie aus und lernen wichtige Begriffe zum Thema kennen</w:t>
            </w:r>
            <w:r w:rsidR="00D1120B">
              <w:rPr>
                <w:rFonts w:ascii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1C60BC" w14:paraId="29CB2451" w14:textId="77777777" w:rsidTr="001C60BC">
        <w:trPr>
          <w:trHeight w:val="520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E87A6D6" w14:textId="77777777" w:rsidR="001C60BC" w:rsidRDefault="001C60BC" w:rsidP="00A31B47">
            <w:pPr>
              <w:snapToGrid w:val="0"/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Sozialkompetenz</w:t>
            </w:r>
          </w:p>
        </w:tc>
        <w:tc>
          <w:tcPr>
            <w:tcW w:w="833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25182188" w14:textId="77777777" w:rsidR="001C60BC" w:rsidRDefault="001C60BC" w:rsidP="00A31B47">
            <w:r>
              <w:rPr>
                <w:rFonts w:ascii="Calibri" w:hAnsi="Calibri" w:cs="Calibri"/>
                <w:bCs/>
                <w:sz w:val="20"/>
                <w:szCs w:val="20"/>
              </w:rPr>
              <w:t>Die SuS erleben in verschiedenen Abstimmungen unterschiedliche Formen von Wahlentscheidungen und können diese in Gesprächen reflektieren</w:t>
            </w:r>
            <w:r w:rsidR="00772FD6">
              <w:rPr>
                <w:rFonts w:ascii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1C60BC" w14:paraId="4DB836F8" w14:textId="77777777" w:rsidTr="001C60BC">
        <w:trPr>
          <w:trHeight w:val="520"/>
        </w:trPr>
        <w:tc>
          <w:tcPr>
            <w:tcW w:w="1935" w:type="dxa"/>
            <w:tcBorders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13CFCF5" w14:textId="77777777" w:rsidR="001C60BC" w:rsidRDefault="001C60BC" w:rsidP="00A31B47">
            <w:r>
              <w:rPr>
                <w:rFonts w:ascii="Calibri" w:hAnsi="Calibri" w:cs="Calibri"/>
                <w:bCs/>
                <w:sz w:val="20"/>
                <w:szCs w:val="20"/>
              </w:rPr>
              <w:t>Urteilskompetenz</w:t>
            </w:r>
          </w:p>
        </w:tc>
        <w:tc>
          <w:tcPr>
            <w:tcW w:w="8332" w:type="dxa"/>
            <w:gridSpan w:val="4"/>
            <w:tcBorders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4BC1326C" w14:textId="77777777" w:rsidR="001C60BC" w:rsidRDefault="001C60BC" w:rsidP="00A31B47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formulieren gemeinsam Argumente, die FÜR eine Teilnahme an Wahlen sprechen und können diese als Antwort auf Wahlskeptiker verwenden. </w:t>
            </w:r>
          </w:p>
        </w:tc>
      </w:tr>
      <w:tr w:rsidR="001C60BC" w14:paraId="3CCE6566" w14:textId="77777777" w:rsidTr="001C60BC">
        <w:trPr>
          <w:trHeight w:val="686"/>
        </w:trPr>
        <w:tc>
          <w:tcPr>
            <w:tcW w:w="10267" w:type="dxa"/>
            <w:gridSpan w:val="5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DEEAF6"/>
          </w:tcPr>
          <w:p w14:paraId="2F21AADA" w14:textId="77777777" w:rsidR="001C60BC" w:rsidRDefault="001C60BC" w:rsidP="00A31B47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9A4301B" w14:textId="77777777" w:rsidR="001C60BC" w:rsidRDefault="001C60BC" w:rsidP="00A31B47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Konkretisierung des geplanten Lehr-Lern-Prozesses</w:t>
            </w:r>
          </w:p>
          <w:p w14:paraId="6AD65D83" w14:textId="77777777" w:rsidR="001C60BC" w:rsidRDefault="001C60BC" w:rsidP="00A31B4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1C60BC" w14:paraId="3CC79DDB" w14:textId="77777777" w:rsidTr="001C60BC">
        <w:trPr>
          <w:trHeight w:val="72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514C8CE" w14:textId="77777777" w:rsidR="001C60BC" w:rsidRDefault="001C60BC" w:rsidP="00A31B47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Lehr-Lernschritt </w:t>
            </w:r>
          </w:p>
          <w:p w14:paraId="19685D02" w14:textId="77777777" w:rsidR="001C60BC" w:rsidRDefault="001C60BC" w:rsidP="00A31B47">
            <w:pPr>
              <w:jc w:val="center"/>
            </w:pPr>
            <w:r>
              <w:rPr>
                <w:rFonts w:ascii="Calibri" w:hAnsi="Calibri" w:cs="Calibri"/>
                <w:i/>
                <w:sz w:val="20"/>
                <w:szCs w:val="20"/>
              </w:rPr>
              <w:t>(Phasierung)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3C4C4DB" w14:textId="77777777" w:rsidR="001C60BC" w:rsidRDefault="001C60BC" w:rsidP="00A31B47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Steuerungen und Aktivitäten der Lehrkraft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EC0E910" w14:textId="77777777" w:rsidR="001C60BC" w:rsidRDefault="001C60BC" w:rsidP="00A31B47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Aktivitäten der Lerner</w:t>
            </w:r>
          </w:p>
        </w:tc>
        <w:tc>
          <w:tcPr>
            <w:tcW w:w="146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09B9ED0C" w14:textId="77777777" w:rsidR="001C60BC" w:rsidRDefault="001C60BC" w:rsidP="00A31B47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Sozialform/ Material/ Medien</w:t>
            </w:r>
          </w:p>
        </w:tc>
      </w:tr>
      <w:tr w:rsidR="001C60BC" w14:paraId="39910011" w14:textId="77777777" w:rsidTr="001C60BC">
        <w:trPr>
          <w:trHeight w:val="426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0FFB2C0" w14:textId="77777777" w:rsidR="001C60BC" w:rsidRDefault="001C60BC" w:rsidP="00A31B47">
            <w:r>
              <w:rPr>
                <w:rFonts w:ascii="Calibri" w:hAnsi="Calibri" w:cs="Calibri"/>
                <w:sz w:val="20"/>
                <w:szCs w:val="20"/>
              </w:rPr>
              <w:t xml:space="preserve">Problemstellung </w:t>
            </w:r>
            <w:r w:rsidRPr="00772FD6">
              <w:rPr>
                <w:rFonts w:ascii="Calibri" w:hAnsi="Calibri" w:cs="Calibri"/>
                <w:sz w:val="20"/>
                <w:szCs w:val="20"/>
              </w:rPr>
              <w:t>entdecken</w:t>
            </w:r>
            <w:r w:rsidR="00772FD6" w:rsidRPr="00772FD6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772FD6">
              <w:rPr>
                <w:rFonts w:ascii="Calibri" w:hAnsi="Calibri" w:cs="Calibri"/>
                <w:sz w:val="20"/>
                <w:szCs w:val="20"/>
              </w:rPr>
              <w:t>und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Vorstellung entwickeln</w:t>
            </w:r>
          </w:p>
          <w:p w14:paraId="7C794191" w14:textId="77777777" w:rsidR="001C60BC" w:rsidRDefault="001C60BC" w:rsidP="00A31B47">
            <w:r>
              <w:rPr>
                <w:rFonts w:ascii="Calibri" w:hAnsi="Calibri" w:cs="Calibri"/>
                <w:sz w:val="20"/>
                <w:szCs w:val="20"/>
              </w:rPr>
              <w:t>(25‘)</w:t>
            </w:r>
          </w:p>
          <w:p w14:paraId="52D5655D" w14:textId="77777777" w:rsidR="001C60BC" w:rsidRDefault="001C60BC" w:rsidP="00A31B4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F9E8D34" w14:textId="77777777" w:rsidR="001C60BC" w:rsidRDefault="001C60BC" w:rsidP="00A31B47">
            <w:pPr>
              <w:spacing w:line="276" w:lineRule="auto"/>
            </w:pPr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609BFDB9" w14:textId="77777777" w:rsidR="001C60BC" w:rsidRDefault="001C60BC" w:rsidP="001C60BC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initiiert verschiedene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Abstimmungen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zu einem fiktiven Wandertag. Die Abstimmungsformen sind jedoch unterschiedlich (M</w:t>
            </w:r>
            <w:r w:rsidR="00D1120B">
              <w:rPr>
                <w:rFonts w:ascii="Calibri" w:hAnsi="Calibri" w:cs="Calibri"/>
                <w:sz w:val="20"/>
                <w:szCs w:val="20"/>
              </w:rPr>
              <w:t>ethodenblatt Lehrkraft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) </w:t>
            </w:r>
          </w:p>
          <w:p w14:paraId="5B618962" w14:textId="77777777" w:rsidR="001C60BC" w:rsidRDefault="001C60BC" w:rsidP="001C60BC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thematisiert die Bedeutung der einzelnen Stimme und der Wahlbeteiligung 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7E05303" w14:textId="77777777" w:rsidR="001C60BC" w:rsidRDefault="001C60BC" w:rsidP="00A31B47">
            <w:r>
              <w:rPr>
                <w:rFonts w:ascii="Calibri" w:hAnsi="Calibri" w:cs="Calibri"/>
                <w:sz w:val="20"/>
                <w:szCs w:val="20"/>
              </w:rPr>
              <w:t>Die SuS…</w:t>
            </w:r>
          </w:p>
          <w:p w14:paraId="03DD6ED6" w14:textId="77777777" w:rsidR="001C60BC" w:rsidRDefault="001C60BC" w:rsidP="001C60BC">
            <w:pPr>
              <w:numPr>
                <w:ilvl w:val="0"/>
                <w:numId w:val="2"/>
              </w:numPr>
            </w:pPr>
            <w:r>
              <w:rPr>
                <w:rFonts w:ascii="Calibri" w:hAnsi="Calibri" w:cs="Calibri"/>
                <w:sz w:val="20"/>
                <w:szCs w:val="20"/>
              </w:rPr>
              <w:t>entscheiden sich in drei Abstimmungen für verschiedene Vorschläge eines Wandertags</w:t>
            </w:r>
          </w:p>
          <w:p w14:paraId="60F1CBED" w14:textId="77777777" w:rsidR="001C60BC" w:rsidRDefault="001C60BC" w:rsidP="00A31B4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729282D" w14:textId="77777777" w:rsidR="001C60BC" w:rsidRDefault="001C60BC" w:rsidP="001C60BC">
            <w:pPr>
              <w:numPr>
                <w:ilvl w:val="0"/>
                <w:numId w:val="2"/>
              </w:num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reflektieren kritisch die verschiedenen Abstimmungsformen </w:t>
            </w:r>
          </w:p>
        </w:tc>
        <w:tc>
          <w:tcPr>
            <w:tcW w:w="146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40F72176" w14:textId="77777777" w:rsidR="001C60BC" w:rsidRDefault="001C60BC" w:rsidP="00A31B47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63CB80E9" w14:textId="77777777" w:rsidR="001C60BC" w:rsidRDefault="001C60BC" w:rsidP="00A31B47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111D4AB5" w14:textId="77777777" w:rsidR="001C60BC" w:rsidRDefault="00D1120B" w:rsidP="00A31B47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Methodenblatt Lehrkraft</w:t>
            </w:r>
          </w:p>
          <w:p w14:paraId="2BC7AFFC" w14:textId="77777777" w:rsidR="001C60BC" w:rsidRDefault="001C60BC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6B73329" w14:textId="77777777" w:rsidR="001C60BC" w:rsidRDefault="001C60BC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D3272DA" w14:textId="77777777" w:rsidR="001C60BC" w:rsidRDefault="001C60BC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36CEF8E" w14:textId="77777777" w:rsidR="001C60BC" w:rsidRDefault="001C60BC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52F1D09" w14:textId="77777777" w:rsidR="001C60BC" w:rsidRDefault="001C60BC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B79C53F" w14:textId="77777777" w:rsidR="001C60BC" w:rsidRDefault="001C60BC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C60BC" w14:paraId="0DA82CAE" w14:textId="77777777" w:rsidTr="001C60BC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ABC6186" w14:textId="77777777" w:rsidR="001C60BC" w:rsidRDefault="001C60BC" w:rsidP="00A31B47">
            <w:r>
              <w:rPr>
                <w:rFonts w:ascii="Calibri" w:hAnsi="Calibri" w:cs="Calibri"/>
                <w:sz w:val="20"/>
                <w:szCs w:val="20"/>
              </w:rPr>
              <w:t>Lernmaterial bearbeiten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77F600E2" w14:textId="77777777" w:rsidR="001C60BC" w:rsidRDefault="001C60BC" w:rsidP="00A31B47">
            <w:r>
              <w:rPr>
                <w:rFonts w:ascii="Calibri" w:hAnsi="Calibri" w:cs="Calibri"/>
                <w:bCs/>
                <w:sz w:val="20"/>
                <w:szCs w:val="20"/>
              </w:rPr>
              <w:t>(ca. 30‘)</w:t>
            </w:r>
          </w:p>
          <w:p w14:paraId="338CC893" w14:textId="77777777" w:rsidR="001C60BC" w:rsidRDefault="001C60BC" w:rsidP="00A31B47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3AF78D96" w14:textId="77777777" w:rsidR="001C60BC" w:rsidRDefault="001C60BC" w:rsidP="00A31B47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5FF99B2" w14:textId="77777777" w:rsidR="001C60BC" w:rsidRDefault="001C60BC" w:rsidP="00A31B47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79B81235" w14:textId="77777777" w:rsidR="001C60BC" w:rsidRDefault="001C60BC" w:rsidP="001C60BC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verteilt die verschiedenen Argumente </w:t>
            </w:r>
            <w:r w:rsidR="00D1120B">
              <w:rPr>
                <w:rFonts w:ascii="Calibri" w:hAnsi="Calibri" w:cs="Calibri"/>
                <w:sz w:val="20"/>
                <w:szCs w:val="20"/>
              </w:rPr>
              <w:t xml:space="preserve">M1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(AB 1-6) und fordert die SuS auf, </w:t>
            </w:r>
          </w:p>
          <w:p w14:paraId="259F8593" w14:textId="77777777" w:rsidR="001C60BC" w:rsidRDefault="001C60BC" w:rsidP="00A31B47">
            <w:pPr>
              <w:spacing w:line="276" w:lineRule="auto"/>
              <w:ind w:left="680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a) im ersten Schritt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in Einzelarbeit die Lückentexte zu lösen, und </w:t>
            </w:r>
          </w:p>
          <w:p w14:paraId="73D417DD" w14:textId="77777777" w:rsidR="001C60BC" w:rsidRDefault="001C60BC" w:rsidP="00A31B47">
            <w:pPr>
              <w:spacing w:line="276" w:lineRule="auto"/>
              <w:ind w:left="680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b) sich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im zweiten Schritt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in kleinen Gruppen mit gleichen Themen zusammenzusetzen, die Ergebnisse zu vergleichen und vor diesem Hintergrund gemeinsam zwei Argumente für die Teilnahme an Wahlen zu formulieren 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AA473B8" w14:textId="77777777" w:rsidR="001C60BC" w:rsidRDefault="001C60BC" w:rsidP="00A31B47"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01F82C32" w14:textId="77777777" w:rsidR="001C60BC" w:rsidRDefault="001C60BC" w:rsidP="00A31B47">
            <w:pPr>
              <w:spacing w:line="276" w:lineRule="auto"/>
              <w:ind w:left="1245"/>
            </w:pPr>
          </w:p>
          <w:p w14:paraId="28C41F2E" w14:textId="77777777" w:rsidR="001C60BC" w:rsidRDefault="001C60BC" w:rsidP="00A31B47">
            <w:pPr>
              <w:spacing w:line="276" w:lineRule="auto"/>
              <w:ind w:left="1245"/>
            </w:pPr>
          </w:p>
          <w:p w14:paraId="06ECF737" w14:textId="77777777" w:rsidR="001C60BC" w:rsidRDefault="001C60BC" w:rsidP="00A31B47">
            <w:pPr>
              <w:spacing w:line="276" w:lineRule="auto"/>
              <w:ind w:left="1245"/>
            </w:pPr>
          </w:p>
          <w:p w14:paraId="4BD4B8BE" w14:textId="77777777" w:rsidR="001C60BC" w:rsidRDefault="001C60BC" w:rsidP="001C60BC">
            <w:pPr>
              <w:numPr>
                <w:ilvl w:val="0"/>
                <w:numId w:val="3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>füllen die Lückentexte auf ihren Arbeitsblättern aus</w:t>
            </w:r>
          </w:p>
          <w:p w14:paraId="3AC040F8" w14:textId="77777777" w:rsidR="001C60BC" w:rsidRDefault="001C60BC" w:rsidP="00A31B47">
            <w:pPr>
              <w:spacing w:line="276" w:lineRule="auto"/>
              <w:ind w:left="492"/>
              <w:rPr>
                <w:rFonts w:ascii="Calibri" w:hAnsi="Calibri" w:cs="Calibri"/>
                <w:sz w:val="20"/>
                <w:szCs w:val="20"/>
              </w:rPr>
            </w:pPr>
          </w:p>
          <w:p w14:paraId="7C892BCD" w14:textId="77777777" w:rsidR="001C60BC" w:rsidRDefault="001C60BC" w:rsidP="001C60BC">
            <w:pPr>
              <w:numPr>
                <w:ilvl w:val="0"/>
                <w:numId w:val="3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 xml:space="preserve">vergleichen in Gruppenarbeit ihre Lösungen </w:t>
            </w:r>
          </w:p>
          <w:p w14:paraId="35626324" w14:textId="77777777" w:rsidR="001C60BC" w:rsidRDefault="001C60BC" w:rsidP="00A31B47">
            <w:pPr>
              <w:spacing w:line="276" w:lineRule="auto"/>
              <w:ind w:left="492" w:hanging="284"/>
              <w:rPr>
                <w:rFonts w:ascii="Calibri" w:hAnsi="Calibri" w:cs="Calibri"/>
                <w:sz w:val="20"/>
                <w:szCs w:val="20"/>
              </w:rPr>
            </w:pPr>
          </w:p>
          <w:p w14:paraId="1A8225BC" w14:textId="77777777" w:rsidR="001C60BC" w:rsidRDefault="001C60BC" w:rsidP="001C60BC">
            <w:pPr>
              <w:numPr>
                <w:ilvl w:val="0"/>
                <w:numId w:val="3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 xml:space="preserve">setzen den Satz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„Wählen ist wichtig, weil...“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fort</w:t>
            </w:r>
          </w:p>
        </w:tc>
        <w:tc>
          <w:tcPr>
            <w:tcW w:w="146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0DEE65FB" w14:textId="77777777" w:rsidR="001C60BC" w:rsidRDefault="001C60BC" w:rsidP="00A31B47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0DCB0901" w14:textId="77777777" w:rsidR="001C60BC" w:rsidRDefault="001C60BC" w:rsidP="00A31B47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Einzelarbeit</w:t>
            </w:r>
          </w:p>
          <w:p w14:paraId="41253565" w14:textId="77777777" w:rsidR="001C60BC" w:rsidRDefault="00D1120B" w:rsidP="00A31B47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M1 (</w:t>
            </w:r>
            <w:r w:rsidR="001C60BC">
              <w:rPr>
                <w:rFonts w:ascii="Calibri" w:hAnsi="Calibri" w:cs="Calibri"/>
                <w:sz w:val="20"/>
                <w:szCs w:val="20"/>
              </w:rPr>
              <w:t>AB 1-6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4B7E28DA" w14:textId="77777777" w:rsidR="001C60BC" w:rsidRDefault="001C60BC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1F1FFC6" w14:textId="77777777" w:rsidR="001C60BC" w:rsidRDefault="001C60BC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BEE1AD4" w14:textId="77777777" w:rsidR="001C60BC" w:rsidRDefault="001C60BC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888374A" w14:textId="77777777" w:rsidR="001C60BC" w:rsidRDefault="001C60BC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CBE10E4" w14:textId="77777777" w:rsidR="001C60BC" w:rsidRDefault="001C60BC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29AA9CF" w14:textId="77777777" w:rsidR="001C60BC" w:rsidRDefault="001C60BC" w:rsidP="00A31B47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Gruppenarbeit</w:t>
            </w:r>
          </w:p>
          <w:p w14:paraId="42713FC4" w14:textId="77777777" w:rsidR="001C60BC" w:rsidRDefault="00D1120B" w:rsidP="00A31B47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M1 (</w:t>
            </w:r>
            <w:r w:rsidR="001C60BC">
              <w:rPr>
                <w:rFonts w:ascii="Calibri" w:hAnsi="Calibri" w:cs="Calibri"/>
                <w:sz w:val="20"/>
                <w:szCs w:val="20"/>
              </w:rPr>
              <w:t>AB 1-6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1C60BC" w14:paraId="0C45EBF3" w14:textId="77777777" w:rsidTr="001C60BC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7C6C6F6" w14:textId="77777777" w:rsidR="001C60BC" w:rsidRDefault="001C60BC" w:rsidP="00A31B47">
            <w:r>
              <w:rPr>
                <w:rFonts w:ascii="Calibri" w:hAnsi="Calibri" w:cs="Calibri"/>
                <w:sz w:val="20"/>
                <w:szCs w:val="20"/>
              </w:rPr>
              <w:t xml:space="preserve">Lernprodukte präsentieren und diskutieren </w:t>
            </w:r>
          </w:p>
          <w:p w14:paraId="6FCB843C" w14:textId="77777777" w:rsidR="001C60BC" w:rsidRDefault="001C60BC" w:rsidP="00A31B47">
            <w:r>
              <w:rPr>
                <w:rFonts w:ascii="Calibri" w:hAnsi="Calibri" w:cs="Calibri"/>
                <w:sz w:val="20"/>
                <w:szCs w:val="20"/>
              </w:rPr>
              <w:t>(25‘)</w:t>
            </w:r>
          </w:p>
          <w:p w14:paraId="6D9CECD4" w14:textId="77777777" w:rsidR="001C60BC" w:rsidRDefault="001C60BC" w:rsidP="00A31B4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83664BF" w14:textId="77777777" w:rsidR="001C60BC" w:rsidRDefault="001C60BC" w:rsidP="00A31B47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19C3C43D" w14:textId="77777777" w:rsidR="001C60BC" w:rsidRDefault="001C60BC" w:rsidP="001C60BC">
            <w:pPr>
              <w:numPr>
                <w:ilvl w:val="0"/>
                <w:numId w:val="4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>verteilt Rollenkarten 1-6 (M2) einzeln und zufällig an jeweils einen Schüler und fordert diesen auf, die Karte laut vorzulesen</w:t>
            </w:r>
          </w:p>
          <w:p w14:paraId="064C0B44" w14:textId="77777777" w:rsidR="001C60BC" w:rsidRDefault="001C60BC" w:rsidP="001C60BC">
            <w:pPr>
              <w:numPr>
                <w:ilvl w:val="0"/>
                <w:numId w:val="4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fordert die anderen SuS auf, eine Antwort auf die vorgelesene Rollenkarte zu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 xml:space="preserve">formulieren </w:t>
            </w:r>
          </w:p>
          <w:p w14:paraId="2E58DE89" w14:textId="77777777" w:rsidR="001C60BC" w:rsidRDefault="001C60BC" w:rsidP="001C60BC">
            <w:pPr>
              <w:numPr>
                <w:ilvl w:val="0"/>
                <w:numId w:val="4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>initiiert die Sicherung der Argumente im Hefter (s. antizipiertes Tafelbild M3)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25DF567" w14:textId="77777777" w:rsidR="001C60BC" w:rsidRDefault="001C60BC" w:rsidP="00A31B47">
            <w:r>
              <w:rPr>
                <w:rFonts w:ascii="Calibri" w:hAnsi="Calibri" w:cs="Calibri"/>
                <w:sz w:val="20"/>
                <w:szCs w:val="20"/>
              </w:rPr>
              <w:lastRenderedPageBreak/>
              <w:t>Die SuS …</w:t>
            </w:r>
          </w:p>
          <w:p w14:paraId="099C3CC6" w14:textId="77777777" w:rsidR="001C60BC" w:rsidRDefault="001C60BC" w:rsidP="001C60BC">
            <w:pPr>
              <w:numPr>
                <w:ilvl w:val="0"/>
                <w:numId w:val="5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 xml:space="preserve">erhalten verschiedene Rollenkarten und lesen diese einzeln vor </w:t>
            </w:r>
          </w:p>
          <w:p w14:paraId="49D42EED" w14:textId="77777777" w:rsidR="001C60BC" w:rsidRPr="00D1120B" w:rsidRDefault="001C60BC" w:rsidP="001C60BC">
            <w:pPr>
              <w:numPr>
                <w:ilvl w:val="0"/>
                <w:numId w:val="5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>reagieren auf die vorgelesene Rollenkarte, indem sie die Argumente aus der vorherigen Phase als Antwort formulieren</w:t>
            </w:r>
          </w:p>
          <w:p w14:paraId="6C19205F" w14:textId="77777777" w:rsidR="00D1120B" w:rsidRDefault="00D1120B" w:rsidP="00D1120B">
            <w:pPr>
              <w:spacing w:line="276" w:lineRule="auto"/>
              <w:ind w:left="492"/>
            </w:pPr>
          </w:p>
          <w:p w14:paraId="1AFBDA65" w14:textId="77777777" w:rsidR="00D1120B" w:rsidRDefault="00D1120B" w:rsidP="00D1120B">
            <w:pPr>
              <w:spacing w:line="276" w:lineRule="auto"/>
              <w:ind w:left="492"/>
            </w:pPr>
          </w:p>
          <w:p w14:paraId="4AF60E29" w14:textId="77777777" w:rsidR="001C60BC" w:rsidRDefault="001C60BC" w:rsidP="001C60BC">
            <w:pPr>
              <w:numPr>
                <w:ilvl w:val="0"/>
                <w:numId w:val="5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>übernehmen die Notizen der Tafel</w:t>
            </w:r>
          </w:p>
        </w:tc>
        <w:tc>
          <w:tcPr>
            <w:tcW w:w="146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5C8A20F2" w14:textId="77777777" w:rsidR="001C60BC" w:rsidRDefault="001C60BC" w:rsidP="00A31B47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A1ECCE4" w14:textId="77777777" w:rsidR="001C60BC" w:rsidRDefault="001C60BC" w:rsidP="00A31B47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 xml:space="preserve">Kurzes Rollenspiel </w:t>
            </w:r>
          </w:p>
          <w:p w14:paraId="4AA70CA9" w14:textId="77777777" w:rsidR="001C60BC" w:rsidRDefault="00D1120B" w:rsidP="00A31B47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M2 (</w:t>
            </w:r>
            <w:r w:rsidR="001C60BC">
              <w:rPr>
                <w:rFonts w:ascii="Calibri" w:hAnsi="Calibri" w:cs="Calibri"/>
                <w:sz w:val="20"/>
                <w:szCs w:val="20"/>
              </w:rPr>
              <w:t>Rollenkarten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059D9454" w14:textId="77777777" w:rsidR="001C60BC" w:rsidRDefault="001C60BC" w:rsidP="00A31B47">
            <w:pPr>
              <w:jc w:val="center"/>
            </w:pPr>
          </w:p>
          <w:p w14:paraId="09500155" w14:textId="77777777" w:rsidR="001C60BC" w:rsidRDefault="001C60BC" w:rsidP="00A31B47">
            <w:pPr>
              <w:jc w:val="center"/>
            </w:pPr>
          </w:p>
          <w:p w14:paraId="5D4FD0CD" w14:textId="77777777" w:rsidR="00D1120B" w:rsidRDefault="00D1120B" w:rsidP="00A31B47">
            <w:pPr>
              <w:jc w:val="center"/>
            </w:pPr>
          </w:p>
          <w:p w14:paraId="5A0A27C8" w14:textId="77777777" w:rsidR="00D1120B" w:rsidRDefault="00D1120B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2A4FF4B" w14:textId="77777777" w:rsidR="00D1120B" w:rsidRDefault="00D1120B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EE2BFB5" w14:textId="77777777" w:rsidR="00D1120B" w:rsidRDefault="00D1120B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BE145F6" w14:textId="261A78BD" w:rsidR="001C60BC" w:rsidRDefault="001C60BC" w:rsidP="00A31B47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M3</w:t>
            </w:r>
            <w:r w:rsidR="00D1120B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D52C26">
              <w:rPr>
                <w:rFonts w:ascii="Calibri" w:hAnsi="Calibri" w:cs="Calibri"/>
                <w:sz w:val="20"/>
                <w:szCs w:val="20"/>
              </w:rPr>
              <w:t>antizipiertes</w:t>
            </w:r>
            <w:r w:rsidR="00D1120B">
              <w:rPr>
                <w:rFonts w:ascii="Calibri" w:hAnsi="Calibri" w:cs="Calibri"/>
                <w:sz w:val="20"/>
                <w:szCs w:val="20"/>
              </w:rPr>
              <w:t xml:space="preserve"> Tafelbild)</w:t>
            </w:r>
          </w:p>
        </w:tc>
      </w:tr>
      <w:tr w:rsidR="001C60BC" w14:paraId="32FBA4C3" w14:textId="77777777" w:rsidTr="001C60BC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1798D3C" w14:textId="77777777" w:rsidR="001C60BC" w:rsidRDefault="001C60BC" w:rsidP="00A31B47">
            <w:r>
              <w:rPr>
                <w:rFonts w:ascii="Calibri" w:hAnsi="Calibri" w:cs="Calibri"/>
                <w:sz w:val="20"/>
                <w:szCs w:val="20"/>
              </w:rPr>
              <w:lastRenderedPageBreak/>
              <w:t>Lernzugewinn definieren und Urteilen</w:t>
            </w:r>
          </w:p>
          <w:p w14:paraId="5F2C2D55" w14:textId="77777777" w:rsidR="001C60BC" w:rsidRDefault="001C60BC" w:rsidP="00A31B47">
            <w:r>
              <w:rPr>
                <w:rFonts w:ascii="Calibri" w:hAnsi="Calibri" w:cs="Calibri"/>
                <w:sz w:val="20"/>
                <w:szCs w:val="20"/>
              </w:rPr>
              <w:t>(10‘)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CD3FD81" w14:textId="77777777" w:rsidR="001C60BC" w:rsidRDefault="001C60BC" w:rsidP="00A31B47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2BB11FB9" w14:textId="77777777" w:rsidR="001C60BC" w:rsidRDefault="001C60BC" w:rsidP="001C60BC">
            <w:pPr>
              <w:numPr>
                <w:ilvl w:val="0"/>
                <w:numId w:val="4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fordert die SuS dazu auf, ihre eigene Meinung zur Bedeutung von </w:t>
            </w:r>
            <w:r w:rsidR="00D1120B">
              <w:rPr>
                <w:rFonts w:ascii="Calibri" w:hAnsi="Calibri" w:cs="Calibri"/>
                <w:sz w:val="20"/>
                <w:szCs w:val="20"/>
              </w:rPr>
              <w:t>Land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tagswahlen und Wahlen allgemein zu äußern 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51AB83A" w14:textId="77777777" w:rsidR="001C60BC" w:rsidRDefault="001C60BC" w:rsidP="00A31B47"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2D1A4F81" w14:textId="77777777" w:rsidR="001C60BC" w:rsidRDefault="001C60BC" w:rsidP="001C60BC">
            <w:pPr>
              <w:numPr>
                <w:ilvl w:val="0"/>
                <w:numId w:val="6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>positionieren sich zur Bedeutung von Wahlen in Deutschland und begründen dies anhand von Argumenten</w:t>
            </w:r>
          </w:p>
          <w:p w14:paraId="6568D7CF" w14:textId="77777777" w:rsidR="001C60BC" w:rsidRDefault="001C60BC" w:rsidP="00A31B4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22C1923" w14:textId="77777777" w:rsidR="001C60BC" w:rsidRDefault="001C60BC" w:rsidP="00A31B4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70CD0DA2" w14:textId="77777777" w:rsidR="001C60BC" w:rsidRDefault="001C60BC" w:rsidP="00A31B47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590E95B" w14:textId="77777777" w:rsidR="001C60BC" w:rsidRDefault="001C60BC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3550906" w14:textId="77777777" w:rsidR="001C60BC" w:rsidRDefault="001C60BC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047F12A" w14:textId="77777777" w:rsidR="001C60BC" w:rsidRDefault="001C60BC" w:rsidP="00A31B47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</w:tc>
      </w:tr>
      <w:tr w:rsidR="001C60BC" w14:paraId="08F77166" w14:textId="77777777" w:rsidTr="001C60BC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AEC91C5" w14:textId="77777777" w:rsidR="001C60BC" w:rsidRDefault="001C60BC" w:rsidP="00A31B47">
            <w:r>
              <w:rPr>
                <w:rFonts w:ascii="Calibri" w:hAnsi="Calibri" w:cs="Calibri"/>
                <w:sz w:val="20"/>
                <w:szCs w:val="20"/>
              </w:rPr>
              <w:t>Links und Anmerkungen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0A136F7" w14:textId="77777777" w:rsidR="001C60BC" w:rsidRDefault="001C60BC" w:rsidP="00A31B47">
            <w:r>
              <w:rPr>
                <w:rFonts w:ascii="Calibri" w:hAnsi="Calibri" w:cs="Calibri"/>
                <w:sz w:val="20"/>
                <w:szCs w:val="20"/>
              </w:rPr>
              <w:t xml:space="preserve">Video „Demokratie einfach erklärt“ </w:t>
            </w:r>
            <w:hyperlink r:id="rId7" w:history="1">
              <w:r>
                <w:rPr>
                  <w:rStyle w:val="Hyperlink"/>
                  <w:rFonts w:ascii="Calibri" w:hAnsi="Calibri" w:cs="Calibri"/>
                  <w:sz w:val="20"/>
                  <w:szCs w:val="20"/>
                </w:rPr>
                <w:t>https://www.youtube.com/watch?v=59gAft8LwU4</w:t>
              </w:r>
            </w:hyperlink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23C67A13" w14:textId="77777777" w:rsidR="001C60BC" w:rsidRDefault="001C60BC" w:rsidP="00A31B47"/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045E44D" w14:textId="77777777" w:rsidR="001C60BC" w:rsidRDefault="001C60BC" w:rsidP="00A31B47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645416B1" w14:textId="77777777" w:rsidR="001C60BC" w:rsidRDefault="001C60BC" w:rsidP="00A31B47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7C61B84" w14:textId="77777777" w:rsidR="00C70719" w:rsidRDefault="00C70719"/>
    <w:sectPr w:rsidR="00C70719" w:rsidSect="00240DF5">
      <w:headerReference w:type="default" r:id="rId8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DB2EA" w14:textId="77777777" w:rsidR="00CB0B8E" w:rsidRDefault="00CB0B8E" w:rsidP="001C60BC">
      <w:r>
        <w:separator/>
      </w:r>
    </w:p>
  </w:endnote>
  <w:endnote w:type="continuationSeparator" w:id="0">
    <w:p w14:paraId="3AAC39B6" w14:textId="77777777" w:rsidR="00CB0B8E" w:rsidRDefault="00CB0B8E" w:rsidP="001C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E2571" w14:textId="77777777" w:rsidR="00CB0B8E" w:rsidRDefault="00CB0B8E" w:rsidP="001C60BC">
      <w:r>
        <w:separator/>
      </w:r>
    </w:p>
  </w:footnote>
  <w:footnote w:type="continuationSeparator" w:id="0">
    <w:p w14:paraId="68C2B1B4" w14:textId="77777777" w:rsidR="00CB0B8E" w:rsidRDefault="00CB0B8E" w:rsidP="001C6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CBD18" w14:textId="77777777" w:rsidR="001C60BC" w:rsidRDefault="001C60BC">
    <w:pPr>
      <w:pStyle w:val="Kopfzeile"/>
    </w:pPr>
    <w:r w:rsidRPr="001C60BC">
      <w:rPr>
        <w:noProof/>
      </w:rPr>
      <w:drawing>
        <wp:anchor distT="0" distB="0" distL="114300" distR="114300" simplePos="0" relativeHeight="251660288" behindDoc="1" locked="0" layoutInCell="1" allowOverlap="1" wp14:anchorId="436DA178" wp14:editId="5FD858E0">
          <wp:simplePos x="0" y="0"/>
          <wp:positionH relativeFrom="column">
            <wp:posOffset>5059045</wp:posOffset>
          </wp:positionH>
          <wp:positionV relativeFrom="paragraph">
            <wp:posOffset>-255905</wp:posOffset>
          </wp:positionV>
          <wp:extent cx="1371600" cy="495300"/>
          <wp:effectExtent l="0" t="0" r="0" b="0"/>
          <wp:wrapNone/>
          <wp:docPr id="26" name="Grafik 26" descr="Beschreibung: 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60BC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9D672E1" wp14:editId="0301CBA1">
              <wp:simplePos x="0" y="0"/>
              <wp:positionH relativeFrom="column">
                <wp:posOffset>-606055</wp:posOffset>
              </wp:positionH>
              <wp:positionV relativeFrom="margin">
                <wp:posOffset>-667296</wp:posOffset>
              </wp:positionV>
              <wp:extent cx="3550595" cy="457200"/>
              <wp:effectExtent l="0" t="0" r="18415" b="12700"/>
              <wp:wrapNone/>
              <wp:docPr id="10" name="Textfeld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059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ED8134" w14:textId="77777777" w:rsidR="001C60BC" w:rsidRPr="006A3B13" w:rsidRDefault="001C60BC" w:rsidP="001C60BC">
                          <w:pP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</w:pP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 xml:space="preserve">Vorschlag zur Verlaufsplanung </w:t>
                          </w: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- Modul 1 – Niveau I</w:t>
                          </w:r>
                        </w:p>
                        <w:p w14:paraId="10829E0F" w14:textId="77777777" w:rsidR="001C60BC" w:rsidRPr="006A3B13" w:rsidRDefault="001C60BC" w:rsidP="001C60B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386F9CD3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style="position:absolute;margin-left:-47.7pt;margin-top:-52.55pt;width:279.55pt;height:3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" strokecolor="white">
              <v:textbox>
                <w:txbxContent>
                  <w:p w:rsidR="001C60BC" w:rsidRPr="006A3B13" w:rsidRDefault="001C60BC" w:rsidP="001C60BC">
                    <w:pP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</w:pPr>
                    <w:r w:rsidRPr="006A3B13">
                      <w:rPr>
                        <w:rFonts w:ascii="Arial Unicode MS" w:eastAsia="Arial Unicode MS" w:hAnsi="Arial Unicode MS" w:cs="Arial Unicode MS"/>
                        <w:b/>
                      </w:rPr>
                      <w:t xml:space="preserve">Vorschlag zur Verlaufsplanung </w:t>
                    </w:r>
                    <w:r w:rsidRPr="006A3B13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- Modul 1 – Niveau I</w:t>
                    </w:r>
                  </w:p>
                  <w:p w:rsidR="001C60BC" w:rsidRPr="006A3B13" w:rsidRDefault="001C60BC" w:rsidP="001C60BC"/>
                </w:txbxContent>
              </v:textbox>
              <w10:wrap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 w:hint="default"/>
        <w:sz w:val="20"/>
        <w:szCs w:val="2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sz w:val="20"/>
        <w:szCs w:val="20"/>
      </w:rPr>
    </w:lvl>
  </w:abstractNum>
  <w:num w:numId="1" w16cid:durableId="1351104983">
    <w:abstractNumId w:val="0"/>
  </w:num>
  <w:num w:numId="2" w16cid:durableId="1943293449">
    <w:abstractNumId w:val="1"/>
  </w:num>
  <w:num w:numId="3" w16cid:durableId="704447217">
    <w:abstractNumId w:val="2"/>
  </w:num>
  <w:num w:numId="4" w16cid:durableId="1672445819">
    <w:abstractNumId w:val="3"/>
  </w:num>
  <w:num w:numId="5" w16cid:durableId="829061699">
    <w:abstractNumId w:val="4"/>
  </w:num>
  <w:num w:numId="6" w16cid:durableId="10010851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BC"/>
    <w:rsid w:val="001C60BC"/>
    <w:rsid w:val="00240DF5"/>
    <w:rsid w:val="003E520F"/>
    <w:rsid w:val="0060500B"/>
    <w:rsid w:val="00772FD6"/>
    <w:rsid w:val="00961D64"/>
    <w:rsid w:val="00C70719"/>
    <w:rsid w:val="00C70D3A"/>
    <w:rsid w:val="00CB0B8E"/>
    <w:rsid w:val="00D1120B"/>
    <w:rsid w:val="00D52C26"/>
    <w:rsid w:val="00FD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A64E9"/>
  <w15:chartTrackingRefBased/>
  <w15:docId w15:val="{D1A96C72-11A0-134C-BA47-CE91D858C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C60BC"/>
    <w:pPr>
      <w:widowControl w:val="0"/>
      <w:suppressAutoHyphens/>
    </w:pPr>
    <w:rPr>
      <w:rFonts w:ascii="Times New Roman" w:eastAsia="SimSun" w:hAnsi="Times New Roman" w:cs="Lucida Sans"/>
      <w:kern w:val="2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1C60BC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1C60B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1C60BC"/>
    <w:rPr>
      <w:rFonts w:ascii="Times New Roman" w:eastAsia="SimSun" w:hAnsi="Times New Roman" w:cs="Mangal"/>
      <w:kern w:val="2"/>
      <w:szCs w:val="21"/>
      <w:lang w:eastAsia="zh-CN" w:bidi="hi-IN"/>
    </w:rPr>
  </w:style>
  <w:style w:type="paragraph" w:styleId="Fuzeile">
    <w:name w:val="footer"/>
    <w:basedOn w:val="Standard"/>
    <w:link w:val="FuzeileZchn"/>
    <w:uiPriority w:val="99"/>
    <w:unhideWhenUsed/>
    <w:rsid w:val="001C60B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1C60BC"/>
    <w:rPr>
      <w:rFonts w:ascii="Times New Roman" w:eastAsia="SimSun" w:hAnsi="Times New Roman" w:cs="Mangal"/>
      <w:kern w:val="2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59gAft8LwU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2583</Characters>
  <Application>Microsoft Office Word</Application>
  <DocSecurity>0</DocSecurity>
  <Lines>21</Lines>
  <Paragraphs>5</Paragraphs>
  <ScaleCrop>false</ScaleCrop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2025-07-07T09:25:00Z</dcterms:created>
  <dcterms:modified xsi:type="dcterms:W3CDTF">2026-05-04T11:31:00Z</dcterms:modified>
</cp:coreProperties>
</file>