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57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52"/>
      </w:tblGrid>
      <w:tr w:rsidR="001C5ED3" w14:paraId="4F7DA6A3" w14:textId="77777777" w:rsidTr="001C5ED3">
        <w:trPr>
          <w:trHeight w:val="95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07EF2A53" w14:textId="77777777" w:rsidR="001C5ED3" w:rsidRDefault="001C5ED3" w:rsidP="00BB547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Themenfrage</w:t>
            </w:r>
          </w:p>
          <w:p w14:paraId="7D37682C" w14:textId="77777777" w:rsidR="00C9388C" w:rsidRDefault="00C9388C" w:rsidP="00BB547C">
            <w:pPr>
              <w:jc w:val="center"/>
            </w:pPr>
            <w:r>
              <w:rPr>
                <w:rFonts w:ascii="Calibri" w:hAnsi="Calibri" w:cs="Calibri"/>
              </w:rPr>
              <w:t>90 Min.</w:t>
            </w:r>
          </w:p>
        </w:tc>
        <w:tc>
          <w:tcPr>
            <w:tcW w:w="782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51A45EC3" w14:textId="77777777" w:rsidR="001C5ED3" w:rsidRDefault="001C5ED3" w:rsidP="00BB547C">
            <w:r>
              <w:rPr>
                <w:rFonts w:ascii="Calibri" w:hAnsi="Calibri" w:cs="Calibri"/>
                <w:b/>
                <w:bCs/>
              </w:rPr>
              <w:t xml:space="preserve">Warum ist Wählen wichtig? </w:t>
            </w:r>
          </w:p>
          <w:p w14:paraId="29D44591" w14:textId="77777777" w:rsidR="001C5ED3" w:rsidRDefault="001C5ED3" w:rsidP="00BB547C">
            <w:r>
              <w:rPr>
                <w:rFonts w:ascii="Calibri" w:hAnsi="Calibri" w:cs="Calibri"/>
              </w:rPr>
              <w:t xml:space="preserve">Funktion von Wahlen in der Demokratie </w:t>
            </w:r>
          </w:p>
        </w:tc>
      </w:tr>
      <w:tr w:rsidR="001C5ED3" w14:paraId="5A354A38" w14:textId="77777777" w:rsidTr="001C5ED3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26EA8B0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schwerpunkte</w:t>
            </w:r>
            <w:proofErr w:type="spellEnd"/>
          </w:p>
        </w:tc>
        <w:tc>
          <w:tcPr>
            <w:tcW w:w="832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A4A29E1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1C5ED3" w14:paraId="695EB473" w14:textId="77777777" w:rsidTr="001C5ED3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96D2A00" w14:textId="77777777" w:rsidR="001C5ED3" w:rsidRDefault="001C5ED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2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BF10BCD" w14:textId="77777777" w:rsidR="001C5ED3" w:rsidRDefault="001C5ED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ordnen Argumente FÜR die Beteiligung an Wahlen in Einzel- und Partnerarbeit auf einem Arbeitsblatt. </w:t>
            </w:r>
          </w:p>
        </w:tc>
      </w:tr>
      <w:tr w:rsidR="001C5ED3" w14:paraId="564B8169" w14:textId="77777777" w:rsidTr="001C5ED3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13D9F14" w14:textId="77777777" w:rsidR="001C5ED3" w:rsidRDefault="001C5ED3" w:rsidP="00BB547C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2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40CB368" w14:textId="77777777" w:rsidR="001C5ED3" w:rsidRDefault="001C5ED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entwerfen in Partner- oder Gruppenarbeit Postkarten mit Slogans und Kurztexten, die FÜR die Beteiligung an Wahlen werben soll. </w:t>
            </w:r>
          </w:p>
        </w:tc>
      </w:tr>
      <w:tr w:rsidR="001C5ED3" w14:paraId="368344A5" w14:textId="77777777" w:rsidTr="001C5ED3">
        <w:trPr>
          <w:trHeight w:val="520"/>
        </w:trPr>
        <w:tc>
          <w:tcPr>
            <w:tcW w:w="1935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9B070D0" w14:textId="77777777" w:rsidR="001C5ED3" w:rsidRDefault="001C5ED3" w:rsidP="00BB547C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0E4A2F7" w14:textId="77777777" w:rsidR="001C5ED3" w:rsidRDefault="001C5ED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322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0E4CE1E8" w14:textId="77777777" w:rsidR="001C5ED3" w:rsidRDefault="001C5ED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eignen sich Argumente für die Teilnahme an Wahlen an und können diese als Antwort auf Kritik an Wahlen einbringen. </w:t>
            </w:r>
          </w:p>
        </w:tc>
      </w:tr>
      <w:tr w:rsidR="001C5ED3" w14:paraId="121EC950" w14:textId="77777777" w:rsidTr="001C5ED3">
        <w:trPr>
          <w:trHeight w:val="686"/>
        </w:trPr>
        <w:tc>
          <w:tcPr>
            <w:tcW w:w="1025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14:paraId="64ED2CBB" w14:textId="77777777" w:rsidR="001C5ED3" w:rsidRDefault="001C5ED3" w:rsidP="00BB547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9D9E403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14:paraId="370D3E60" w14:textId="77777777" w:rsidR="001C5ED3" w:rsidRDefault="001C5ED3" w:rsidP="00BB54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C5ED3" w14:paraId="3B40A9A8" w14:textId="77777777" w:rsidTr="001C5ED3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21DACC6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0779EFF1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BF69304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D72EF92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5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D5D9C43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1C5ED3" w14:paraId="6318E5DB" w14:textId="77777777" w:rsidTr="001C5ED3">
        <w:trPr>
          <w:trHeight w:val="42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AB95A7D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 xml:space="preserve">Problemstellung </w:t>
            </w:r>
            <w:r w:rsidRPr="00911C0B">
              <w:rPr>
                <w:rFonts w:ascii="Calibri" w:hAnsi="Calibri" w:cs="Calibri"/>
                <w:sz w:val="20"/>
                <w:szCs w:val="20"/>
              </w:rPr>
              <w:t>entdecken</w:t>
            </w:r>
            <w:r w:rsidRPr="00911C0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911C0B">
              <w:rPr>
                <w:rFonts w:ascii="Calibri" w:hAnsi="Calibri" w:cs="Calibri"/>
                <w:sz w:val="20"/>
                <w:szCs w:val="20"/>
              </w:rPr>
              <w:t>und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Vorstellung entwickeln</w:t>
            </w:r>
          </w:p>
          <w:p w14:paraId="73D139AF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(10-20‘)</w:t>
            </w:r>
          </w:p>
          <w:p w14:paraId="3C9EEB55" w14:textId="77777777" w:rsidR="001C5ED3" w:rsidRDefault="001C5ED3" w:rsidP="00BB547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7B6DFFD" w14:textId="77777777" w:rsidR="001C5ED3" w:rsidRDefault="001C5ED3" w:rsidP="00BB547C">
            <w:pPr>
              <w:spacing w:line="276" w:lineRule="auto"/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7DBBCB04" w14:textId="77777777" w:rsidR="001C5ED3" w:rsidRDefault="001C5ED3" w:rsidP="001C5ED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initiiert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Einstiegsvariante 1: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verschiedene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Abstimmungen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zur Verwendung einer Gewinnsumme in der Klasse. Die Abstimmungsformen sind jedoch unterschiedlich (</w:t>
            </w:r>
            <w:r w:rsidR="00C9388C">
              <w:rPr>
                <w:rFonts w:ascii="Calibri" w:hAnsi="Calibri" w:cs="Calibri"/>
                <w:sz w:val="20"/>
                <w:szCs w:val="20"/>
              </w:rPr>
              <w:t>Methodenblatt Lehrkraft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),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oder</w:t>
            </w:r>
          </w:p>
          <w:p w14:paraId="28685E0D" w14:textId="77777777" w:rsidR="001C5ED3" w:rsidRDefault="001C5ED3" w:rsidP="00BB547C">
            <w:pPr>
              <w:spacing w:line="276" w:lineRule="auto"/>
              <w:ind w:left="1354"/>
            </w:pPr>
          </w:p>
          <w:p w14:paraId="46ECED77" w14:textId="77777777" w:rsidR="001C5ED3" w:rsidRDefault="001C5ED3" w:rsidP="001C5ED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initiiert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Einstiegsvariante 2: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A5ED8C8" w14:textId="77777777" w:rsidR="001C5ED3" w:rsidRDefault="001C5ED3" w:rsidP="00C9388C">
            <w:pPr>
              <w:spacing w:line="276" w:lineRule="auto"/>
              <w:ind w:left="600"/>
            </w:pPr>
            <w:r>
              <w:rPr>
                <w:rFonts w:ascii="Calibri" w:hAnsi="Calibri" w:cs="Calibri"/>
                <w:sz w:val="20"/>
                <w:szCs w:val="20"/>
              </w:rPr>
              <w:t>Besprechung</w:t>
            </w:r>
            <w:r w:rsidR="00C9388C">
              <w:rPr>
                <w:rFonts w:ascii="Calibri" w:hAnsi="Calibri" w:cs="Calibri"/>
                <w:sz w:val="20"/>
                <w:szCs w:val="20"/>
              </w:rPr>
              <w:t xml:space="preserve"> eines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Comic</w:t>
            </w:r>
            <w:r w:rsidR="00C9388C"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9388C">
              <w:rPr>
                <w:rFonts w:ascii="Calibri" w:hAnsi="Calibri" w:cs="Calibri"/>
                <w:sz w:val="20"/>
                <w:szCs w:val="20"/>
              </w:rPr>
              <w:t xml:space="preserve">(M1)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und Brainstorming über mögliche Wahlentscheidungen der drei Personen, insbesondere Person C </w:t>
            </w:r>
          </w:p>
          <w:p w14:paraId="73AF2F5E" w14:textId="77777777" w:rsidR="001C5ED3" w:rsidRDefault="001C5ED3" w:rsidP="001C5ED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thematisiert die Bedeutung der Beteiligung bei Wahlen und leitet zum Stundenthema über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2B92AA0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34A5112B" w14:textId="77777777" w:rsidR="001C5ED3" w:rsidRDefault="001C5ED3" w:rsidP="001C5ED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sammeln Vorschläge zur Verwendung einer Gewinnsumme für die Klasse und stimmen darüber ab</w:t>
            </w:r>
          </w:p>
          <w:p w14:paraId="3B907EAE" w14:textId="77777777" w:rsidR="001C5ED3" w:rsidRDefault="001C5ED3" w:rsidP="001C5ED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äußern ihre Meinungen zu den verschiedenen Wahlspielen und Abstimmungsformen </w:t>
            </w:r>
          </w:p>
          <w:p w14:paraId="3158ADCE" w14:textId="77777777" w:rsidR="001C5ED3" w:rsidRDefault="001C5ED3" w:rsidP="00BB547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32109473" w14:textId="77777777" w:rsidR="001C5ED3" w:rsidRDefault="001C5ED3" w:rsidP="001C5ED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äußern Ideen, welche möglichen Wahlentscheidungen die drei Personen treffen könnten</w:t>
            </w:r>
          </w:p>
          <w:p w14:paraId="411BC6BC" w14:textId="77777777" w:rsidR="001C5ED3" w:rsidRDefault="001C5ED3" w:rsidP="001C5ED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überlegen, was man Person C antworten könnte</w:t>
            </w:r>
          </w:p>
        </w:tc>
        <w:tc>
          <w:tcPr>
            <w:tcW w:w="145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1A3F4A9" w14:textId="77777777" w:rsidR="001C5ED3" w:rsidRDefault="001C5ED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9EDD37B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63D6F896" w14:textId="77777777" w:rsidR="001C5ED3" w:rsidRDefault="00C9388C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Methodenblatt Lehrkraft</w:t>
            </w:r>
          </w:p>
          <w:p w14:paraId="490B89B4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AAE97DB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70481C0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2F290C0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EA7BBBD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3DA1F05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1E5001A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9418D89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UG </w:t>
            </w:r>
          </w:p>
          <w:p w14:paraId="02DF7B11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C9388C">
              <w:rPr>
                <w:rFonts w:ascii="Calibri" w:hAnsi="Calibri" w:cs="Calibri"/>
                <w:sz w:val="20"/>
                <w:szCs w:val="20"/>
              </w:rPr>
              <w:t>1</w:t>
            </w:r>
          </w:p>
          <w:p w14:paraId="5280FACA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921F964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7695249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E869602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C359C40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FB80EB4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C5ED3" w14:paraId="612229FC" w14:textId="77777777" w:rsidTr="001C5ED3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D36F3ED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50389E1E" w14:textId="77777777" w:rsidR="001C5ED3" w:rsidRDefault="001C5ED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(ca. 40‘)</w:t>
            </w:r>
          </w:p>
          <w:p w14:paraId="2716C8A1" w14:textId="77777777" w:rsidR="001C5ED3" w:rsidRDefault="001C5ED3" w:rsidP="00BB547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01B9943" w14:textId="77777777" w:rsidR="001C5ED3" w:rsidRDefault="001C5ED3" w:rsidP="00BB547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DD371D6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23C2F80F" w14:textId="77777777" w:rsidR="001C5ED3" w:rsidRDefault="001C5ED3" w:rsidP="001C5ED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initiiert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im ersten Schritt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die Lösung des Arbeitsblattes zu Argumenten PRO Wählen </w:t>
            </w:r>
          </w:p>
          <w:p w14:paraId="09B31EB6" w14:textId="77777777" w:rsidR="001C5ED3" w:rsidRDefault="001C5ED3" w:rsidP="00BB547C">
            <w:pPr>
              <w:spacing w:line="276" w:lineRule="auto"/>
              <w:ind w:left="600"/>
              <w:rPr>
                <w:rFonts w:ascii="Calibri" w:hAnsi="Calibri" w:cs="Calibri"/>
                <w:sz w:val="20"/>
                <w:szCs w:val="20"/>
              </w:rPr>
            </w:pPr>
          </w:p>
          <w:p w14:paraId="37ADD5A1" w14:textId="77777777" w:rsidR="001C5ED3" w:rsidRDefault="001C5ED3" w:rsidP="00BB547C">
            <w:pPr>
              <w:spacing w:line="276" w:lineRule="auto"/>
              <w:ind w:left="600"/>
              <w:rPr>
                <w:rFonts w:ascii="Calibri" w:hAnsi="Calibri" w:cs="Calibri"/>
                <w:sz w:val="20"/>
                <w:szCs w:val="20"/>
              </w:rPr>
            </w:pPr>
          </w:p>
          <w:p w14:paraId="22E94D18" w14:textId="77777777" w:rsidR="001C5ED3" w:rsidRDefault="001C5ED3" w:rsidP="00BB547C">
            <w:pPr>
              <w:spacing w:line="276" w:lineRule="auto"/>
              <w:ind w:left="600"/>
              <w:rPr>
                <w:rFonts w:ascii="Calibri" w:hAnsi="Calibri" w:cs="Calibri"/>
                <w:sz w:val="20"/>
                <w:szCs w:val="20"/>
              </w:rPr>
            </w:pPr>
          </w:p>
          <w:p w14:paraId="6B3F4FC2" w14:textId="77777777" w:rsidR="001C5ED3" w:rsidRDefault="001C5ED3" w:rsidP="00BB547C">
            <w:pPr>
              <w:spacing w:line="276" w:lineRule="auto"/>
              <w:ind w:left="600"/>
              <w:rPr>
                <w:rFonts w:ascii="Calibri" w:hAnsi="Calibri" w:cs="Calibri"/>
                <w:sz w:val="20"/>
                <w:szCs w:val="20"/>
              </w:rPr>
            </w:pPr>
          </w:p>
          <w:p w14:paraId="76E3AE99" w14:textId="77777777" w:rsidR="001C5ED3" w:rsidRDefault="001C5ED3" w:rsidP="001C5ED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fordert die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SuS im zweiten Schritt </w:t>
            </w:r>
            <w:r>
              <w:rPr>
                <w:rFonts w:ascii="Calibri" w:hAnsi="Calibri" w:cs="Calibri"/>
                <w:sz w:val="20"/>
                <w:szCs w:val="20"/>
              </w:rPr>
              <w:t>dazu auf, eine Postkarte zu entwerfen, die für die Beteiligung an Wahlen motivieren soll (</w:t>
            </w:r>
            <w:r w:rsidR="00C9388C">
              <w:rPr>
                <w:rFonts w:ascii="Calibri" w:hAnsi="Calibri" w:cs="Calibri"/>
                <w:sz w:val="20"/>
                <w:szCs w:val="20"/>
              </w:rPr>
              <w:t>M3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7AE1DCB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0DB9B21E" w14:textId="77777777" w:rsidR="001C5ED3" w:rsidRDefault="001C5ED3" w:rsidP="001C5ED3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lesen in Einzelarbeit Argumente und Begründungen für die Teilnahme an Wahlen und ordnen diese gemeinsam mit einem Partner auf dem Arbeitsblatt zu </w:t>
            </w:r>
          </w:p>
          <w:p w14:paraId="27F2D34F" w14:textId="77777777" w:rsidR="001C5ED3" w:rsidRDefault="001C5ED3" w:rsidP="00BB547C">
            <w:pPr>
              <w:spacing w:line="276" w:lineRule="auto"/>
              <w:ind w:left="1245"/>
              <w:rPr>
                <w:rFonts w:ascii="Calibri" w:hAnsi="Calibri" w:cs="Calibri"/>
                <w:sz w:val="20"/>
                <w:szCs w:val="20"/>
              </w:rPr>
            </w:pPr>
          </w:p>
          <w:p w14:paraId="29A15032" w14:textId="77777777" w:rsidR="001C5ED3" w:rsidRDefault="001C5ED3" w:rsidP="001C5ED3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entwerfen mit einem Partner oder in einer Gruppe eine Postkarte (Vorderseite mit Slogan, Rückseite mit Argumenten)</w:t>
            </w:r>
          </w:p>
        </w:tc>
        <w:tc>
          <w:tcPr>
            <w:tcW w:w="145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2C8E677B" w14:textId="77777777" w:rsidR="001C5ED3" w:rsidRDefault="001C5ED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E24A0F0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Einzelarbeit und Partnerarbeit</w:t>
            </w:r>
          </w:p>
          <w:p w14:paraId="0E3F0D6D" w14:textId="77777777" w:rsidR="001C5ED3" w:rsidRDefault="00C9388C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M2</w:t>
            </w:r>
            <w:r w:rsidR="001C5ED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3F2DA5A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6AF7AAC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501F95F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7C85FAB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D0AF8C4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Partner- oder Gruppenarbeit </w:t>
            </w:r>
            <w:r w:rsidR="00C9388C">
              <w:rPr>
                <w:rFonts w:ascii="Calibri" w:hAnsi="Calibri" w:cs="Calibri"/>
                <w:sz w:val="20"/>
                <w:szCs w:val="20"/>
              </w:rPr>
              <w:t>M3</w:t>
            </w:r>
          </w:p>
          <w:p w14:paraId="48F64248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A599E26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B14D10D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8A4B0DE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C5ED3" w14:paraId="21BE9F83" w14:textId="77777777" w:rsidTr="001C5ED3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6B193C4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Lernprodukte präsentieren und diskutieren </w:t>
            </w:r>
          </w:p>
          <w:p w14:paraId="157EC3A3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(20‘)</w:t>
            </w:r>
          </w:p>
          <w:p w14:paraId="3B23FA63" w14:textId="77777777" w:rsidR="001C5ED3" w:rsidRDefault="001C5ED3" w:rsidP="00BB547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E498E50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16E597EA" w14:textId="77777777" w:rsidR="001C5ED3" w:rsidRDefault="001C5ED3" w:rsidP="001C5ED3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fordert die SuS zur Präsentation ihrer Ergebnisse auf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101A170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369AE65B" w14:textId="77777777" w:rsidR="001C5ED3" w:rsidRDefault="001C5ED3" w:rsidP="001C5ED3">
            <w:pPr>
              <w:numPr>
                <w:ilvl w:val="0"/>
                <w:numId w:val="5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präsentieren und vergleichen ihre Postkarten, Slogans und Kurztexte</w:t>
            </w:r>
          </w:p>
        </w:tc>
        <w:tc>
          <w:tcPr>
            <w:tcW w:w="145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F841264" w14:textId="77777777" w:rsidR="001C5ED3" w:rsidRDefault="001C5ED3" w:rsidP="00BB547C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8C269C2" w14:textId="77777777" w:rsidR="001C5ED3" w:rsidRDefault="00C9388C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M3</w:t>
            </w:r>
          </w:p>
          <w:p w14:paraId="156012D1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C5ED3" w14:paraId="1D16BE5B" w14:textId="77777777" w:rsidTr="001C5ED3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8FA3849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Lernzugewinn definieren und Urteilen</w:t>
            </w:r>
          </w:p>
          <w:p w14:paraId="224E1E3D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(10‘)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9EADC35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320EB31F" w14:textId="77777777" w:rsidR="001C5ED3" w:rsidRDefault="001C5ED3" w:rsidP="001C5ED3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nennt oder zeigt kritische Aussagen zur Wahlbeteiligung (M4) und fordert SuS auf, passende Antworten zu formulieren 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8FA8C3E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3EE31A83" w14:textId="77777777" w:rsidR="001C5ED3" w:rsidRDefault="001C5ED3" w:rsidP="001C5ED3">
            <w:pPr>
              <w:numPr>
                <w:ilvl w:val="0"/>
                <w:numId w:val="6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nennen Argumente, die für die Beteiligung an Wahlen sprechen</w:t>
            </w:r>
          </w:p>
          <w:p w14:paraId="297CF453" w14:textId="77777777" w:rsidR="001C5ED3" w:rsidRDefault="001C5ED3" w:rsidP="00BB547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9B5DABC" w14:textId="77777777" w:rsidR="001C5ED3" w:rsidRDefault="001C5ED3" w:rsidP="00BB547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0953C2F" w14:textId="77777777" w:rsidR="001C5ED3" w:rsidRDefault="001C5ED3" w:rsidP="00BB547C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832A167" w14:textId="77777777" w:rsidR="001C5ED3" w:rsidRDefault="001C5ED3" w:rsidP="00BB547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966CD73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57E4973B" w14:textId="77777777" w:rsidR="001C5ED3" w:rsidRDefault="001C5ED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M4</w:t>
            </w:r>
          </w:p>
          <w:p w14:paraId="778AA632" w14:textId="77777777" w:rsidR="001C5ED3" w:rsidRDefault="001C5ED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C5ED3" w14:paraId="2E6CA2A6" w14:textId="77777777" w:rsidTr="001C5ED3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C917C02" w14:textId="77777777" w:rsidR="001C5ED3" w:rsidRDefault="001C5ED3" w:rsidP="00BB547C">
            <w:r>
              <w:rPr>
                <w:rFonts w:ascii="Calibri" w:hAnsi="Calibri" w:cs="Calibri"/>
                <w:sz w:val="20"/>
                <w:szCs w:val="20"/>
              </w:rPr>
              <w:t>Links und Anmerkungen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44F0F20" w14:textId="77777777" w:rsidR="001C5ED3" w:rsidRDefault="001C5ED3" w:rsidP="00BB547C">
            <w:pPr>
              <w:snapToGrid w:val="0"/>
            </w:pPr>
            <w:r>
              <w:rPr>
                <w:rFonts w:ascii="Calibri" w:hAnsi="Calibri" w:cs="Calibri"/>
                <w:sz w:val="20"/>
                <w:szCs w:val="20"/>
              </w:rPr>
              <w:t xml:space="preserve">Spot zum Thema „Geh Wählen“: </w:t>
            </w:r>
          </w:p>
          <w:p w14:paraId="28041385" w14:textId="77777777" w:rsidR="001C5ED3" w:rsidRDefault="001C5ED3" w:rsidP="00BB547C">
            <w:pPr>
              <w:snapToGrid w:val="0"/>
            </w:pPr>
            <w:hyperlink r:id="rId7" w:history="1">
              <w:r>
                <w:rPr>
                  <w:rStyle w:val="Hyperlink"/>
                  <w:rFonts w:ascii="Calibri" w:hAnsi="Calibri" w:cs="Calibri"/>
                  <w:sz w:val="20"/>
                  <w:szCs w:val="20"/>
                </w:rPr>
                <w:t>https://www.youtube.com/watch?v=AsbFbVxDHeM</w:t>
              </w:r>
            </w:hyperlink>
            <w:hyperlink w:history="1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F6DA770" w14:textId="77777777" w:rsidR="001C5ED3" w:rsidRDefault="001C5ED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CBD5085" w14:textId="77777777" w:rsidR="001C5ED3" w:rsidRDefault="001C5ED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5C7008B" w14:textId="77777777" w:rsidR="001C5ED3" w:rsidRDefault="001C5ED3" w:rsidP="00BB547C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8A87F17" w14:textId="77777777" w:rsidR="007371D8" w:rsidRDefault="007371D8"/>
    <w:sectPr w:rsidR="007371D8" w:rsidSect="00240DF5">
      <w:head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9A474" w14:textId="77777777" w:rsidR="00375818" w:rsidRDefault="00375818" w:rsidP="00797B0E">
      <w:r>
        <w:separator/>
      </w:r>
    </w:p>
  </w:endnote>
  <w:endnote w:type="continuationSeparator" w:id="0">
    <w:p w14:paraId="6AF3EA80" w14:textId="77777777" w:rsidR="00375818" w:rsidRDefault="00375818" w:rsidP="0079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F3A6" w14:textId="77777777" w:rsidR="00375818" w:rsidRDefault="00375818" w:rsidP="00797B0E">
      <w:r>
        <w:separator/>
      </w:r>
    </w:p>
  </w:footnote>
  <w:footnote w:type="continuationSeparator" w:id="0">
    <w:p w14:paraId="5E23BD37" w14:textId="77777777" w:rsidR="00375818" w:rsidRDefault="00375818" w:rsidP="00797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85E6" w14:textId="77777777" w:rsidR="00797B0E" w:rsidRDefault="00797B0E">
    <w:pPr>
      <w:pStyle w:val="Kopfzeile"/>
    </w:pPr>
    <w:r w:rsidRPr="00797B0E">
      <w:rPr>
        <w:noProof/>
      </w:rPr>
      <w:drawing>
        <wp:anchor distT="0" distB="0" distL="114300" distR="114300" simplePos="0" relativeHeight="251660288" behindDoc="1" locked="0" layoutInCell="1" allowOverlap="1" wp14:anchorId="1F86194C" wp14:editId="76853346">
          <wp:simplePos x="0" y="0"/>
          <wp:positionH relativeFrom="column">
            <wp:posOffset>5009929</wp:posOffset>
          </wp:positionH>
          <wp:positionV relativeFrom="paragraph">
            <wp:posOffset>-223520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7B0E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F0D0D3F" wp14:editId="62C21DCD">
              <wp:simplePos x="0" y="0"/>
              <wp:positionH relativeFrom="column">
                <wp:posOffset>-712381</wp:posOffset>
              </wp:positionH>
              <wp:positionV relativeFrom="margin">
                <wp:posOffset>-684766</wp:posOffset>
              </wp:positionV>
              <wp:extent cx="3550595" cy="457200"/>
              <wp:effectExtent l="0" t="0" r="18415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59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FE1B50" w14:textId="77777777" w:rsidR="00797B0E" w:rsidRPr="006A3B13" w:rsidRDefault="00797B0E" w:rsidP="00797B0E"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- Modul 1 – Niveau 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7BC03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56.1pt;margin-top:-53.9pt;width:279.5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" strokecolor="white">
              <v:textbox>
                <w:txbxContent>
                  <w:p w:rsidR="00797B0E" w:rsidRPr="006A3B13" w:rsidRDefault="00797B0E" w:rsidP="00797B0E"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- Modul 1 – Niveau II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num w:numId="1" w16cid:durableId="1382897558">
    <w:abstractNumId w:val="0"/>
  </w:num>
  <w:num w:numId="2" w16cid:durableId="822742478">
    <w:abstractNumId w:val="1"/>
  </w:num>
  <w:num w:numId="3" w16cid:durableId="2086147432">
    <w:abstractNumId w:val="2"/>
  </w:num>
  <w:num w:numId="4" w16cid:durableId="115562392">
    <w:abstractNumId w:val="3"/>
  </w:num>
  <w:num w:numId="5" w16cid:durableId="643241780">
    <w:abstractNumId w:val="4"/>
  </w:num>
  <w:num w:numId="6" w16cid:durableId="1826437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ED3"/>
    <w:rsid w:val="00031612"/>
    <w:rsid w:val="001C5ED3"/>
    <w:rsid w:val="00240DF5"/>
    <w:rsid w:val="00375818"/>
    <w:rsid w:val="004E0C80"/>
    <w:rsid w:val="0060500B"/>
    <w:rsid w:val="007371D8"/>
    <w:rsid w:val="00797B0E"/>
    <w:rsid w:val="00911C0B"/>
    <w:rsid w:val="00C9388C"/>
    <w:rsid w:val="00CC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C8AAE1"/>
  <w15:chartTrackingRefBased/>
  <w15:docId w15:val="{F63630AE-517E-6D44-82BC-1468D0288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5ED3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1C5ED3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97B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797B0E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797B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797B0E"/>
    <w:rPr>
      <w:rFonts w:ascii="Times New Roman" w:eastAsia="SimSun" w:hAnsi="Times New Roman" w:cs="Mangal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sbFbVxDH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Marion Meschede</cp:lastModifiedBy>
  <cp:revision>2</cp:revision>
  <dcterms:created xsi:type="dcterms:W3CDTF">2025-07-07T09:22:00Z</dcterms:created>
  <dcterms:modified xsi:type="dcterms:W3CDTF">2025-07-07T09:22:00Z</dcterms:modified>
</cp:coreProperties>
</file>