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1935"/>
        <w:gridCol w:w="495"/>
        <w:gridCol w:w="2970"/>
        <w:gridCol w:w="3405"/>
        <w:gridCol w:w="1472"/>
      </w:tblGrid>
      <w:tr w:rsidR="006A3B13" w14:paraId="1998A091" w14:textId="77777777" w:rsidTr="00D32B27">
        <w:trPr>
          <w:trHeight w:val="956"/>
        </w:trPr>
        <w:tc>
          <w:tcPr>
            <w:tcW w:w="2430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9CC2E5"/>
          </w:tcPr>
          <w:p w14:paraId="26EFA01A" w14:textId="77777777" w:rsidR="001B6788" w:rsidRDefault="001B6788" w:rsidP="001B6788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Einstieg</w:t>
            </w:r>
          </w:p>
          <w:p w14:paraId="51DDBB65" w14:textId="77777777" w:rsidR="001B6788" w:rsidRPr="001B6788" w:rsidRDefault="00FD3CB0" w:rsidP="001B67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="001B6788" w:rsidRPr="001B6788">
              <w:rPr>
                <w:rFonts w:ascii="Calibri" w:hAnsi="Calibri" w:cs="Calibri"/>
                <w:sz w:val="20"/>
                <w:szCs w:val="20"/>
              </w:rPr>
              <w:t>5 Min.</w:t>
            </w:r>
          </w:p>
        </w:tc>
        <w:tc>
          <w:tcPr>
            <w:tcW w:w="7847" w:type="dxa"/>
            <w:gridSpan w:val="3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9CC2E5"/>
          </w:tcPr>
          <w:p w14:paraId="426AE323" w14:textId="77777777" w:rsidR="006A3B13" w:rsidRDefault="00FD3CB0" w:rsidP="00BB547C">
            <w:r>
              <w:rPr>
                <w:rFonts w:ascii="Calibri" w:hAnsi="Calibri" w:cs="Calibri"/>
                <w:b/>
                <w:bCs/>
              </w:rPr>
              <w:t>Politische Ebenen</w:t>
            </w:r>
            <w:r w:rsidR="007E29D3" w:rsidRPr="007E29D3">
              <w:rPr>
                <w:rFonts w:ascii="Calibri" w:hAnsi="Calibri" w:cs="Calibri"/>
                <w:b/>
                <w:bCs/>
              </w:rPr>
              <w:t xml:space="preserve"> – </w:t>
            </w:r>
            <w:r>
              <w:rPr>
                <w:rFonts w:ascii="Calibri" w:hAnsi="Calibri" w:cs="Calibri"/>
                <w:b/>
                <w:bCs/>
              </w:rPr>
              <w:t>Zuordnungsspiel</w:t>
            </w:r>
          </w:p>
        </w:tc>
      </w:tr>
      <w:tr w:rsidR="006A3B13" w14:paraId="6D041766" w14:textId="77777777" w:rsidTr="00D32B27">
        <w:trPr>
          <w:trHeight w:val="359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F548EE7" w14:textId="637B21CD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Kompetenz-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schwerpunkt</w:t>
            </w:r>
            <w:r w:rsidR="00697AA3"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  <w:proofErr w:type="spellEnd"/>
          </w:p>
        </w:tc>
        <w:tc>
          <w:tcPr>
            <w:tcW w:w="834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39FAFE8C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Standardkonkretisierung</w:t>
            </w:r>
          </w:p>
        </w:tc>
      </w:tr>
      <w:tr w:rsidR="006A3B13" w14:paraId="008E8FEC" w14:textId="77777777" w:rsidTr="00D32B27">
        <w:trPr>
          <w:trHeight w:val="511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1029C64" w14:textId="77777777" w:rsidR="006A3B13" w:rsidRDefault="006A3B13" w:rsidP="00BB547C">
            <w:r>
              <w:rPr>
                <w:rFonts w:ascii="Calibri" w:hAnsi="Calibri" w:cs="Calibri"/>
                <w:bCs/>
                <w:sz w:val="20"/>
                <w:szCs w:val="20"/>
              </w:rPr>
              <w:t>Methoden-kompetenz</w:t>
            </w:r>
          </w:p>
        </w:tc>
        <w:tc>
          <w:tcPr>
            <w:tcW w:w="834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6C367760" w14:textId="182CE5E2" w:rsidR="006A3B13" w:rsidRDefault="007E29D3" w:rsidP="00FD3CB0">
            <w:r w:rsidRPr="007E29D3">
              <w:rPr>
                <w:rFonts w:ascii="Calibri" w:hAnsi="Calibri" w:cs="Calibri"/>
                <w:bCs/>
                <w:sz w:val="20"/>
                <w:szCs w:val="20"/>
              </w:rPr>
              <w:t xml:space="preserve">Die </w:t>
            </w:r>
            <w:proofErr w:type="spellStart"/>
            <w:r w:rsidRPr="007E29D3">
              <w:rPr>
                <w:rFonts w:ascii="Calibri" w:hAnsi="Calibri" w:cs="Calibri"/>
                <w:bCs/>
                <w:sz w:val="20"/>
                <w:szCs w:val="20"/>
              </w:rPr>
              <w:t>SuS</w:t>
            </w:r>
            <w:proofErr w:type="spellEnd"/>
            <w:r w:rsidRPr="007E29D3">
              <w:rPr>
                <w:rFonts w:ascii="Calibri" w:hAnsi="Calibri" w:cs="Calibri"/>
                <w:bCs/>
                <w:sz w:val="20"/>
                <w:szCs w:val="20"/>
              </w:rPr>
              <w:t xml:space="preserve"> lernen </w:t>
            </w:r>
            <w:r w:rsidR="00FD3CB0">
              <w:rPr>
                <w:rFonts w:ascii="Calibri" w:hAnsi="Calibri" w:cs="Calibri"/>
                <w:bCs/>
                <w:sz w:val="20"/>
                <w:szCs w:val="20"/>
              </w:rPr>
              <w:t>das Zuordnungs</w:t>
            </w:r>
            <w:r w:rsidR="00D51F28">
              <w:rPr>
                <w:rFonts w:ascii="Calibri" w:hAnsi="Calibri" w:cs="Calibri"/>
                <w:bCs/>
                <w:sz w:val="20"/>
                <w:szCs w:val="20"/>
              </w:rPr>
              <w:t>s</w:t>
            </w:r>
            <w:r w:rsidR="00FD3CB0">
              <w:rPr>
                <w:rFonts w:ascii="Calibri" w:hAnsi="Calibri" w:cs="Calibri"/>
                <w:bCs/>
                <w:sz w:val="20"/>
                <w:szCs w:val="20"/>
              </w:rPr>
              <w:t>piel</w:t>
            </w:r>
            <w:r w:rsidRPr="007E29D3">
              <w:rPr>
                <w:rFonts w:ascii="Calibri" w:hAnsi="Calibri" w:cs="Calibri"/>
                <w:bCs/>
                <w:sz w:val="20"/>
                <w:szCs w:val="20"/>
              </w:rPr>
              <w:t xml:space="preserve"> als Spielform zur </w:t>
            </w:r>
            <w:r w:rsidR="00FD3CB0">
              <w:rPr>
                <w:rFonts w:ascii="Calibri" w:hAnsi="Calibri" w:cs="Calibri"/>
                <w:bCs/>
                <w:sz w:val="20"/>
                <w:szCs w:val="20"/>
              </w:rPr>
              <w:t>Aneignung von Wis</w:t>
            </w:r>
            <w:r w:rsidRPr="007E29D3">
              <w:rPr>
                <w:rFonts w:ascii="Calibri" w:hAnsi="Calibri" w:cs="Calibri"/>
                <w:bCs/>
                <w:sz w:val="20"/>
                <w:szCs w:val="20"/>
              </w:rPr>
              <w:t>sen kennen. Sie entwickeln ihre Fähigkeiten weiter, in Teamarbeit kooperativ zu</w:t>
            </w:r>
            <w:r w:rsidR="00FD3CB0">
              <w:rPr>
                <w:rFonts w:ascii="Calibri" w:hAnsi="Calibri" w:cs="Calibri"/>
                <w:bCs/>
                <w:sz w:val="20"/>
                <w:szCs w:val="20"/>
              </w:rPr>
              <w:t>sammenzu</w:t>
            </w:r>
            <w:r w:rsidRPr="007E29D3">
              <w:rPr>
                <w:rFonts w:ascii="Calibri" w:hAnsi="Calibri" w:cs="Calibri"/>
                <w:bCs/>
                <w:sz w:val="20"/>
                <w:szCs w:val="20"/>
              </w:rPr>
              <w:t>arbeiten.</w:t>
            </w:r>
          </w:p>
        </w:tc>
      </w:tr>
      <w:tr w:rsidR="006A3B13" w14:paraId="6C279AFC" w14:textId="77777777" w:rsidTr="00D32B27">
        <w:trPr>
          <w:trHeight w:val="520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833EF87" w14:textId="77777777" w:rsidR="006A3B13" w:rsidRDefault="00FD3CB0" w:rsidP="00BB547C">
            <w:pPr>
              <w:snapToGrid w:val="0"/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Sozial</w:t>
            </w:r>
            <w:r w:rsidR="006A3B13">
              <w:rPr>
                <w:rFonts w:ascii="Calibri" w:hAnsi="Calibri" w:cs="Calibri"/>
                <w:bCs/>
                <w:sz w:val="20"/>
                <w:szCs w:val="20"/>
              </w:rPr>
              <w:t>kompetenz</w:t>
            </w:r>
          </w:p>
        </w:tc>
        <w:tc>
          <w:tcPr>
            <w:tcW w:w="834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7B7900FB" w14:textId="77777777" w:rsidR="006A3B13" w:rsidRDefault="007E29D3" w:rsidP="00FD3CB0">
            <w:r w:rsidRPr="007E29D3">
              <w:rPr>
                <w:rFonts w:ascii="Calibri" w:hAnsi="Calibri" w:cs="Calibri"/>
                <w:bCs/>
                <w:sz w:val="20"/>
                <w:szCs w:val="20"/>
              </w:rPr>
              <w:t xml:space="preserve">Die SuS </w:t>
            </w:r>
            <w:r w:rsidR="00FD3CB0">
              <w:rPr>
                <w:rFonts w:ascii="Calibri" w:hAnsi="Calibri" w:cs="Calibri"/>
                <w:bCs/>
                <w:sz w:val="20"/>
                <w:szCs w:val="20"/>
              </w:rPr>
              <w:t>einigen sich in Kleingruppen, welcher politischen Ebene sie ihre Bildkärtchen zuordnen.</w:t>
            </w:r>
          </w:p>
        </w:tc>
      </w:tr>
      <w:tr w:rsidR="006A3B13" w14:paraId="4740E9CE" w14:textId="77777777" w:rsidTr="00D32B27">
        <w:trPr>
          <w:trHeight w:val="520"/>
        </w:trPr>
        <w:tc>
          <w:tcPr>
            <w:tcW w:w="1935" w:type="dxa"/>
            <w:tcBorders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671B4DA" w14:textId="77777777" w:rsidR="006A3B13" w:rsidRDefault="006A3B13" w:rsidP="00BB547C">
            <w:r>
              <w:rPr>
                <w:rFonts w:ascii="Calibri" w:hAnsi="Calibri" w:cs="Calibri"/>
                <w:bCs/>
                <w:sz w:val="20"/>
                <w:szCs w:val="20"/>
              </w:rPr>
              <w:t>Urteilskompetenz</w:t>
            </w:r>
          </w:p>
        </w:tc>
        <w:tc>
          <w:tcPr>
            <w:tcW w:w="8342" w:type="dxa"/>
            <w:gridSpan w:val="4"/>
            <w:tcBorders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1333DA0D" w14:textId="77777777" w:rsidR="006A3B13" w:rsidRPr="00FD3CB0" w:rsidRDefault="007E29D3" w:rsidP="007E29D3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E29D3">
              <w:rPr>
                <w:rFonts w:ascii="Calibri" w:hAnsi="Calibri" w:cs="Calibri"/>
                <w:bCs/>
                <w:sz w:val="20"/>
                <w:szCs w:val="20"/>
              </w:rPr>
              <w:t xml:space="preserve">Die SuS </w:t>
            </w:r>
            <w:r w:rsidR="00FD3CB0">
              <w:rPr>
                <w:rFonts w:ascii="Calibri" w:hAnsi="Calibri" w:cs="Calibri"/>
                <w:bCs/>
                <w:sz w:val="20"/>
                <w:szCs w:val="20"/>
              </w:rPr>
              <w:t xml:space="preserve">diskutieren, warum es ihrer Meinung nach verschiedene politische Ebenen gibt und ob dies sinnvoll ist. </w:t>
            </w:r>
          </w:p>
        </w:tc>
      </w:tr>
      <w:tr w:rsidR="006A3B13" w14:paraId="60C7090C" w14:textId="77777777" w:rsidTr="00D32B27">
        <w:trPr>
          <w:trHeight w:val="686"/>
        </w:trPr>
        <w:tc>
          <w:tcPr>
            <w:tcW w:w="10277" w:type="dxa"/>
            <w:gridSpan w:val="5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DEEAF6"/>
          </w:tcPr>
          <w:p w14:paraId="20566FCF" w14:textId="77777777" w:rsidR="006A3B13" w:rsidRDefault="006A3B13" w:rsidP="00BB547C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F0C2839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Konkretisierung des geplanten Lehr-Lern-Prozesses</w:t>
            </w:r>
          </w:p>
          <w:p w14:paraId="006FEC40" w14:textId="77777777" w:rsidR="006A3B13" w:rsidRDefault="006A3B13" w:rsidP="00BB54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6A3B13" w14:paraId="68FFCCA7" w14:textId="77777777" w:rsidTr="00D32B27">
        <w:trPr>
          <w:trHeight w:val="721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EB2FB3C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Lehr-Lernschritt </w:t>
            </w:r>
          </w:p>
          <w:p w14:paraId="435D04FD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i/>
                <w:sz w:val="20"/>
                <w:szCs w:val="20"/>
              </w:rPr>
              <w:t>(Phasierung)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2952FBB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Steuerungen und Aktivitäten der Lehrkraft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0550043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Aktivitäten der Lerner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27F7D053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Sozialform/ Material/ Medien</w:t>
            </w:r>
          </w:p>
        </w:tc>
      </w:tr>
      <w:tr w:rsidR="006A3B13" w14:paraId="22F44148" w14:textId="77777777" w:rsidTr="00D32B27">
        <w:trPr>
          <w:trHeight w:val="1410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85B0DF7" w14:textId="77777777" w:rsidR="006A3B13" w:rsidRDefault="006A3B13" w:rsidP="00D32B27">
            <w:r>
              <w:rPr>
                <w:rFonts w:ascii="Calibri" w:hAnsi="Calibri" w:cs="Calibri"/>
                <w:sz w:val="20"/>
                <w:szCs w:val="20"/>
              </w:rPr>
              <w:t>Problemstellung entdecken</w:t>
            </w:r>
            <w:r>
              <w:rPr>
                <w:rFonts w:ascii="Calibri" w:hAnsi="Calibri" w:cs="Calibri"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und Vorstellung entwickeln</w:t>
            </w:r>
          </w:p>
          <w:p w14:paraId="18339AC5" w14:textId="77777777" w:rsidR="006A3B13" w:rsidRPr="00D32B27" w:rsidRDefault="006A3B13" w:rsidP="00D32B27"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FD3CB0">
              <w:rPr>
                <w:rFonts w:ascii="Calibri" w:hAnsi="Calibri" w:cs="Calibri"/>
                <w:sz w:val="20"/>
                <w:szCs w:val="20"/>
              </w:rPr>
              <w:t>5</w:t>
            </w:r>
            <w:r w:rsidR="00D32B27">
              <w:rPr>
                <w:rFonts w:ascii="Calibri" w:hAnsi="Calibri" w:cs="Calibri"/>
                <w:sz w:val="20"/>
                <w:szCs w:val="20"/>
              </w:rPr>
              <w:t>‘)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EC52979" w14:textId="77777777" w:rsidR="006A3B13" w:rsidRPr="00D32B27" w:rsidRDefault="006A3B13" w:rsidP="00D32B27">
            <w:pPr>
              <w:spacing w:after="120"/>
              <w:rPr>
                <w:b/>
              </w:rPr>
            </w:pPr>
            <w:r w:rsidRPr="00D32B27">
              <w:rPr>
                <w:rFonts w:ascii="Calibri" w:hAnsi="Calibri" w:cs="Calibri"/>
                <w:b/>
                <w:sz w:val="20"/>
                <w:szCs w:val="20"/>
              </w:rPr>
              <w:t>Die Lehrkraft …</w:t>
            </w:r>
          </w:p>
          <w:p w14:paraId="3CD4B962" w14:textId="77777777" w:rsidR="00FD3CB0" w:rsidRPr="00FD3CB0" w:rsidRDefault="00FD3CB0" w:rsidP="00FD3CB0">
            <w:pPr>
              <w:numPr>
                <w:ilvl w:val="0"/>
                <w:numId w:val="1"/>
              </w:numPr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 w:rsidRPr="00FD3CB0">
              <w:rPr>
                <w:rFonts w:ascii="Calibri" w:hAnsi="Calibri" w:cs="Calibri"/>
                <w:sz w:val="20"/>
                <w:szCs w:val="20"/>
              </w:rPr>
              <w:t>verteilt die Bilder M1 mit den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D3CB0">
              <w:rPr>
                <w:rFonts w:ascii="Calibri" w:hAnsi="Calibri" w:cs="Calibri"/>
                <w:sz w:val="20"/>
                <w:szCs w:val="20"/>
              </w:rPr>
              <w:t>politischen Ebenen im Raum</w:t>
            </w:r>
          </w:p>
          <w:p w14:paraId="47D8C7CE" w14:textId="77777777" w:rsidR="00FD3CB0" w:rsidRPr="00FD3CB0" w:rsidRDefault="00FD3CB0" w:rsidP="00FD3CB0">
            <w:pPr>
              <w:numPr>
                <w:ilvl w:val="0"/>
                <w:numId w:val="1"/>
              </w:numPr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 w:rsidRPr="00FD3CB0">
              <w:rPr>
                <w:rFonts w:ascii="Calibri" w:hAnsi="Calibri" w:cs="Calibri"/>
                <w:sz w:val="20"/>
                <w:szCs w:val="20"/>
              </w:rPr>
              <w:t>teilt die SuS in 4-6 Kleingruppen ein</w:t>
            </w:r>
          </w:p>
          <w:p w14:paraId="6276168E" w14:textId="77777777" w:rsidR="00FD3CB0" w:rsidRPr="00FD3CB0" w:rsidRDefault="00FD3CB0" w:rsidP="00FD3CB0">
            <w:pPr>
              <w:numPr>
                <w:ilvl w:val="0"/>
                <w:numId w:val="1"/>
              </w:numPr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</w:t>
            </w:r>
            <w:r w:rsidRPr="00FD3CB0">
              <w:rPr>
                <w:rFonts w:ascii="Calibri" w:hAnsi="Calibri" w:cs="Calibri"/>
                <w:sz w:val="20"/>
                <w:szCs w:val="20"/>
              </w:rPr>
              <w:t>erteilt die Bildkärtchen M2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D3CB0">
              <w:rPr>
                <w:rFonts w:ascii="Calibri" w:hAnsi="Calibri" w:cs="Calibri"/>
                <w:sz w:val="20"/>
                <w:szCs w:val="20"/>
              </w:rPr>
              <w:t>gleichmäßig auf die Gruppen</w:t>
            </w:r>
          </w:p>
          <w:p w14:paraId="674C34ED" w14:textId="77777777" w:rsidR="006A3B13" w:rsidRDefault="00FD3CB0" w:rsidP="00FD3CB0">
            <w:pPr>
              <w:numPr>
                <w:ilvl w:val="0"/>
                <w:numId w:val="1"/>
              </w:numPr>
              <w:ind w:left="283" w:hanging="283"/>
            </w:pPr>
            <w:r w:rsidRPr="00FD3CB0">
              <w:rPr>
                <w:rFonts w:ascii="Calibri" w:hAnsi="Calibri" w:cs="Calibri"/>
                <w:sz w:val="20"/>
                <w:szCs w:val="20"/>
              </w:rPr>
              <w:t>erklärt den Stundenverlauf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1976526" w14:textId="77777777" w:rsidR="006A3B13" w:rsidRPr="00D32B27" w:rsidRDefault="006A3B13" w:rsidP="00D32B27">
            <w:pPr>
              <w:spacing w:after="120"/>
              <w:rPr>
                <w:b/>
              </w:rPr>
            </w:pPr>
            <w:r w:rsidRPr="00D32B27">
              <w:rPr>
                <w:rFonts w:ascii="Calibri" w:hAnsi="Calibri" w:cs="Calibri"/>
                <w:b/>
                <w:sz w:val="20"/>
                <w:szCs w:val="20"/>
              </w:rPr>
              <w:t>Die SuS…</w:t>
            </w:r>
          </w:p>
          <w:p w14:paraId="58106913" w14:textId="77777777" w:rsidR="006A3B13" w:rsidRPr="00FD3CB0" w:rsidRDefault="00FD3CB0" w:rsidP="00FD3CB0">
            <w:pPr>
              <w:numPr>
                <w:ilvl w:val="0"/>
                <w:numId w:val="2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FD3CB0">
              <w:rPr>
                <w:rFonts w:ascii="Calibri" w:hAnsi="Calibri" w:cs="Calibri"/>
                <w:sz w:val="20"/>
                <w:szCs w:val="20"/>
              </w:rPr>
              <w:t>finden sich in Kleingruppen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D3CB0">
              <w:rPr>
                <w:rFonts w:ascii="Calibri" w:hAnsi="Calibri" w:cs="Calibri"/>
                <w:sz w:val="20"/>
                <w:szCs w:val="20"/>
              </w:rPr>
              <w:t>zusammen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089BEAED" w14:textId="77777777" w:rsidR="006A3B13" w:rsidRDefault="006A3B13" w:rsidP="00D32B27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60904496" w14:textId="77777777" w:rsidR="00FD3CB0" w:rsidRPr="00FD3CB0" w:rsidRDefault="00FD3CB0" w:rsidP="00FD3CB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D3CB0">
              <w:rPr>
                <w:rFonts w:ascii="Calibri" w:hAnsi="Calibri" w:cs="Calibri"/>
                <w:sz w:val="20"/>
                <w:szCs w:val="20"/>
              </w:rPr>
              <w:t>Plenum</w:t>
            </w:r>
          </w:p>
          <w:p w14:paraId="19A41B11" w14:textId="77777777" w:rsidR="00FD3CB0" w:rsidRPr="00FD3CB0" w:rsidRDefault="00FD3CB0" w:rsidP="00FD3CB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D3CB0">
              <w:rPr>
                <w:rFonts w:ascii="Calibri" w:hAnsi="Calibri" w:cs="Calibri"/>
                <w:sz w:val="20"/>
                <w:szCs w:val="20"/>
              </w:rPr>
              <w:t>Bilder M1</w:t>
            </w:r>
          </w:p>
          <w:p w14:paraId="47AF1638" w14:textId="77777777" w:rsidR="006A3B13" w:rsidRDefault="00FD3CB0" w:rsidP="00FD3CB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D3CB0">
              <w:rPr>
                <w:rFonts w:ascii="Calibri" w:hAnsi="Calibri" w:cs="Calibri"/>
                <w:sz w:val="20"/>
                <w:szCs w:val="20"/>
              </w:rPr>
              <w:t>Bildkärtchen M2</w:t>
            </w:r>
          </w:p>
        </w:tc>
      </w:tr>
      <w:tr w:rsidR="006A3B13" w14:paraId="19E906F4" w14:textId="77777777" w:rsidTr="00D32B27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F791FF5" w14:textId="77777777" w:rsidR="006A3B13" w:rsidRDefault="006A3B13" w:rsidP="00D32B27">
            <w:r>
              <w:rPr>
                <w:rFonts w:ascii="Calibri" w:hAnsi="Calibri" w:cs="Calibri"/>
                <w:sz w:val="20"/>
                <w:szCs w:val="20"/>
              </w:rPr>
              <w:t>Lernmaterial bearbeiten</w:t>
            </w:r>
          </w:p>
          <w:p w14:paraId="34CBA158" w14:textId="77777777" w:rsidR="006A3B13" w:rsidRDefault="006A3B13" w:rsidP="00D32B27">
            <w:r>
              <w:rPr>
                <w:rFonts w:ascii="Calibri" w:hAnsi="Calibri" w:cs="Calibri"/>
                <w:bCs/>
                <w:sz w:val="20"/>
                <w:szCs w:val="20"/>
              </w:rPr>
              <w:t>(</w:t>
            </w:r>
            <w:r w:rsidR="00FD3CB0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  <w:r w:rsidR="001C4D6A">
              <w:rPr>
                <w:rFonts w:ascii="Calibri" w:hAnsi="Calibri" w:cs="Calibri"/>
                <w:bCs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‘)</w:t>
            </w:r>
          </w:p>
          <w:p w14:paraId="02F96E4F" w14:textId="77777777" w:rsidR="006A3B13" w:rsidRDefault="006A3B13" w:rsidP="00D32B27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6098F29" w14:textId="77777777" w:rsidR="006A3B13" w:rsidRPr="00D32B27" w:rsidRDefault="006A3B13" w:rsidP="00D32B27">
            <w:pPr>
              <w:spacing w:after="120"/>
              <w:rPr>
                <w:b/>
              </w:rPr>
            </w:pPr>
            <w:r w:rsidRPr="00D32B27">
              <w:rPr>
                <w:rFonts w:ascii="Calibri" w:hAnsi="Calibri" w:cs="Calibri"/>
                <w:b/>
                <w:sz w:val="20"/>
                <w:szCs w:val="20"/>
              </w:rPr>
              <w:t>Die Lehrkraft …</w:t>
            </w:r>
          </w:p>
          <w:p w14:paraId="27C5F629" w14:textId="1135D2D0" w:rsidR="006A3B13" w:rsidRPr="00D32B27" w:rsidRDefault="00AE0A48" w:rsidP="007E29D3">
            <w:pPr>
              <w:pStyle w:val="Listenabsatz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FD3CB0">
              <w:rPr>
                <w:rFonts w:ascii="Calibri" w:hAnsi="Calibri" w:cs="Calibri"/>
                <w:sz w:val="20"/>
                <w:szCs w:val="20"/>
              </w:rPr>
              <w:t>unterstützt</w:t>
            </w:r>
            <w:r w:rsidR="00FD3CB0" w:rsidRPr="00FD3CB0">
              <w:rPr>
                <w:rFonts w:ascii="Calibri" w:hAnsi="Calibri" w:cs="Calibri"/>
                <w:sz w:val="20"/>
                <w:szCs w:val="20"/>
              </w:rPr>
              <w:t xml:space="preserve"> bei </w:t>
            </w:r>
            <w:r w:rsidRPr="00FD3CB0">
              <w:rPr>
                <w:rFonts w:ascii="Calibri" w:hAnsi="Calibri" w:cs="Calibri"/>
                <w:sz w:val="20"/>
                <w:szCs w:val="20"/>
              </w:rPr>
              <w:t>Rückfragen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0813A57" w14:textId="77777777" w:rsidR="006A3B13" w:rsidRPr="00D32B27" w:rsidRDefault="006A3B13" w:rsidP="00D32B27">
            <w:pPr>
              <w:spacing w:after="120"/>
              <w:rPr>
                <w:b/>
              </w:rPr>
            </w:pPr>
            <w:r w:rsidRPr="00D32B27">
              <w:rPr>
                <w:rFonts w:ascii="Calibri" w:hAnsi="Calibri" w:cs="Calibri"/>
                <w:b/>
                <w:sz w:val="20"/>
                <w:szCs w:val="20"/>
              </w:rPr>
              <w:t>Die SuS …</w:t>
            </w:r>
          </w:p>
          <w:p w14:paraId="28A80555" w14:textId="77777777" w:rsidR="006A3B13" w:rsidRPr="00D32B27" w:rsidRDefault="00FD3CB0" w:rsidP="00FD3CB0">
            <w:pPr>
              <w:pStyle w:val="Listenabsatz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FD3CB0">
              <w:rPr>
                <w:rFonts w:ascii="Calibri" w:hAnsi="Calibri" w:cs="Calibri"/>
                <w:sz w:val="20"/>
                <w:szCs w:val="20"/>
              </w:rPr>
              <w:t>gehen ihre Bildkärtchen durch, einigen sich auf die jeweilige Zuordnung und legen ihre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D3CB0">
              <w:rPr>
                <w:rFonts w:ascii="Calibri" w:hAnsi="Calibri" w:cs="Calibri"/>
                <w:sz w:val="20"/>
                <w:szCs w:val="20"/>
              </w:rPr>
              <w:t>Bildkärtchen dort ab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50E14CBE" w14:textId="77777777" w:rsidR="006A3B13" w:rsidRDefault="006A3B13" w:rsidP="00D32B27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6E49FE12" w14:textId="77777777" w:rsidR="007E29D3" w:rsidRDefault="007E29D3" w:rsidP="007E29D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E29D3">
              <w:rPr>
                <w:rFonts w:ascii="Calibri" w:hAnsi="Calibri" w:cs="Calibri"/>
                <w:sz w:val="20"/>
                <w:szCs w:val="20"/>
              </w:rPr>
              <w:t>GA</w:t>
            </w:r>
          </w:p>
          <w:p w14:paraId="27A4EBB5" w14:textId="77777777" w:rsidR="00FD3CB0" w:rsidRPr="007E29D3" w:rsidRDefault="00FD3CB0" w:rsidP="007E29D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D3CB0">
              <w:rPr>
                <w:rFonts w:ascii="Calibri" w:hAnsi="Calibri" w:cs="Calibri"/>
                <w:sz w:val="20"/>
                <w:szCs w:val="20"/>
              </w:rPr>
              <w:t>Bildkärtchen M2</w:t>
            </w:r>
          </w:p>
          <w:p w14:paraId="7CF33945" w14:textId="77777777" w:rsidR="006A3B13" w:rsidRPr="00D32B27" w:rsidRDefault="006A3B13" w:rsidP="007E29D3">
            <w:pPr>
              <w:jc w:val="center"/>
            </w:pPr>
          </w:p>
        </w:tc>
      </w:tr>
      <w:tr w:rsidR="00D32B27" w14:paraId="1FE6AD52" w14:textId="77777777" w:rsidTr="00D32B27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BBC6DEC" w14:textId="77777777" w:rsidR="00D32B27" w:rsidRDefault="00D32B27" w:rsidP="00D32B27">
            <w:r>
              <w:rPr>
                <w:rFonts w:ascii="Calibri" w:hAnsi="Calibri" w:cs="Calibri"/>
                <w:sz w:val="20"/>
                <w:szCs w:val="20"/>
              </w:rPr>
              <w:t xml:space="preserve">Lernprodukte präsentieren und diskutieren </w:t>
            </w:r>
          </w:p>
          <w:p w14:paraId="26D1C1D0" w14:textId="77777777" w:rsidR="00D32B27" w:rsidRDefault="00D32B27" w:rsidP="00D32B27"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FD3CB0">
              <w:rPr>
                <w:rFonts w:ascii="Calibri" w:hAnsi="Calibri" w:cs="Calibri"/>
                <w:sz w:val="20"/>
                <w:szCs w:val="20"/>
              </w:rPr>
              <w:t>20</w:t>
            </w:r>
            <w:r>
              <w:rPr>
                <w:rFonts w:ascii="Calibri" w:hAnsi="Calibri" w:cs="Calibri"/>
                <w:sz w:val="20"/>
                <w:szCs w:val="20"/>
              </w:rPr>
              <w:t>‘)</w:t>
            </w:r>
          </w:p>
          <w:p w14:paraId="5805228D" w14:textId="77777777" w:rsidR="00D32B27" w:rsidRDefault="00D32B27" w:rsidP="00D32B2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80B5AD4" w14:textId="77777777" w:rsidR="00D32B27" w:rsidRPr="00D32B27" w:rsidRDefault="00D32B27" w:rsidP="00D32B27">
            <w:pPr>
              <w:spacing w:after="120"/>
              <w:rPr>
                <w:b/>
              </w:rPr>
            </w:pPr>
            <w:r w:rsidRPr="00D32B27">
              <w:rPr>
                <w:rFonts w:ascii="Calibri" w:hAnsi="Calibri" w:cs="Calibri"/>
                <w:b/>
                <w:sz w:val="20"/>
                <w:szCs w:val="20"/>
              </w:rPr>
              <w:t>Die Lehrkraft …</w:t>
            </w:r>
          </w:p>
          <w:p w14:paraId="46A86E87" w14:textId="77777777" w:rsidR="00FD3CB0" w:rsidRPr="00FD3CB0" w:rsidRDefault="00FD3CB0" w:rsidP="00FD3CB0">
            <w:pPr>
              <w:pStyle w:val="Listenabsatz"/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FD3CB0">
              <w:rPr>
                <w:rFonts w:ascii="Calibri" w:hAnsi="Calibri" w:cs="Calibri"/>
                <w:sz w:val="20"/>
                <w:szCs w:val="20"/>
              </w:rPr>
              <w:t xml:space="preserve">geht mit den SuS jede Ebene durch und fordert die SuS dazu auf, zu </w:t>
            </w:r>
            <w:proofErr w:type="spellStart"/>
            <w:r w:rsidRPr="00FD3CB0">
              <w:rPr>
                <w:rFonts w:ascii="Calibri" w:hAnsi="Calibri" w:cs="Calibri"/>
                <w:sz w:val="20"/>
                <w:szCs w:val="20"/>
              </w:rPr>
              <w:t>begründen</w:t>
            </w:r>
            <w:proofErr w:type="spellEnd"/>
            <w:r w:rsidRPr="00FD3CB0">
              <w:rPr>
                <w:rFonts w:ascii="Calibri" w:hAnsi="Calibri" w:cs="Calibri"/>
                <w:sz w:val="20"/>
                <w:szCs w:val="20"/>
              </w:rPr>
              <w:t xml:space="preserve">, warum sie sich </w:t>
            </w:r>
            <w:proofErr w:type="spellStart"/>
            <w:r w:rsidRPr="00FD3CB0">
              <w:rPr>
                <w:rFonts w:ascii="Calibri" w:hAnsi="Calibri" w:cs="Calibri"/>
                <w:sz w:val="20"/>
                <w:szCs w:val="20"/>
              </w:rPr>
              <w:t>für</w:t>
            </w:r>
            <w:proofErr w:type="spellEnd"/>
            <w:r w:rsidRPr="00FD3CB0">
              <w:rPr>
                <w:rFonts w:ascii="Calibri" w:hAnsi="Calibri" w:cs="Calibri"/>
                <w:sz w:val="20"/>
                <w:szCs w:val="20"/>
              </w:rPr>
              <w:t xml:space="preserve"> die jeweilige Ebene entschieden haben</w:t>
            </w:r>
          </w:p>
          <w:p w14:paraId="46A50004" w14:textId="77777777" w:rsidR="00FD3CB0" w:rsidRPr="00FD3CB0" w:rsidRDefault="00FD3CB0" w:rsidP="00FD3CB0">
            <w:pPr>
              <w:pStyle w:val="Listenabsatz"/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FD3CB0">
              <w:rPr>
                <w:rFonts w:ascii="Calibri" w:hAnsi="Calibri" w:cs="Calibri"/>
                <w:sz w:val="20"/>
                <w:szCs w:val="20"/>
              </w:rPr>
              <w:t>greift bei fachlichen Ungenauigkeiten ein</w:t>
            </w:r>
          </w:p>
          <w:p w14:paraId="42FE8487" w14:textId="77777777" w:rsidR="00D32B27" w:rsidRPr="007E29D3" w:rsidRDefault="00FD3CB0" w:rsidP="00FD3CB0">
            <w:pPr>
              <w:pStyle w:val="Listenabsatz"/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FD3CB0">
              <w:rPr>
                <w:rFonts w:ascii="Calibri" w:hAnsi="Calibri" w:cs="Calibri"/>
                <w:sz w:val="20"/>
                <w:szCs w:val="20"/>
              </w:rPr>
              <w:t>diskutiert ggf. Ausnahmen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92EF82C" w14:textId="77777777" w:rsidR="00D32B27" w:rsidRPr="00D32B27" w:rsidRDefault="00D32B27" w:rsidP="00D32B27">
            <w:pPr>
              <w:spacing w:after="120"/>
              <w:rPr>
                <w:b/>
              </w:rPr>
            </w:pPr>
            <w:r w:rsidRPr="00D32B27">
              <w:rPr>
                <w:rFonts w:ascii="Calibri" w:hAnsi="Calibri" w:cs="Calibri"/>
                <w:b/>
                <w:sz w:val="20"/>
                <w:szCs w:val="20"/>
              </w:rPr>
              <w:t>Die SuS …</w:t>
            </w:r>
          </w:p>
          <w:p w14:paraId="59F3949D" w14:textId="77777777" w:rsidR="00FD3CB0" w:rsidRPr="00FD3CB0" w:rsidRDefault="00FD3CB0" w:rsidP="00FD3CB0">
            <w:pPr>
              <w:pStyle w:val="Listenabsatz"/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FD3CB0">
              <w:rPr>
                <w:rFonts w:ascii="Calibri" w:hAnsi="Calibri" w:cs="Calibri"/>
                <w:sz w:val="20"/>
                <w:szCs w:val="20"/>
              </w:rPr>
              <w:t>begründen</w:t>
            </w:r>
            <w:proofErr w:type="spellEnd"/>
            <w:r w:rsidRPr="00FD3CB0">
              <w:rPr>
                <w:rFonts w:ascii="Calibri" w:hAnsi="Calibri" w:cs="Calibri"/>
                <w:sz w:val="20"/>
                <w:szCs w:val="20"/>
              </w:rPr>
              <w:t xml:space="preserve"> ihre Entscheidungen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709922B3" w14:textId="77777777" w:rsidR="00D32B27" w:rsidRPr="007E29D3" w:rsidRDefault="00FD3CB0" w:rsidP="00FD3CB0">
            <w:pPr>
              <w:pStyle w:val="Listenabsatz"/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FD3CB0">
              <w:rPr>
                <w:rFonts w:ascii="Calibri" w:hAnsi="Calibri" w:cs="Calibri"/>
                <w:sz w:val="20"/>
                <w:szCs w:val="20"/>
              </w:rPr>
              <w:t>stellen Fragen und diskutieren ggf.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D3CB0">
              <w:rPr>
                <w:rFonts w:ascii="Calibri" w:hAnsi="Calibri" w:cs="Calibri"/>
                <w:sz w:val="20"/>
                <w:szCs w:val="20"/>
              </w:rPr>
              <w:t>Ausnahm</w:t>
            </w:r>
            <w:r>
              <w:rPr>
                <w:rFonts w:ascii="Calibri" w:hAnsi="Calibri" w:cs="Calibri"/>
                <w:sz w:val="20"/>
                <w:szCs w:val="20"/>
              </w:rPr>
              <w:t>en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3DD51ACC" w14:textId="77777777" w:rsidR="00D32B27" w:rsidRDefault="00D32B27" w:rsidP="00D32B27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371E1FF" w14:textId="77777777" w:rsidR="00D32B27" w:rsidRDefault="007E29D3" w:rsidP="00D32B2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32F7BDF7" w14:textId="77777777" w:rsidR="00FD3CB0" w:rsidRPr="00FD3CB0" w:rsidRDefault="00FD3CB0" w:rsidP="00FD3CB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D3CB0">
              <w:rPr>
                <w:rFonts w:ascii="Calibri" w:hAnsi="Calibri" w:cs="Calibri"/>
                <w:sz w:val="20"/>
                <w:szCs w:val="20"/>
              </w:rPr>
              <w:t>Bewegung im</w:t>
            </w:r>
          </w:p>
          <w:p w14:paraId="653F8DC3" w14:textId="77777777" w:rsidR="00FD3CB0" w:rsidRPr="00FD3CB0" w:rsidRDefault="00FD3CB0" w:rsidP="00FD3CB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D3CB0">
              <w:rPr>
                <w:rFonts w:ascii="Calibri" w:hAnsi="Calibri" w:cs="Calibri"/>
                <w:sz w:val="20"/>
                <w:szCs w:val="20"/>
              </w:rPr>
              <w:t>Raum zur</w:t>
            </w:r>
          </w:p>
          <w:p w14:paraId="522E544B" w14:textId="77777777" w:rsidR="00FD3CB0" w:rsidRPr="00FD3CB0" w:rsidRDefault="00FD3CB0" w:rsidP="00FD3CB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D3CB0">
              <w:rPr>
                <w:rFonts w:ascii="Calibri" w:hAnsi="Calibri" w:cs="Calibri"/>
                <w:sz w:val="20"/>
                <w:szCs w:val="20"/>
              </w:rPr>
              <w:t>Ergebnis</w:t>
            </w: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Pr="00FD3CB0">
              <w:rPr>
                <w:rFonts w:ascii="Calibri" w:hAnsi="Calibri" w:cs="Calibri"/>
                <w:sz w:val="20"/>
                <w:szCs w:val="20"/>
              </w:rPr>
              <w:t>sichtung</w:t>
            </w:r>
          </w:p>
          <w:p w14:paraId="5664B502" w14:textId="77777777" w:rsidR="00FD3CB0" w:rsidRPr="00D32B27" w:rsidRDefault="00FD3CB0" w:rsidP="00FD3CB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D3CB0">
              <w:rPr>
                <w:rFonts w:ascii="Calibri" w:hAnsi="Calibri" w:cs="Calibri"/>
                <w:sz w:val="20"/>
                <w:szCs w:val="20"/>
              </w:rPr>
              <w:t>Lösungsblatt M3</w:t>
            </w:r>
          </w:p>
          <w:p w14:paraId="7080FFEA" w14:textId="77777777" w:rsidR="00D32B27" w:rsidRDefault="00D32B27" w:rsidP="00D32B2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32B27" w14:paraId="7C5B9AAC" w14:textId="77777777" w:rsidTr="00D32B27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F93D942" w14:textId="77777777" w:rsidR="00D32B27" w:rsidRDefault="00D32B27" w:rsidP="00D32B27">
            <w:r>
              <w:rPr>
                <w:rFonts w:ascii="Calibri" w:hAnsi="Calibri" w:cs="Calibri"/>
                <w:sz w:val="20"/>
                <w:szCs w:val="20"/>
              </w:rPr>
              <w:t>Ausstieg und Transfer</w:t>
            </w:r>
          </w:p>
          <w:p w14:paraId="1602BB34" w14:textId="77777777" w:rsidR="00D32B27" w:rsidRDefault="00D32B27" w:rsidP="00D32B27"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FD3CB0">
              <w:rPr>
                <w:rFonts w:ascii="Calibri" w:hAnsi="Calibri" w:cs="Calibri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z w:val="20"/>
                <w:szCs w:val="20"/>
              </w:rPr>
              <w:t>‘)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1D4880C" w14:textId="77777777" w:rsidR="00D32B27" w:rsidRPr="00D32B27" w:rsidRDefault="00D32B27" w:rsidP="00D32B27">
            <w:pPr>
              <w:spacing w:after="120"/>
              <w:rPr>
                <w:b/>
              </w:rPr>
            </w:pPr>
            <w:r w:rsidRPr="00D32B27">
              <w:rPr>
                <w:rFonts w:ascii="Calibri" w:hAnsi="Calibri" w:cs="Calibri"/>
                <w:b/>
                <w:sz w:val="20"/>
                <w:szCs w:val="20"/>
              </w:rPr>
              <w:t>Die Lehrkraft …</w:t>
            </w:r>
          </w:p>
          <w:p w14:paraId="5173D2C8" w14:textId="77777777" w:rsidR="00D32B27" w:rsidRPr="001C4D6A" w:rsidRDefault="00FD3CB0" w:rsidP="00FD3CB0">
            <w:pPr>
              <w:numPr>
                <w:ilvl w:val="0"/>
                <w:numId w:val="4"/>
              </w:numPr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 w:rsidRPr="00FD3CB0">
              <w:rPr>
                <w:rFonts w:ascii="Calibri" w:hAnsi="Calibri" w:cs="Calibri"/>
                <w:sz w:val="20"/>
                <w:szCs w:val="20"/>
              </w:rPr>
              <w:t xml:space="preserve">leitet Abschlussdiskussion ein: Warum gibt es verschiedene Ebenen und warum sind sie </w:t>
            </w:r>
            <w:proofErr w:type="spellStart"/>
            <w:r w:rsidRPr="00FD3CB0">
              <w:rPr>
                <w:rFonts w:ascii="Calibri" w:hAnsi="Calibri" w:cs="Calibri"/>
                <w:sz w:val="20"/>
                <w:szCs w:val="20"/>
              </w:rPr>
              <w:t>für</w:t>
            </w:r>
            <w:proofErr w:type="spellEnd"/>
            <w:r w:rsidRPr="00FD3CB0">
              <w:rPr>
                <w:rFonts w:ascii="Calibri" w:hAnsi="Calibri" w:cs="Calibri"/>
                <w:sz w:val="20"/>
                <w:szCs w:val="20"/>
              </w:rPr>
              <w:t xml:space="preserve"> unterschiedliche Dinge zuständig? Warum gibt es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D3CB0">
              <w:rPr>
                <w:rFonts w:ascii="Calibri" w:hAnsi="Calibri" w:cs="Calibri"/>
                <w:sz w:val="20"/>
                <w:szCs w:val="20"/>
              </w:rPr>
              <w:t>Überschneidungen?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Haltet ihr das für sinnvoll?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36A12C1" w14:textId="77777777" w:rsidR="00D32B27" w:rsidRPr="00D32B27" w:rsidRDefault="00D32B27" w:rsidP="00D32B27">
            <w:pPr>
              <w:spacing w:after="120"/>
              <w:rPr>
                <w:b/>
              </w:rPr>
            </w:pPr>
            <w:r w:rsidRPr="00D32B27">
              <w:rPr>
                <w:rFonts w:ascii="Calibri" w:hAnsi="Calibri" w:cs="Calibri"/>
                <w:b/>
                <w:sz w:val="20"/>
                <w:szCs w:val="20"/>
              </w:rPr>
              <w:t>Die SuS …</w:t>
            </w:r>
          </w:p>
          <w:p w14:paraId="775E6D9F" w14:textId="77777777" w:rsidR="00D32B27" w:rsidRDefault="00FD3CB0" w:rsidP="00FD3CB0">
            <w:pPr>
              <w:numPr>
                <w:ilvl w:val="0"/>
                <w:numId w:val="6"/>
              </w:numPr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 w:rsidRPr="00FD3CB0">
              <w:rPr>
                <w:rFonts w:ascii="Calibri" w:hAnsi="Calibri" w:cs="Calibri"/>
                <w:sz w:val="20"/>
                <w:szCs w:val="20"/>
              </w:rPr>
              <w:t>äußern ihre Vermutungen und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D3CB0">
              <w:rPr>
                <w:rFonts w:ascii="Calibri" w:hAnsi="Calibri" w:cs="Calibri"/>
                <w:sz w:val="20"/>
                <w:szCs w:val="20"/>
              </w:rPr>
              <w:t>Meinung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7CA06219" w14:textId="77777777" w:rsidR="00D32B27" w:rsidRDefault="00D32B27" w:rsidP="00D32B27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FE0444E" w14:textId="77777777" w:rsidR="00D32B27" w:rsidRDefault="00D32B27" w:rsidP="00D32B27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49A93B7A" w14:textId="77777777" w:rsidR="00D32B27" w:rsidRDefault="00D32B27" w:rsidP="00D32B2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149B324" w14:textId="77777777" w:rsidR="007371D8" w:rsidRDefault="007371D8" w:rsidP="00D32B27"/>
    <w:sectPr w:rsidR="007371D8" w:rsidSect="00240DF5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F7BA9" w14:textId="77777777" w:rsidR="00CD1528" w:rsidRDefault="00CD1528" w:rsidP="006A3B13">
      <w:r>
        <w:separator/>
      </w:r>
    </w:p>
  </w:endnote>
  <w:endnote w:type="continuationSeparator" w:id="0">
    <w:p w14:paraId="54B7041E" w14:textId="77777777" w:rsidR="00CD1528" w:rsidRDefault="00CD1528" w:rsidP="006A3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56822" w14:textId="77777777" w:rsidR="00CD1528" w:rsidRDefault="00CD1528" w:rsidP="006A3B13">
      <w:r>
        <w:separator/>
      </w:r>
    </w:p>
  </w:footnote>
  <w:footnote w:type="continuationSeparator" w:id="0">
    <w:p w14:paraId="2909C3CF" w14:textId="77777777" w:rsidR="00CD1528" w:rsidRDefault="00CD1528" w:rsidP="006A3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29BB" w14:textId="77777777" w:rsidR="006A3B13" w:rsidRDefault="006A3B13" w:rsidP="00FD3CB0">
    <w:pPr>
      <w:pStyle w:val="Kopfzeile"/>
      <w:tabs>
        <w:tab w:val="clear" w:pos="4536"/>
        <w:tab w:val="clear" w:pos="9072"/>
        <w:tab w:val="left" w:pos="1930"/>
        <w:tab w:val="left" w:pos="3248"/>
        <w:tab w:val="left" w:pos="3985"/>
      </w:tabs>
    </w:pPr>
    <w:r w:rsidRPr="006A3B13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F2AD8A" wp14:editId="3CF8513D">
              <wp:simplePos x="0" y="0"/>
              <wp:positionH relativeFrom="column">
                <wp:posOffset>-463860</wp:posOffset>
              </wp:positionH>
              <wp:positionV relativeFrom="margin">
                <wp:posOffset>-580818</wp:posOffset>
              </wp:positionV>
              <wp:extent cx="3550595" cy="457200"/>
              <wp:effectExtent l="0" t="0" r="18415" b="12700"/>
              <wp:wrapNone/>
              <wp:docPr id="8" name="Textfeld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059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6ADDE1" w14:textId="77777777" w:rsidR="006A3B13" w:rsidRPr="006A3B13" w:rsidRDefault="006A3B13" w:rsidP="006A3B13">
                          <w:pP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</w:pP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 xml:space="preserve">Vorschlag zur Verlaufsplanung </w:t>
                          </w: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 xml:space="preserve">- Modul </w:t>
                          </w:r>
                          <w:r w:rsidR="00FD3CB0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2</w:t>
                          </w: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 xml:space="preserve"> – </w:t>
                          </w:r>
                          <w:r w:rsidR="001B6788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Einstieg</w:t>
                          </w: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59CEFD7E" w14:textId="77777777" w:rsidR="006A3B13" w:rsidRPr="006A3B13" w:rsidRDefault="006A3B13" w:rsidP="006A3B1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111B5B99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-36.5pt;margin-top:-45.75pt;width:279.5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" strokecolor="white">
              <v:textbox>
                <w:txbxContent>
                  <w:p w:rsidR="006A3B13" w:rsidRPr="006A3B13" w:rsidRDefault="006A3B13" w:rsidP="006A3B13">
                    <w:pP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</w:pPr>
                    <w:r w:rsidRPr="006A3B13">
                      <w:rPr>
                        <w:rFonts w:ascii="Arial Unicode MS" w:eastAsia="Arial Unicode MS" w:hAnsi="Arial Unicode MS" w:cs="Arial Unicode MS"/>
                        <w:b/>
                      </w:rPr>
                      <w:t xml:space="preserve">Vorschlag zur Verlaufsplanung </w:t>
                    </w:r>
                    <w:r w:rsidRPr="006A3B13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 xml:space="preserve">- Modul </w:t>
                    </w:r>
                    <w:r w:rsidR="00FD3CB0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2</w:t>
                    </w:r>
                    <w:r w:rsidRPr="006A3B13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 xml:space="preserve"> – </w:t>
                    </w:r>
                    <w:r w:rsidR="001B6788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Einstieg</w:t>
                    </w:r>
                    <w:r w:rsidRPr="006A3B13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 xml:space="preserve"> </w:t>
                    </w:r>
                  </w:p>
                  <w:p w:rsidR="006A3B13" w:rsidRPr="006A3B13" w:rsidRDefault="006A3B13" w:rsidP="006A3B13"/>
                </w:txbxContent>
              </v:textbox>
              <w10:wrap anchory="margin"/>
            </v:shape>
          </w:pict>
        </mc:Fallback>
      </mc:AlternateContent>
    </w:r>
    <w:r w:rsidRPr="006A3B13">
      <w:rPr>
        <w:noProof/>
      </w:rPr>
      <w:drawing>
        <wp:anchor distT="0" distB="0" distL="114300" distR="114300" simplePos="0" relativeHeight="251660288" behindDoc="1" locked="0" layoutInCell="1" allowOverlap="1" wp14:anchorId="1D515D4A" wp14:editId="5574A856">
          <wp:simplePos x="0" y="0"/>
          <wp:positionH relativeFrom="column">
            <wp:posOffset>4942300</wp:posOffset>
          </wp:positionH>
          <wp:positionV relativeFrom="paragraph">
            <wp:posOffset>-233990</wp:posOffset>
          </wp:positionV>
          <wp:extent cx="1371600" cy="495300"/>
          <wp:effectExtent l="0" t="0" r="0" b="0"/>
          <wp:wrapNone/>
          <wp:docPr id="26" name="Grafik 26" descr="Beschreibung: 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="00FD3CB0">
      <w:tab/>
    </w:r>
    <w:r w:rsidR="00FD3CB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 w:hint="default"/>
        <w:sz w:val="20"/>
        <w:szCs w:val="2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00000005"/>
    <w:multiLevelType w:val="singleLevel"/>
    <w:tmpl w:val="0000000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0"/>
        <w:szCs w:val="20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  <w:sz w:val="20"/>
        <w:szCs w:val="20"/>
      </w:rPr>
    </w:lvl>
  </w:abstractNum>
  <w:abstractNum w:abstractNumId="6" w15:restartNumberingAfterBreak="0">
    <w:nsid w:val="1BA000F3"/>
    <w:multiLevelType w:val="hybridMultilevel"/>
    <w:tmpl w:val="AB7679FE"/>
    <w:lvl w:ilvl="0" w:tplc="EC9256D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64484"/>
    <w:multiLevelType w:val="hybridMultilevel"/>
    <w:tmpl w:val="9D3EC6F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C800351"/>
    <w:multiLevelType w:val="hybridMultilevel"/>
    <w:tmpl w:val="E0B407E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99330B5"/>
    <w:multiLevelType w:val="hybridMultilevel"/>
    <w:tmpl w:val="3C34EED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02819122">
    <w:abstractNumId w:val="0"/>
  </w:num>
  <w:num w:numId="2" w16cid:durableId="1514760468">
    <w:abstractNumId w:val="1"/>
  </w:num>
  <w:num w:numId="3" w16cid:durableId="1621885090">
    <w:abstractNumId w:val="2"/>
  </w:num>
  <w:num w:numId="4" w16cid:durableId="1707564823">
    <w:abstractNumId w:val="3"/>
  </w:num>
  <w:num w:numId="5" w16cid:durableId="1988783993">
    <w:abstractNumId w:val="4"/>
  </w:num>
  <w:num w:numId="6" w16cid:durableId="1912739036">
    <w:abstractNumId w:val="5"/>
  </w:num>
  <w:num w:numId="7" w16cid:durableId="1237865110">
    <w:abstractNumId w:val="6"/>
  </w:num>
  <w:num w:numId="8" w16cid:durableId="142162452">
    <w:abstractNumId w:val="7"/>
  </w:num>
  <w:num w:numId="9" w16cid:durableId="1014459033">
    <w:abstractNumId w:val="8"/>
  </w:num>
  <w:num w:numId="10" w16cid:durableId="1531069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B13"/>
    <w:rsid w:val="000725EC"/>
    <w:rsid w:val="001B6788"/>
    <w:rsid w:val="001C4D6A"/>
    <w:rsid w:val="00240DF5"/>
    <w:rsid w:val="002B5B83"/>
    <w:rsid w:val="002F4BAC"/>
    <w:rsid w:val="003F3A54"/>
    <w:rsid w:val="00416FE1"/>
    <w:rsid w:val="00697AA3"/>
    <w:rsid w:val="006A3B13"/>
    <w:rsid w:val="006D5CBE"/>
    <w:rsid w:val="007371D8"/>
    <w:rsid w:val="007E29D3"/>
    <w:rsid w:val="00AE0A48"/>
    <w:rsid w:val="00B40FBD"/>
    <w:rsid w:val="00C62287"/>
    <w:rsid w:val="00CD1528"/>
    <w:rsid w:val="00CF60D9"/>
    <w:rsid w:val="00D32B27"/>
    <w:rsid w:val="00D51F28"/>
    <w:rsid w:val="00DB5281"/>
    <w:rsid w:val="00F40A05"/>
    <w:rsid w:val="00FD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AA7AE"/>
  <w15:chartTrackingRefBased/>
  <w15:docId w15:val="{16326C2D-8DD7-0E47-B8FC-205DF0A10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D3CB0"/>
    <w:pPr>
      <w:widowControl w:val="0"/>
      <w:suppressAutoHyphens/>
    </w:pPr>
    <w:rPr>
      <w:rFonts w:ascii="Times New Roman" w:eastAsia="SimSun" w:hAnsi="Times New Roman" w:cs="Lucida Sans"/>
      <w:kern w:val="2"/>
      <w:lang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6A3B13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6A3B1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6A3B13"/>
    <w:rPr>
      <w:rFonts w:ascii="Times New Roman" w:eastAsia="SimSun" w:hAnsi="Times New Roman" w:cs="Mangal"/>
      <w:kern w:val="2"/>
      <w:szCs w:val="21"/>
      <w:lang w:eastAsia="zh-CN" w:bidi="hi-IN"/>
    </w:rPr>
  </w:style>
  <w:style w:type="paragraph" w:styleId="Fuzeile">
    <w:name w:val="footer"/>
    <w:basedOn w:val="Standard"/>
    <w:link w:val="FuzeileZchn"/>
    <w:uiPriority w:val="99"/>
    <w:unhideWhenUsed/>
    <w:rsid w:val="006A3B1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6A3B13"/>
    <w:rPr>
      <w:rFonts w:ascii="Times New Roman" w:eastAsia="SimSun" w:hAnsi="Times New Roman" w:cs="Mangal"/>
      <w:kern w:val="2"/>
      <w:szCs w:val="21"/>
      <w:lang w:eastAsia="zh-CN" w:bidi="hi-IN"/>
    </w:rPr>
  </w:style>
  <w:style w:type="paragraph" w:styleId="Listenabsatz">
    <w:name w:val="List Paragraph"/>
    <w:basedOn w:val="Standard"/>
    <w:uiPriority w:val="34"/>
    <w:qFormat/>
    <w:rsid w:val="00C62287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2025-07-09T10:20:00Z</dcterms:created>
  <dcterms:modified xsi:type="dcterms:W3CDTF">2026-04-27T12:48:00Z</dcterms:modified>
</cp:coreProperties>
</file>