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7" w:type="dxa"/>
        <w:tblInd w:w="-637" w:type="dxa"/>
        <w:tblLayout w:type="fixed"/>
        <w:tblLook w:val="0000" w:firstRow="0" w:lastRow="0" w:firstColumn="0" w:lastColumn="0" w:noHBand="0" w:noVBand="0"/>
      </w:tblPr>
      <w:tblGrid>
        <w:gridCol w:w="1935"/>
        <w:gridCol w:w="495"/>
        <w:gridCol w:w="2970"/>
        <w:gridCol w:w="3405"/>
        <w:gridCol w:w="1472"/>
      </w:tblGrid>
      <w:tr w:rsidR="008950A2" w:rsidTr="008950A2">
        <w:trPr>
          <w:trHeight w:val="956"/>
        </w:trPr>
        <w:tc>
          <w:tcPr>
            <w:tcW w:w="2430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9CC2E5"/>
          </w:tcPr>
          <w:p w:rsidR="008950A2" w:rsidRDefault="008950A2" w:rsidP="00A31B4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Themenfrage</w:t>
            </w:r>
          </w:p>
          <w:p w:rsidR="00FC3D21" w:rsidRDefault="00FC3D21" w:rsidP="00A31B47">
            <w:pPr>
              <w:jc w:val="center"/>
            </w:pPr>
            <w:r>
              <w:rPr>
                <w:rFonts w:ascii="Calibri" w:hAnsi="Calibri" w:cs="Calibri"/>
              </w:rPr>
              <w:t>90 Min.</w:t>
            </w:r>
          </w:p>
        </w:tc>
        <w:tc>
          <w:tcPr>
            <w:tcW w:w="7847" w:type="dxa"/>
            <w:gridSpan w:val="3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9CC2E5"/>
          </w:tcPr>
          <w:p w:rsidR="008950A2" w:rsidRDefault="008950A2" w:rsidP="00A31B47">
            <w:r>
              <w:rPr>
                <w:rFonts w:ascii="Calibri" w:hAnsi="Calibri" w:cs="Calibri"/>
                <w:b/>
                <w:bCs/>
              </w:rPr>
              <w:t xml:space="preserve">Der </w:t>
            </w:r>
            <w:r w:rsidR="007B166A">
              <w:rPr>
                <w:rFonts w:ascii="Calibri" w:hAnsi="Calibri" w:cs="Calibri"/>
                <w:b/>
                <w:bCs/>
              </w:rPr>
              <w:t>Landtag</w:t>
            </w:r>
          </w:p>
          <w:p w:rsidR="008950A2" w:rsidRDefault="008950A2" w:rsidP="00A31B47">
            <w:r>
              <w:rPr>
                <w:rFonts w:ascii="Calibri" w:hAnsi="Calibri" w:cs="Calibri"/>
              </w:rPr>
              <w:t xml:space="preserve">Was macht der </w:t>
            </w:r>
            <w:r w:rsidR="007B166A">
              <w:rPr>
                <w:rFonts w:ascii="Calibri" w:hAnsi="Calibri" w:cs="Calibri"/>
              </w:rPr>
              <w:t>Landtag</w:t>
            </w:r>
            <w:r>
              <w:rPr>
                <w:rFonts w:ascii="Calibri" w:hAnsi="Calibri" w:cs="Calibri"/>
              </w:rPr>
              <w:t>?</w:t>
            </w:r>
          </w:p>
        </w:tc>
      </w:tr>
      <w:tr w:rsidR="008950A2" w:rsidTr="008950A2">
        <w:trPr>
          <w:trHeight w:val="359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Kompetenz-schwerpunkte</w:t>
            </w:r>
          </w:p>
        </w:tc>
        <w:tc>
          <w:tcPr>
            <w:tcW w:w="834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Standardkonkretisierung</w:t>
            </w:r>
          </w:p>
        </w:tc>
      </w:tr>
      <w:tr w:rsidR="008950A2" w:rsidTr="008950A2">
        <w:trPr>
          <w:trHeight w:val="51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Default="008950A2" w:rsidP="00A31B47">
            <w:r>
              <w:rPr>
                <w:rFonts w:ascii="Calibri" w:hAnsi="Calibri" w:cs="Calibri"/>
                <w:bCs/>
                <w:sz w:val="20"/>
                <w:szCs w:val="20"/>
              </w:rPr>
              <w:t>Methoden-kompetenz</w:t>
            </w:r>
          </w:p>
        </w:tc>
        <w:tc>
          <w:tcPr>
            <w:tcW w:w="834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:rsidR="008950A2" w:rsidRDefault="008950A2" w:rsidP="00A31B47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füllen Lückentexte zu Begriffen </w:t>
            </w:r>
            <w:r w:rsidR="007B166A">
              <w:rPr>
                <w:rFonts w:ascii="Calibri" w:hAnsi="Calibri" w:cs="Calibri"/>
                <w:bCs/>
                <w:sz w:val="20"/>
                <w:szCs w:val="20"/>
              </w:rPr>
              <w:t xml:space="preserve">zur Arbeitsweise des Landtags </w:t>
            </w:r>
            <w:r w:rsidR="004D6A04">
              <w:rPr>
                <w:rFonts w:ascii="Calibri" w:hAnsi="Calibri" w:cs="Calibri"/>
                <w:bCs/>
                <w:sz w:val="20"/>
                <w:szCs w:val="20"/>
              </w:rPr>
              <w:t>Sachsen-Anhalt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740FF9">
              <w:rPr>
                <w:rFonts w:ascii="Calibri" w:hAnsi="Calibri" w:cs="Calibri"/>
                <w:bCs/>
                <w:sz w:val="20"/>
                <w:szCs w:val="20"/>
              </w:rPr>
              <w:t xml:space="preserve">in Partnerarbeit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aus und könne</w:t>
            </w:r>
            <w:r w:rsidR="0019599B">
              <w:rPr>
                <w:rFonts w:ascii="Calibri" w:hAnsi="Calibri" w:cs="Calibri"/>
                <w:bCs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diese anderen SuS erläutern. </w:t>
            </w:r>
          </w:p>
        </w:tc>
      </w:tr>
      <w:tr w:rsidR="008950A2" w:rsidTr="008950A2">
        <w:trPr>
          <w:trHeight w:val="520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Default="008950A2" w:rsidP="00A31B47">
            <w:pPr>
              <w:snapToGrid w:val="0"/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Sozialkompetenz</w:t>
            </w:r>
          </w:p>
        </w:tc>
        <w:tc>
          <w:tcPr>
            <w:tcW w:w="834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:rsidR="008950A2" w:rsidRDefault="008950A2" w:rsidP="00A31B47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spielen in Gruppen Memory mit Begriffen zum Unterrichtsthema und finden gemeinsame Lösungen. </w:t>
            </w:r>
          </w:p>
        </w:tc>
      </w:tr>
      <w:tr w:rsidR="008950A2" w:rsidTr="008950A2">
        <w:trPr>
          <w:trHeight w:val="686"/>
        </w:trPr>
        <w:tc>
          <w:tcPr>
            <w:tcW w:w="10277" w:type="dxa"/>
            <w:gridSpan w:val="5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DEEAF6"/>
          </w:tcPr>
          <w:p w:rsidR="008950A2" w:rsidRDefault="008950A2" w:rsidP="00A31B47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Konkretisierung des geplanten Lehr-Lern-Prozesses</w:t>
            </w:r>
          </w:p>
          <w:p w:rsidR="008950A2" w:rsidRDefault="008950A2" w:rsidP="00A31B4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8950A2" w:rsidTr="008950A2">
        <w:trPr>
          <w:trHeight w:val="72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Lehr-Lernschritt </w:t>
            </w:r>
          </w:p>
          <w:p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i/>
                <w:sz w:val="20"/>
                <w:szCs w:val="20"/>
              </w:rPr>
              <w:t>(Phasierung)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Steuerungen und Aktivitäten der Lehrkraft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Aktivitäten der Lerner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Sozialform/ Material/ Medien</w:t>
            </w:r>
          </w:p>
        </w:tc>
      </w:tr>
      <w:tr w:rsidR="008950A2" w:rsidRPr="0019599B" w:rsidTr="008950A2">
        <w:trPr>
          <w:trHeight w:val="426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Default="008950A2" w:rsidP="00A31B47">
            <w:r>
              <w:rPr>
                <w:rFonts w:ascii="Calibri" w:hAnsi="Calibri" w:cs="Calibri"/>
                <w:sz w:val="20"/>
                <w:szCs w:val="20"/>
              </w:rPr>
              <w:t>Problemstellung entdecken</w:t>
            </w:r>
            <w:r>
              <w:rPr>
                <w:rFonts w:ascii="Calibri" w:hAnsi="Calibri" w:cs="Calibri"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und Vorstellung entwickeln</w:t>
            </w:r>
          </w:p>
          <w:p w:rsidR="008950A2" w:rsidRDefault="008950A2" w:rsidP="00A31B47">
            <w:r>
              <w:rPr>
                <w:rFonts w:ascii="Calibri" w:hAnsi="Calibri" w:cs="Calibri"/>
                <w:sz w:val="20"/>
                <w:szCs w:val="20"/>
              </w:rPr>
              <w:t>(15‘)</w:t>
            </w:r>
          </w:p>
          <w:p w:rsidR="008950A2" w:rsidRDefault="008950A2" w:rsidP="00A31B4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Default="008950A2" w:rsidP="00A31B47">
            <w:pPr>
              <w:pStyle w:val="western"/>
              <w:spacing w:after="0"/>
            </w:pPr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:rsidR="007B166A" w:rsidRPr="007B166A" w:rsidRDefault="008950A2" w:rsidP="008950A2">
            <w:pPr>
              <w:pStyle w:val="western"/>
              <w:numPr>
                <w:ilvl w:val="0"/>
                <w:numId w:val="7"/>
              </w:numPr>
              <w:spacing w:after="0"/>
            </w:pPr>
            <w:r>
              <w:rPr>
                <w:rFonts w:ascii="Calibri" w:hAnsi="Calibri" w:cs="Calibri"/>
                <w:sz w:val="20"/>
                <w:szCs w:val="20"/>
              </w:rPr>
              <w:t xml:space="preserve">startet den Unterricht mit </w:t>
            </w:r>
          </w:p>
          <w:p w:rsidR="008950A2" w:rsidRPr="00CC5B49" w:rsidRDefault="008950A2" w:rsidP="007B166A">
            <w:pPr>
              <w:pStyle w:val="western"/>
              <w:spacing w:after="0"/>
              <w:ind w:left="360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Variante 1 - digitaler Unterrichtseinstieg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="00740FF9">
              <w:rPr>
                <w:rFonts w:ascii="Calibri" w:hAnsi="Calibri" w:cs="Calibri"/>
                <w:sz w:val="20"/>
                <w:szCs w:val="20"/>
              </w:rPr>
              <w:t>PowerPoint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-Memory mit Begriffen zum Thema „Wahlen in der Demokratie“ ODER </w:t>
            </w:r>
          </w:p>
          <w:p w:rsidR="008950A2" w:rsidRDefault="008950A2" w:rsidP="007B166A">
            <w:pPr>
              <w:pStyle w:val="western"/>
              <w:spacing w:after="0"/>
              <w:ind w:left="360"/>
            </w:pPr>
            <w:r w:rsidRPr="00CC5B49">
              <w:rPr>
                <w:rFonts w:ascii="Calibri" w:hAnsi="Calibri" w:cs="Calibri"/>
                <w:b/>
                <w:bCs/>
                <w:sz w:val="20"/>
                <w:szCs w:val="20"/>
              </w:rPr>
              <w:t>Variante 2</w:t>
            </w:r>
            <w:r w:rsidRPr="00CC5B4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CC5B49">
              <w:rPr>
                <w:rFonts w:ascii="Calibri" w:hAnsi="Calibri" w:cs="Calibri"/>
                <w:b/>
                <w:bCs/>
                <w:sz w:val="20"/>
                <w:szCs w:val="20"/>
              </w:rPr>
              <w:t>- analoger Unterrichtseinstieg:</w:t>
            </w:r>
            <w:r w:rsidRPr="00CC5B49">
              <w:rPr>
                <w:rFonts w:ascii="Calibri" w:hAnsi="Calibri" w:cs="Calibri"/>
                <w:sz w:val="20"/>
                <w:szCs w:val="20"/>
              </w:rPr>
              <w:t xml:space="preserve"> OH-Folien-Memory mit Begriffen zum Thema „Wahlen in der Demokratie“</w:t>
            </w:r>
          </w:p>
          <w:p w:rsidR="008950A2" w:rsidRDefault="008950A2" w:rsidP="008950A2">
            <w:pPr>
              <w:pStyle w:val="western"/>
              <w:numPr>
                <w:ilvl w:val="0"/>
                <w:numId w:val="8"/>
              </w:numPr>
            </w:pPr>
            <w:r w:rsidRPr="007C6821">
              <w:rPr>
                <w:rFonts w:ascii="Calibri" w:hAnsi="Calibri" w:cs="Calibri"/>
                <w:sz w:val="20"/>
                <w:szCs w:val="20"/>
              </w:rPr>
              <w:t>präsentiert das Thema der Stunde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Default="008950A2" w:rsidP="00A31B4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Die SuS…</w:t>
            </w:r>
          </w:p>
          <w:p w:rsidR="008950A2" w:rsidRDefault="008950A2" w:rsidP="00A31B47"/>
          <w:p w:rsidR="008950A2" w:rsidRDefault="007B166A" w:rsidP="007B166A">
            <w:pPr>
              <w:numPr>
                <w:ilvl w:val="0"/>
                <w:numId w:val="2"/>
              </w:numPr>
              <w:ind w:left="360"/>
            </w:pPr>
            <w:r>
              <w:rPr>
                <w:rFonts w:ascii="Calibri" w:hAnsi="Calibri" w:cs="Calibri"/>
                <w:sz w:val="20"/>
                <w:szCs w:val="20"/>
              </w:rPr>
              <w:t>f</w:t>
            </w:r>
            <w:r w:rsidR="008950A2">
              <w:rPr>
                <w:rFonts w:ascii="Calibri" w:hAnsi="Calibri" w:cs="Calibri"/>
                <w:sz w:val="20"/>
                <w:szCs w:val="20"/>
              </w:rPr>
              <w:t>inden passende Wortpaare und können die Begriffe erklären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:rsidR="008950A2" w:rsidRDefault="008950A2" w:rsidP="00A31B47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:rsidR="008950A2" w:rsidRPr="007B166A" w:rsidRDefault="008950A2" w:rsidP="00A31B47">
            <w:pPr>
              <w:jc w:val="center"/>
              <w:rPr>
                <w:lang w:val="en-US"/>
              </w:rPr>
            </w:pPr>
            <w:r w:rsidRPr="007B166A">
              <w:rPr>
                <w:rFonts w:ascii="Calibri" w:hAnsi="Calibri" w:cs="Calibri"/>
                <w:sz w:val="20"/>
                <w:szCs w:val="20"/>
                <w:lang w:val="en-US"/>
              </w:rPr>
              <w:t>UG</w:t>
            </w:r>
          </w:p>
          <w:p w:rsidR="008950A2" w:rsidRPr="007B166A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B166A">
              <w:rPr>
                <w:rFonts w:ascii="Calibri" w:hAnsi="Calibri" w:cs="Calibri"/>
                <w:sz w:val="20"/>
                <w:szCs w:val="20"/>
                <w:lang w:val="en-US"/>
              </w:rPr>
              <w:t>M1-Powerpoint-Memory</w:t>
            </w:r>
          </w:p>
          <w:p w:rsidR="008950A2" w:rsidRPr="007B166A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8950A2" w:rsidRPr="007B166A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8950A2" w:rsidRPr="007B166A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8950A2" w:rsidRPr="007B166A" w:rsidRDefault="008950A2" w:rsidP="00A31B47">
            <w:pPr>
              <w:jc w:val="center"/>
              <w:rPr>
                <w:lang w:val="en-US"/>
              </w:rPr>
            </w:pPr>
            <w:r w:rsidRPr="007B166A">
              <w:rPr>
                <w:rFonts w:ascii="Calibri" w:hAnsi="Calibri" w:cs="Calibri"/>
                <w:sz w:val="20"/>
                <w:szCs w:val="20"/>
                <w:lang w:val="en-US"/>
              </w:rPr>
              <w:t>M2</w:t>
            </w:r>
            <w:r w:rsidR="007B166A" w:rsidRPr="007B166A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r w:rsidR="007B166A">
              <w:rPr>
                <w:rFonts w:ascii="Calibri" w:hAnsi="Calibri" w:cs="Calibri"/>
                <w:sz w:val="20"/>
                <w:szCs w:val="20"/>
                <w:lang w:val="en-US"/>
              </w:rPr>
              <w:t xml:space="preserve">Memory </w:t>
            </w:r>
            <w:proofErr w:type="spellStart"/>
            <w:r w:rsidR="007B166A">
              <w:rPr>
                <w:rFonts w:ascii="Calibri" w:hAnsi="Calibri" w:cs="Calibri"/>
                <w:sz w:val="20"/>
                <w:szCs w:val="20"/>
                <w:lang w:val="en-US"/>
              </w:rPr>
              <w:t>über</w:t>
            </w:r>
            <w:proofErr w:type="spellEnd"/>
            <w:r w:rsidR="007B166A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OH-</w:t>
            </w:r>
            <w:proofErr w:type="spellStart"/>
            <w:r w:rsidR="007B166A">
              <w:rPr>
                <w:rFonts w:ascii="Calibri" w:hAnsi="Calibri" w:cs="Calibri"/>
                <w:sz w:val="20"/>
                <w:szCs w:val="20"/>
                <w:lang w:val="en-US"/>
              </w:rPr>
              <w:t>Folien</w:t>
            </w:r>
            <w:proofErr w:type="spellEnd"/>
          </w:p>
          <w:p w:rsidR="008950A2" w:rsidRPr="007B166A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8950A2" w:rsidRPr="007B166A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8950A2" w:rsidRPr="007B166A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8950A2" w:rsidRPr="007B166A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8950A2" w:rsidRPr="007B166A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8950A2" w:rsidRPr="007B166A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8950A2" w:rsidTr="008950A2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Default="008950A2" w:rsidP="00A31B47">
            <w:r>
              <w:rPr>
                <w:rFonts w:ascii="Calibri" w:hAnsi="Calibri" w:cs="Calibri"/>
                <w:sz w:val="20"/>
                <w:szCs w:val="20"/>
              </w:rPr>
              <w:t>Lernmaterial bearbeiten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:rsidR="008950A2" w:rsidRDefault="008950A2" w:rsidP="00A31B47">
            <w:r>
              <w:rPr>
                <w:rFonts w:ascii="Calibri" w:hAnsi="Calibri" w:cs="Calibri"/>
                <w:bCs/>
                <w:sz w:val="20"/>
                <w:szCs w:val="20"/>
              </w:rPr>
              <w:t>(ca. 25‘)</w:t>
            </w:r>
          </w:p>
          <w:p w:rsidR="008950A2" w:rsidRDefault="008950A2" w:rsidP="00A31B47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8950A2" w:rsidRDefault="008950A2" w:rsidP="00A31B47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Default="008950A2" w:rsidP="00A31B47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:rsidR="008950A2" w:rsidRDefault="008950A2" w:rsidP="007B166A">
            <w:pPr>
              <w:numPr>
                <w:ilvl w:val="0"/>
                <w:numId w:val="1"/>
              </w:numPr>
              <w:spacing w:line="276" w:lineRule="auto"/>
              <w:ind w:left="283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verteilt die verschiedenen Wortschatzkarten (M3) und fordert die SuS auf, </w:t>
            </w:r>
          </w:p>
          <w:p w:rsidR="008950A2" w:rsidRDefault="008950A2" w:rsidP="007B166A">
            <w:pPr>
              <w:spacing w:line="276" w:lineRule="auto"/>
              <w:ind w:left="283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a) im ersten Schritt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in Einzelarbeit die Lückentexte zu lösen, und </w:t>
            </w:r>
          </w:p>
          <w:p w:rsidR="008950A2" w:rsidRDefault="008950A2" w:rsidP="007B166A">
            <w:pPr>
              <w:spacing w:line="276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b) im zweiten Schritt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mit einem Partner einen Vorschlag zu formulieren, wie der jeweilige Begriff beschrieben werden kann</w:t>
            </w:r>
          </w:p>
          <w:p w:rsidR="008950A2" w:rsidRDefault="008950A2" w:rsidP="008950A2">
            <w:pPr>
              <w:numPr>
                <w:ilvl w:val="0"/>
                <w:numId w:val="9"/>
              </w:numPr>
              <w:spacing w:line="276" w:lineRule="auto"/>
            </w:pPr>
            <w:r>
              <w:rPr>
                <w:rFonts w:ascii="Calibri" w:hAnsi="Calibri" w:cs="Calibri"/>
                <w:sz w:val="20"/>
                <w:szCs w:val="20"/>
              </w:rPr>
              <w:t>kontrolliert die Ergebnisse der Partnerarbeit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Default="008950A2" w:rsidP="00A31B47"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:rsidR="008950A2" w:rsidRDefault="008950A2" w:rsidP="00A31B47">
            <w:pPr>
              <w:spacing w:line="276" w:lineRule="auto"/>
            </w:pPr>
          </w:p>
          <w:p w:rsidR="008950A2" w:rsidRDefault="008950A2" w:rsidP="00A31B47">
            <w:pPr>
              <w:spacing w:line="276" w:lineRule="auto"/>
            </w:pPr>
          </w:p>
          <w:p w:rsidR="008950A2" w:rsidRDefault="008950A2" w:rsidP="00A31B47">
            <w:pPr>
              <w:spacing w:line="276" w:lineRule="auto"/>
            </w:pPr>
          </w:p>
          <w:p w:rsidR="008950A2" w:rsidRPr="00123EAF" w:rsidRDefault="008950A2" w:rsidP="007B166A">
            <w:pPr>
              <w:numPr>
                <w:ilvl w:val="0"/>
                <w:numId w:val="3"/>
              </w:numPr>
              <w:spacing w:line="276" w:lineRule="auto"/>
              <w:ind w:left="284" w:hanging="284"/>
            </w:pPr>
            <w:r>
              <w:rPr>
                <w:rFonts w:ascii="Calibri" w:hAnsi="Calibri" w:cs="Calibri"/>
                <w:sz w:val="20"/>
                <w:szCs w:val="20"/>
              </w:rPr>
              <w:t xml:space="preserve">füllen die Lückentexte auf ihren Arbeitsblättern aus und lernen einen Begriff zum </w:t>
            </w:r>
            <w:r w:rsidR="007B166A">
              <w:rPr>
                <w:rFonts w:ascii="Calibri" w:hAnsi="Calibri" w:cs="Calibri"/>
                <w:sz w:val="20"/>
                <w:szCs w:val="20"/>
              </w:rPr>
              <w:t>Landtag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kennen</w:t>
            </w:r>
          </w:p>
          <w:p w:rsidR="008950A2" w:rsidRDefault="008950A2" w:rsidP="007B166A">
            <w:pPr>
              <w:numPr>
                <w:ilvl w:val="0"/>
                <w:numId w:val="3"/>
              </w:numPr>
              <w:spacing w:line="276" w:lineRule="auto"/>
              <w:ind w:left="284" w:hanging="284"/>
            </w:pPr>
            <w:r>
              <w:rPr>
                <w:rFonts w:ascii="Calibri" w:hAnsi="Calibri" w:cs="Calibri"/>
                <w:sz w:val="20"/>
                <w:szCs w:val="20"/>
              </w:rPr>
              <w:t xml:space="preserve">vergleichen ihre Lösungen und formulieren gemeinsam eine Erklärung des Begriffes 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:rsidR="008950A2" w:rsidRDefault="008950A2" w:rsidP="00A31B47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Einzelarbeit</w:t>
            </w:r>
          </w:p>
          <w:p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M3 (6 Begriffe</w:t>
            </w:r>
            <w:r w:rsidR="00FC3D21">
              <w:rPr>
                <w:rFonts w:ascii="Calibri" w:hAnsi="Calibri" w:cs="Calibri"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pro Schüler</w:t>
            </w:r>
            <w:r w:rsidR="00740FF9">
              <w:rPr>
                <w:rFonts w:ascii="Calibri" w:hAnsi="Calibri" w:cs="Calibri"/>
                <w:sz w:val="20"/>
                <w:szCs w:val="20"/>
              </w:rPr>
              <w:t>/</w:t>
            </w:r>
            <w:proofErr w:type="gramStart"/>
            <w:r w:rsidR="00740FF9">
              <w:rPr>
                <w:rFonts w:ascii="Calibri" w:hAnsi="Calibri" w:cs="Calibri"/>
                <w:sz w:val="20"/>
                <w:szCs w:val="20"/>
              </w:rPr>
              <w:t>i</w:t>
            </w:r>
            <w:r w:rsidR="007B166A"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ein Begriff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8950A2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950A2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950A2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950A2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950A2" w:rsidRDefault="008950A2" w:rsidP="00A31B47">
            <w:pPr>
              <w:jc w:val="center"/>
            </w:pPr>
          </w:p>
        </w:tc>
      </w:tr>
      <w:tr w:rsidR="008950A2" w:rsidTr="008950A2">
        <w:trPr>
          <w:trHeight w:val="416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Default="008950A2" w:rsidP="00A31B47">
            <w:r>
              <w:rPr>
                <w:rFonts w:ascii="Calibri" w:hAnsi="Calibri" w:cs="Calibri"/>
                <w:sz w:val="20"/>
                <w:szCs w:val="20"/>
              </w:rPr>
              <w:t xml:space="preserve">Lernprodukte präsentieren und diskutieren </w:t>
            </w:r>
          </w:p>
          <w:p w:rsidR="008950A2" w:rsidRDefault="008950A2" w:rsidP="00A31B47"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F26546">
              <w:rPr>
                <w:rFonts w:ascii="Calibri" w:hAnsi="Calibri" w:cs="Calibri"/>
                <w:sz w:val="20"/>
                <w:szCs w:val="20"/>
              </w:rPr>
              <w:t>30</w:t>
            </w:r>
            <w:r>
              <w:rPr>
                <w:rFonts w:ascii="Calibri" w:hAnsi="Calibri" w:cs="Calibri"/>
                <w:sz w:val="20"/>
                <w:szCs w:val="20"/>
              </w:rPr>
              <w:t>‘)</w:t>
            </w:r>
          </w:p>
          <w:p w:rsidR="008950A2" w:rsidRDefault="008950A2" w:rsidP="00A31B4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Default="008950A2" w:rsidP="00A31B47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:rsidR="008950A2" w:rsidRDefault="008950A2" w:rsidP="007B166A">
            <w:pPr>
              <w:numPr>
                <w:ilvl w:val="0"/>
                <w:numId w:val="4"/>
              </w:numPr>
              <w:spacing w:line="276" w:lineRule="auto"/>
              <w:ind w:left="283" w:hanging="283"/>
            </w:pPr>
            <w:r>
              <w:rPr>
                <w:rFonts w:ascii="Calibri" w:hAnsi="Calibri" w:cs="Calibri"/>
                <w:sz w:val="20"/>
                <w:szCs w:val="20"/>
              </w:rPr>
              <w:t>teilt die SuS in 6er Gruppen ein und fordert sie auf, sich die Begriffe gegenseitig zu erläutern (eine Gruppe sollte immer aus 6 Personen mit verschiedenen Begriffen bestehen)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Default="008950A2" w:rsidP="00A31B47"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:rsidR="008950A2" w:rsidRDefault="008950A2" w:rsidP="007B166A">
            <w:pPr>
              <w:numPr>
                <w:ilvl w:val="0"/>
                <w:numId w:val="5"/>
              </w:numPr>
              <w:spacing w:line="276" w:lineRule="auto"/>
              <w:ind w:left="284" w:hanging="284"/>
            </w:pPr>
            <w:r>
              <w:rPr>
                <w:rFonts w:ascii="Calibri" w:hAnsi="Calibri" w:cs="Calibri"/>
                <w:sz w:val="20"/>
                <w:szCs w:val="20"/>
              </w:rPr>
              <w:t>tragen sich gegenseitig ihre Ergebnisse vor und notieren die Informationen auf M4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:rsidR="008950A2" w:rsidRDefault="008950A2" w:rsidP="00A31B47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950A2" w:rsidRDefault="008950A2" w:rsidP="00A31B47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M4</w:t>
            </w:r>
          </w:p>
          <w:p w:rsidR="008950A2" w:rsidRDefault="008950A2" w:rsidP="00A31B47"/>
        </w:tc>
      </w:tr>
      <w:tr w:rsidR="008950A2" w:rsidRPr="00CB73EE" w:rsidTr="008950A2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Pr="00CB73EE" w:rsidRDefault="008950A2" w:rsidP="00A31B47">
            <w:pPr>
              <w:rPr>
                <w:rFonts w:ascii="Calibri" w:hAnsi="Calibri" w:cs="Calibri"/>
                <w:sz w:val="20"/>
                <w:szCs w:val="20"/>
              </w:rPr>
            </w:pPr>
            <w:r w:rsidRPr="00CB73EE">
              <w:rPr>
                <w:rFonts w:ascii="Calibri" w:hAnsi="Calibri" w:cs="Calibri"/>
                <w:sz w:val="20"/>
                <w:szCs w:val="20"/>
              </w:rPr>
              <w:lastRenderedPageBreak/>
              <w:t>Lernzugewinn definieren und Urteilen</w:t>
            </w:r>
          </w:p>
          <w:p w:rsidR="008950A2" w:rsidRPr="00CB73EE" w:rsidRDefault="008950A2" w:rsidP="00A31B47">
            <w:pPr>
              <w:rPr>
                <w:rFonts w:ascii="Calibri" w:hAnsi="Calibri" w:cs="Calibri"/>
                <w:sz w:val="20"/>
                <w:szCs w:val="20"/>
              </w:rPr>
            </w:pPr>
            <w:r w:rsidRPr="00CB73EE">
              <w:rPr>
                <w:rFonts w:ascii="Calibri" w:hAnsi="Calibri" w:cs="Calibri"/>
                <w:sz w:val="20"/>
                <w:szCs w:val="20"/>
              </w:rPr>
              <w:t>(20‘)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Pr="00CB73EE" w:rsidRDefault="008950A2" w:rsidP="00A31B47">
            <w:pPr>
              <w:rPr>
                <w:rFonts w:ascii="Calibri" w:hAnsi="Calibri" w:cs="Calibri"/>
                <w:sz w:val="20"/>
                <w:szCs w:val="20"/>
              </w:rPr>
            </w:pPr>
            <w:r w:rsidRPr="00CB73EE"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:rsidR="008950A2" w:rsidRPr="00CB73EE" w:rsidRDefault="008950A2" w:rsidP="007B166A">
            <w:pPr>
              <w:numPr>
                <w:ilvl w:val="0"/>
                <w:numId w:val="4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 w:rsidRPr="00CB73EE">
              <w:rPr>
                <w:rFonts w:ascii="Calibri" w:hAnsi="Calibri" w:cs="Calibri"/>
                <w:sz w:val="20"/>
                <w:szCs w:val="20"/>
              </w:rPr>
              <w:t xml:space="preserve">fordert die SuS auf, in ihren Gruppen zu bleiben und (erneut) das Memory-Spiel zu spielen, allerdings mit den neu erlernten Begriffen (entweder per </w:t>
            </w:r>
            <w:proofErr w:type="spellStart"/>
            <w:r w:rsidRPr="00CB73EE">
              <w:rPr>
                <w:rFonts w:ascii="Calibri" w:hAnsi="Calibri" w:cs="Calibri"/>
                <w:sz w:val="20"/>
                <w:szCs w:val="20"/>
              </w:rPr>
              <w:t>Powerpoint</w:t>
            </w:r>
            <w:proofErr w:type="spellEnd"/>
            <w:r w:rsidRPr="00CB73EE">
              <w:rPr>
                <w:rFonts w:ascii="Calibri" w:hAnsi="Calibri" w:cs="Calibri"/>
                <w:sz w:val="20"/>
                <w:szCs w:val="20"/>
              </w:rPr>
              <w:t xml:space="preserve"> (M5) oder OH-Folie (M6)</w:t>
            </w:r>
          </w:p>
          <w:p w:rsidR="008950A2" w:rsidRPr="003856B8" w:rsidRDefault="008950A2" w:rsidP="003856B8">
            <w:pPr>
              <w:numPr>
                <w:ilvl w:val="0"/>
                <w:numId w:val="4"/>
              </w:numPr>
              <w:spacing w:line="276" w:lineRule="auto"/>
              <w:ind w:left="283" w:hanging="283"/>
              <w:rPr>
                <w:rFonts w:ascii="Calibri" w:hAnsi="Calibri" w:cs="Calibri"/>
                <w:sz w:val="20"/>
                <w:szCs w:val="20"/>
              </w:rPr>
            </w:pPr>
            <w:r w:rsidRPr="00CB73EE">
              <w:rPr>
                <w:rFonts w:ascii="Calibri" w:hAnsi="Calibri" w:cs="Calibri"/>
                <w:sz w:val="20"/>
                <w:szCs w:val="20"/>
              </w:rPr>
              <w:t>fordert die SuS auf, beim Finden eines Begriffspaares im Memory-Spiel das Wort auch erklären zu können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8950A2" w:rsidRPr="00CB73EE" w:rsidRDefault="008950A2" w:rsidP="00A31B47">
            <w:pPr>
              <w:rPr>
                <w:rFonts w:ascii="Calibri" w:hAnsi="Calibri" w:cs="Calibri"/>
                <w:sz w:val="20"/>
                <w:szCs w:val="20"/>
              </w:rPr>
            </w:pPr>
            <w:r w:rsidRPr="00CB73EE"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:rsidR="008950A2" w:rsidRPr="00CB73EE" w:rsidRDefault="008950A2" w:rsidP="00A31B4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950A2" w:rsidRPr="00CB73EE" w:rsidRDefault="008950A2" w:rsidP="007B166A">
            <w:pPr>
              <w:numPr>
                <w:ilvl w:val="0"/>
                <w:numId w:val="6"/>
              </w:numPr>
              <w:spacing w:line="276" w:lineRule="auto"/>
              <w:ind w:left="284" w:hanging="284"/>
              <w:rPr>
                <w:rFonts w:ascii="Calibri" w:hAnsi="Calibri" w:cs="Calibri"/>
                <w:sz w:val="20"/>
                <w:szCs w:val="20"/>
              </w:rPr>
            </w:pPr>
            <w:r w:rsidRPr="00CB73EE">
              <w:rPr>
                <w:rFonts w:ascii="Calibri" w:hAnsi="Calibri" w:cs="Calibri"/>
                <w:sz w:val="20"/>
                <w:szCs w:val="20"/>
              </w:rPr>
              <w:t>versuchen in Gruppen, Begriffspaare zu finden (Memory-Spiel) und den jeweiligen Begriff richtig zu erläutern</w:t>
            </w:r>
          </w:p>
          <w:p w:rsidR="008950A2" w:rsidRPr="00CB73EE" w:rsidRDefault="008950A2" w:rsidP="00A31B4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950A2" w:rsidRPr="00CB73EE" w:rsidRDefault="008950A2" w:rsidP="00A31B4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CB73EE" w:rsidRPr="00CB73EE" w:rsidRDefault="00CB73EE" w:rsidP="00A31B4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CB73EE" w:rsidRPr="00CB73EE" w:rsidRDefault="00CB73EE" w:rsidP="00A31B4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CB73EE" w:rsidRPr="00CB73EE" w:rsidRDefault="00CB73EE" w:rsidP="00A31B4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:rsidR="008950A2" w:rsidRPr="00CB73EE" w:rsidRDefault="008950A2" w:rsidP="00A31B47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950A2" w:rsidRPr="00CB73EE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950A2" w:rsidRPr="00CB73EE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73EE">
              <w:rPr>
                <w:rFonts w:ascii="Calibri" w:hAnsi="Calibri" w:cs="Calibri"/>
                <w:sz w:val="20"/>
                <w:szCs w:val="20"/>
              </w:rPr>
              <w:t>Gruppenarbeit</w:t>
            </w:r>
          </w:p>
          <w:p w:rsidR="008950A2" w:rsidRPr="00CB73EE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73EE">
              <w:rPr>
                <w:rFonts w:ascii="Calibri" w:hAnsi="Calibri" w:cs="Calibri"/>
                <w:sz w:val="20"/>
                <w:szCs w:val="20"/>
              </w:rPr>
              <w:t>M5 / M6</w:t>
            </w:r>
          </w:p>
          <w:p w:rsidR="008950A2" w:rsidRPr="00CB73EE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950A2" w:rsidRPr="00CB73EE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950A2" w:rsidRPr="00CB73EE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950A2" w:rsidRPr="00CB73EE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950A2" w:rsidRPr="00CB73EE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950A2" w:rsidRPr="00CB73EE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950A2" w:rsidRPr="00CB73EE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950A2" w:rsidRDefault="008950A2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950A2" w:rsidRPr="00CB73EE" w:rsidRDefault="003856B8" w:rsidP="00A31B4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3856B8" w:rsidRPr="00CB73EE" w:rsidTr="008950A2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3856B8" w:rsidRPr="00CB73EE" w:rsidRDefault="003856B8" w:rsidP="00A31B4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Vernetzung- und Transfer-möglichkeiten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3856B8" w:rsidRPr="00CB73EE" w:rsidRDefault="003856B8" w:rsidP="003856B8">
            <w:pPr>
              <w:rPr>
                <w:rFonts w:ascii="Calibri" w:hAnsi="Calibri" w:cs="Calibri"/>
                <w:sz w:val="20"/>
                <w:szCs w:val="20"/>
              </w:rPr>
            </w:pPr>
            <w:r w:rsidRPr="00CB73EE"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:rsidR="003856B8" w:rsidRPr="003856B8" w:rsidRDefault="003856B8" w:rsidP="003856B8">
            <w:pPr>
              <w:pStyle w:val="Listenabsatz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3856B8">
              <w:rPr>
                <w:rFonts w:ascii="Calibri" w:hAnsi="Calibri" w:cs="Calibri"/>
                <w:sz w:val="20"/>
                <w:szCs w:val="20"/>
              </w:rPr>
              <w:t xml:space="preserve">verweist zur Vertiefung des erlernten Wissens auf den </w:t>
            </w:r>
            <w:proofErr w:type="spellStart"/>
            <w:r w:rsidRPr="003856B8">
              <w:rPr>
                <w:rFonts w:ascii="Calibri" w:hAnsi="Calibri" w:cs="Calibri"/>
                <w:sz w:val="20"/>
                <w:szCs w:val="20"/>
              </w:rPr>
              <w:t>Erklärfilm</w:t>
            </w:r>
            <w:proofErr w:type="spellEnd"/>
            <w:r w:rsidRPr="003856B8">
              <w:rPr>
                <w:rFonts w:ascii="Calibri" w:hAnsi="Calibri" w:cs="Calibri"/>
                <w:sz w:val="20"/>
                <w:szCs w:val="20"/>
              </w:rPr>
              <w:t xml:space="preserve"> zum Landtag </w:t>
            </w:r>
            <w:r w:rsidR="00636560">
              <w:rPr>
                <w:rFonts w:ascii="Calibri" w:hAnsi="Calibri" w:cs="Calibri"/>
                <w:sz w:val="20"/>
                <w:szCs w:val="20"/>
              </w:rPr>
              <w:t>Sachsen-Anhalt</w:t>
            </w:r>
            <w:r w:rsidRPr="003856B8">
              <w:rPr>
                <w:rFonts w:ascii="Calibri" w:hAnsi="Calibri" w:cs="Calibri"/>
                <w:sz w:val="20"/>
                <w:szCs w:val="20"/>
              </w:rPr>
              <w:t>, bzw. zeigt den Film zum Abschluss der Stunde (</w:t>
            </w:r>
            <w:r w:rsidR="00740FF9">
              <w:rPr>
                <w:rFonts w:ascii="Calibri" w:hAnsi="Calibri" w:cs="Calibri"/>
                <w:sz w:val="20"/>
                <w:szCs w:val="20"/>
              </w:rPr>
              <w:t xml:space="preserve">Dauer: </w:t>
            </w:r>
            <w:r w:rsidR="00683378">
              <w:rPr>
                <w:rFonts w:ascii="Calibri" w:hAnsi="Calibri" w:cs="Calibri"/>
                <w:sz w:val="20"/>
                <w:szCs w:val="20"/>
              </w:rPr>
              <w:t>1:18 Minute)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:rsidR="003856B8" w:rsidRPr="00CB73EE" w:rsidRDefault="003856B8" w:rsidP="00A31B4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:rsidR="003856B8" w:rsidRDefault="003856B8" w:rsidP="003856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CB73EE">
              <w:rPr>
                <w:rFonts w:ascii="Calibri" w:hAnsi="Calibri" w:cs="Calibri"/>
                <w:sz w:val="20"/>
                <w:szCs w:val="20"/>
              </w:rPr>
              <w:t>Erklärfilm</w:t>
            </w:r>
            <w:proofErr w:type="spellEnd"/>
            <w:r w:rsidRPr="00CB73E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83378">
              <w:rPr>
                <w:rFonts w:ascii="Calibri" w:hAnsi="Calibri" w:cs="Calibri"/>
                <w:sz w:val="20"/>
                <w:szCs w:val="20"/>
              </w:rPr>
              <w:t xml:space="preserve">(Short) </w:t>
            </w:r>
            <w:r>
              <w:rPr>
                <w:rFonts w:ascii="Calibri" w:hAnsi="Calibri" w:cs="Calibri"/>
                <w:sz w:val="20"/>
                <w:szCs w:val="20"/>
              </w:rPr>
              <w:t>z</w:t>
            </w:r>
            <w:r w:rsidRPr="00CB73EE">
              <w:rPr>
                <w:rFonts w:ascii="Calibri" w:hAnsi="Calibri" w:cs="Calibri"/>
                <w:sz w:val="20"/>
                <w:szCs w:val="20"/>
              </w:rPr>
              <w:t xml:space="preserve">um Landtag </w:t>
            </w:r>
            <w:r w:rsidR="00636560">
              <w:rPr>
                <w:rFonts w:ascii="Calibri" w:hAnsi="Calibri" w:cs="Calibri"/>
                <w:sz w:val="20"/>
                <w:szCs w:val="20"/>
              </w:rPr>
              <w:t>Sachsen-Anhalt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hyperlink r:id="rId7" w:history="1">
              <w:r w:rsidR="00683378" w:rsidRPr="00A60CDB">
                <w:rPr>
                  <w:rStyle w:val="Hyperlink"/>
                  <w:rFonts w:ascii="Calibri" w:hAnsi="Calibri" w:cs="Calibri"/>
                  <w:sz w:val="20"/>
                  <w:szCs w:val="20"/>
                </w:rPr>
                <w:t>https://www.youtube.com/shorts/YMxUWHLFW5k</w:t>
              </w:r>
            </w:hyperlink>
            <w:r w:rsidR="00683378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740FF9" w:rsidRPr="00740FF9" w:rsidRDefault="00740FF9" w:rsidP="003856B8">
            <w:pPr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40FF9" w:rsidRPr="00CB73EE" w:rsidRDefault="00740FF9" w:rsidP="003856B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70719" w:rsidRPr="00CB73EE" w:rsidRDefault="00C70719">
      <w:pPr>
        <w:rPr>
          <w:rFonts w:ascii="Calibri" w:hAnsi="Calibri" w:cs="Calibri"/>
          <w:sz w:val="20"/>
          <w:szCs w:val="20"/>
        </w:rPr>
      </w:pPr>
    </w:p>
    <w:sectPr w:rsidR="00C70719" w:rsidRPr="00CB73EE" w:rsidSect="00240DF5">
      <w:headerReference w:type="default" r:id="rId8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57A98" w:rsidRDefault="00957A98" w:rsidP="008950A2">
      <w:r>
        <w:separator/>
      </w:r>
    </w:p>
  </w:endnote>
  <w:endnote w:type="continuationSeparator" w:id="0">
    <w:p w:rsidR="00957A98" w:rsidRDefault="00957A98" w:rsidP="0089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57A98" w:rsidRDefault="00957A98" w:rsidP="008950A2">
      <w:r>
        <w:separator/>
      </w:r>
    </w:p>
  </w:footnote>
  <w:footnote w:type="continuationSeparator" w:id="0">
    <w:p w:rsidR="00957A98" w:rsidRDefault="00957A98" w:rsidP="0089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950A2" w:rsidRDefault="008950A2" w:rsidP="00FC3D21">
    <w:pPr>
      <w:pStyle w:val="Kopfzeile"/>
      <w:tabs>
        <w:tab w:val="clear" w:pos="4536"/>
        <w:tab w:val="clear" w:pos="9072"/>
        <w:tab w:val="left" w:pos="1731"/>
      </w:tabs>
    </w:pPr>
    <w:r w:rsidRPr="008950A2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01FDF24" wp14:editId="71C05206">
              <wp:simplePos x="0" y="0"/>
              <wp:positionH relativeFrom="column">
                <wp:posOffset>-553085</wp:posOffset>
              </wp:positionH>
              <wp:positionV relativeFrom="margin">
                <wp:posOffset>-648335</wp:posOffset>
              </wp:positionV>
              <wp:extent cx="3550285" cy="457200"/>
              <wp:effectExtent l="0" t="0" r="18415" b="12700"/>
              <wp:wrapNone/>
              <wp:docPr id="8" name="Textfeld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028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50A2" w:rsidRPr="006A3B13" w:rsidRDefault="008950A2" w:rsidP="008950A2">
                          <w:pP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</w:pP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 xml:space="preserve">Vorschlag zur Verlaufsplanung </w:t>
                          </w: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 xml:space="preserve">- Modul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2</w:t>
                          </w: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 xml:space="preserve"> – </w: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Niveau I</w:t>
                          </w:r>
                        </w:p>
                        <w:p w:rsidR="008950A2" w:rsidRPr="006A3B13" w:rsidRDefault="008950A2" w:rsidP="008950A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1FDF2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-43.55pt;margin-top:-51.05pt;width:279.55pt;height:3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" strokecolor="white">
              <v:textbox>
                <w:txbxContent>
                  <w:p w:rsidR="008950A2" w:rsidRPr="006A3B13" w:rsidRDefault="008950A2" w:rsidP="008950A2">
                    <w:pP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</w:pPr>
                    <w:r w:rsidRPr="006A3B13">
                      <w:rPr>
                        <w:rFonts w:ascii="Arial Unicode MS" w:eastAsia="Arial Unicode MS" w:hAnsi="Arial Unicode MS" w:cs="Arial Unicode MS"/>
                        <w:b/>
                      </w:rPr>
                      <w:t xml:space="preserve">Vorschlag zur Verlaufsplanung </w:t>
                    </w:r>
                    <w:r w:rsidRPr="006A3B13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 xml:space="preserve">- Modul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2</w:t>
                    </w:r>
                    <w:r w:rsidRPr="006A3B13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 xml:space="preserve"> – </w:t>
                    </w:r>
                    <w:r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Niveau I</w:t>
                    </w:r>
                  </w:p>
                  <w:p w:rsidR="008950A2" w:rsidRPr="006A3B13" w:rsidRDefault="008950A2" w:rsidP="008950A2"/>
                </w:txbxContent>
              </v:textbox>
              <w10:wrap anchory="margin"/>
            </v:shape>
          </w:pict>
        </mc:Fallback>
      </mc:AlternateContent>
    </w:r>
    <w:r w:rsidRPr="008950A2">
      <w:rPr>
        <w:noProof/>
      </w:rPr>
      <w:drawing>
        <wp:anchor distT="0" distB="0" distL="114300" distR="114300" simplePos="0" relativeHeight="251660288" behindDoc="1" locked="0" layoutInCell="1" allowOverlap="1" wp14:anchorId="78EABBF3" wp14:editId="603958BB">
          <wp:simplePos x="0" y="0"/>
          <wp:positionH relativeFrom="column">
            <wp:posOffset>4957636</wp:posOffset>
          </wp:positionH>
          <wp:positionV relativeFrom="paragraph">
            <wp:posOffset>-234551</wp:posOffset>
          </wp:positionV>
          <wp:extent cx="1371600" cy="495300"/>
          <wp:effectExtent l="0" t="0" r="0" b="0"/>
          <wp:wrapNone/>
          <wp:docPr id="26" name="Grafik 26" descr="Beschreibung: 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3D2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sz w:val="20"/>
        <w:szCs w:val="2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/>
        <w:sz w:val="20"/>
        <w:szCs w:val="2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0"/>
        <w:szCs w:val="20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sz w:val="20"/>
        <w:szCs w:val="20"/>
      </w:rPr>
    </w:lvl>
  </w:abstractNum>
  <w:abstractNum w:abstractNumId="6" w15:restartNumberingAfterBreak="0">
    <w:nsid w:val="101D599E"/>
    <w:multiLevelType w:val="hybridMultilevel"/>
    <w:tmpl w:val="15166774"/>
    <w:lvl w:ilvl="0" w:tplc="5EC8B2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120B39"/>
    <w:multiLevelType w:val="hybridMultilevel"/>
    <w:tmpl w:val="2BB05E56"/>
    <w:lvl w:ilvl="0" w:tplc="728006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137824"/>
    <w:multiLevelType w:val="multilevel"/>
    <w:tmpl w:val="8BC0D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F74E44"/>
    <w:multiLevelType w:val="hybridMultilevel"/>
    <w:tmpl w:val="9B6AB81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77026824">
    <w:abstractNumId w:val="0"/>
  </w:num>
  <w:num w:numId="2" w16cid:durableId="730079040">
    <w:abstractNumId w:val="1"/>
  </w:num>
  <w:num w:numId="3" w16cid:durableId="1152142770">
    <w:abstractNumId w:val="2"/>
  </w:num>
  <w:num w:numId="4" w16cid:durableId="546724420">
    <w:abstractNumId w:val="3"/>
  </w:num>
  <w:num w:numId="5" w16cid:durableId="200821417">
    <w:abstractNumId w:val="4"/>
  </w:num>
  <w:num w:numId="6" w16cid:durableId="2099713072">
    <w:abstractNumId w:val="5"/>
  </w:num>
  <w:num w:numId="7" w16cid:durableId="2062903307">
    <w:abstractNumId w:val="8"/>
  </w:num>
  <w:num w:numId="8" w16cid:durableId="1965698919">
    <w:abstractNumId w:val="7"/>
  </w:num>
  <w:num w:numId="9" w16cid:durableId="1190992133">
    <w:abstractNumId w:val="6"/>
  </w:num>
  <w:num w:numId="10" w16cid:durableId="4758031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0A2"/>
    <w:rsid w:val="0019599B"/>
    <w:rsid w:val="00240DF5"/>
    <w:rsid w:val="00383A4F"/>
    <w:rsid w:val="003856B8"/>
    <w:rsid w:val="004D6A04"/>
    <w:rsid w:val="00636560"/>
    <w:rsid w:val="00683378"/>
    <w:rsid w:val="00740FF9"/>
    <w:rsid w:val="007B166A"/>
    <w:rsid w:val="008677BA"/>
    <w:rsid w:val="008950A2"/>
    <w:rsid w:val="00934F0C"/>
    <w:rsid w:val="00957A98"/>
    <w:rsid w:val="00B7166E"/>
    <w:rsid w:val="00B776CA"/>
    <w:rsid w:val="00BB1128"/>
    <w:rsid w:val="00C2237B"/>
    <w:rsid w:val="00C2610B"/>
    <w:rsid w:val="00C70719"/>
    <w:rsid w:val="00CB73EE"/>
    <w:rsid w:val="00DE1DCB"/>
    <w:rsid w:val="00E87312"/>
    <w:rsid w:val="00F26546"/>
    <w:rsid w:val="00FC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87AC4"/>
  <w15:chartTrackingRefBased/>
  <w15:docId w15:val="{6FBCD8A8-4C04-1A41-9D63-BF2E30CF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950A2"/>
    <w:pPr>
      <w:widowControl w:val="0"/>
      <w:suppressAutoHyphens/>
    </w:pPr>
    <w:rPr>
      <w:rFonts w:ascii="Times New Roman" w:eastAsia="SimSun" w:hAnsi="Times New Roman" w:cs="Lucida Sans"/>
      <w:kern w:val="2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8950A2"/>
    <w:rPr>
      <w:color w:val="0000FF"/>
      <w:u w:val="single"/>
    </w:rPr>
  </w:style>
  <w:style w:type="paragraph" w:customStyle="1" w:styleId="western">
    <w:name w:val="western"/>
    <w:basedOn w:val="Standard"/>
    <w:rsid w:val="008950A2"/>
    <w:pPr>
      <w:widowControl/>
      <w:suppressAutoHyphens w:val="0"/>
      <w:spacing w:before="100" w:beforeAutospacing="1" w:after="119"/>
    </w:pPr>
    <w:rPr>
      <w:rFonts w:eastAsia="Times New Roman" w:cs="Times New Roman"/>
      <w:color w:val="000000"/>
      <w:kern w:val="0"/>
      <w:lang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8950A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8950A2"/>
    <w:rPr>
      <w:rFonts w:ascii="Times New Roman" w:eastAsia="SimSun" w:hAnsi="Times New Roman" w:cs="Mangal"/>
      <w:kern w:val="2"/>
      <w:szCs w:val="21"/>
      <w:lang w:eastAsia="zh-CN" w:bidi="hi-IN"/>
    </w:rPr>
  </w:style>
  <w:style w:type="paragraph" w:styleId="Fuzeile">
    <w:name w:val="footer"/>
    <w:basedOn w:val="Standard"/>
    <w:link w:val="FuzeileZchn"/>
    <w:uiPriority w:val="99"/>
    <w:unhideWhenUsed/>
    <w:rsid w:val="008950A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8950A2"/>
    <w:rPr>
      <w:rFonts w:ascii="Times New Roman" w:eastAsia="SimSun" w:hAnsi="Times New Roman" w:cs="Mangal"/>
      <w:kern w:val="2"/>
      <w:szCs w:val="21"/>
      <w:lang w:eastAsia="zh-CN" w:bidi="hi-I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56B8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3856B8"/>
    <w:pPr>
      <w:ind w:left="720"/>
      <w:contextualSpacing/>
    </w:pPr>
    <w:rPr>
      <w:rFonts w:cs="Mangal"/>
      <w:szCs w:val="21"/>
    </w:rPr>
  </w:style>
  <w:style w:type="character" w:styleId="BesuchterLink">
    <w:name w:val="FollowedHyperlink"/>
    <w:basedOn w:val="Absatz-Standardschriftart"/>
    <w:uiPriority w:val="99"/>
    <w:semiHidden/>
    <w:unhideWhenUsed/>
    <w:rsid w:val="006365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shorts/YMxUWHLFW5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dcterms:created xsi:type="dcterms:W3CDTF">2020-11-02T13:06:00Z</dcterms:created>
  <dcterms:modified xsi:type="dcterms:W3CDTF">2026-05-04T12:01:00Z</dcterms:modified>
</cp:coreProperties>
</file>