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1" w:type="dxa"/>
        <w:tblInd w:w="-637" w:type="dxa"/>
        <w:tblLayout w:type="fixed"/>
        <w:tblLook w:val="0000" w:firstRow="0" w:lastRow="0" w:firstColumn="0" w:lastColumn="0" w:noHBand="0" w:noVBand="0"/>
      </w:tblPr>
      <w:tblGrid>
        <w:gridCol w:w="2047"/>
        <w:gridCol w:w="379"/>
        <w:gridCol w:w="2966"/>
        <w:gridCol w:w="3400"/>
        <w:gridCol w:w="1469"/>
      </w:tblGrid>
      <w:tr w:rsidR="008950A2" w14:paraId="09FAEB81" w14:textId="77777777" w:rsidTr="006F7A87">
        <w:trPr>
          <w:trHeight w:val="943"/>
        </w:trPr>
        <w:tc>
          <w:tcPr>
            <w:tcW w:w="2426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5764783F" w14:textId="77777777" w:rsidR="008950A2" w:rsidRDefault="008950A2" w:rsidP="00A31B4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Themenfrage</w:t>
            </w:r>
          </w:p>
          <w:p w14:paraId="4465EF64" w14:textId="77777777" w:rsidR="00480D44" w:rsidRPr="00480D44" w:rsidRDefault="00C3004E" w:rsidP="00A31B4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480D44" w:rsidRPr="00480D44">
              <w:rPr>
                <w:rFonts w:asciiTheme="minorHAnsi" w:hAnsiTheme="minorHAnsi" w:cstheme="minorHAnsi"/>
              </w:rPr>
              <w:t>0 Min.</w:t>
            </w:r>
          </w:p>
        </w:tc>
        <w:tc>
          <w:tcPr>
            <w:tcW w:w="7835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159D9564" w14:textId="77777777" w:rsidR="008950A2" w:rsidRDefault="008950A2" w:rsidP="00A31B47">
            <w:r>
              <w:rPr>
                <w:rFonts w:ascii="Calibri" w:hAnsi="Calibri" w:cs="Calibri"/>
                <w:b/>
                <w:bCs/>
              </w:rPr>
              <w:t xml:space="preserve">Der </w:t>
            </w:r>
            <w:r w:rsidR="007B166A">
              <w:rPr>
                <w:rFonts w:ascii="Calibri" w:hAnsi="Calibri" w:cs="Calibri"/>
                <w:b/>
                <w:bCs/>
              </w:rPr>
              <w:t>Landtag</w:t>
            </w:r>
          </w:p>
          <w:p w14:paraId="5978CA6F" w14:textId="77777777" w:rsidR="008950A2" w:rsidRDefault="008A378A" w:rsidP="00A31B47">
            <w:r w:rsidRPr="008A378A">
              <w:rPr>
                <w:rFonts w:ascii="Calibri" w:hAnsi="Calibri" w:cs="Calibri"/>
              </w:rPr>
              <w:t>Aufgaben und Zusammensetzung</w:t>
            </w:r>
          </w:p>
        </w:tc>
      </w:tr>
      <w:tr w:rsidR="008950A2" w14:paraId="65522696" w14:textId="77777777" w:rsidTr="006F7A87">
        <w:trPr>
          <w:trHeight w:val="354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A296BE8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schwerpunkte</w:t>
            </w:r>
            <w:proofErr w:type="spellEnd"/>
          </w:p>
        </w:tc>
        <w:tc>
          <w:tcPr>
            <w:tcW w:w="8214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221D9E64" w14:textId="77777777"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8950A2" w14:paraId="1C9A7089" w14:textId="77777777" w:rsidTr="006F7A87">
        <w:trPr>
          <w:trHeight w:val="504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B9F348B" w14:textId="77777777" w:rsidR="008950A2" w:rsidRDefault="008950A2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Methodenkompetenz</w:t>
            </w:r>
          </w:p>
        </w:tc>
        <w:tc>
          <w:tcPr>
            <w:tcW w:w="8214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5AF6920" w14:textId="77777777" w:rsidR="008A378A" w:rsidRPr="008A378A" w:rsidRDefault="008A378A" w:rsidP="008A378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378A">
              <w:rPr>
                <w:rFonts w:ascii="Calibri" w:hAnsi="Calibri" w:cs="Calibri"/>
                <w:bCs/>
                <w:sz w:val="20"/>
                <w:szCs w:val="20"/>
              </w:rPr>
              <w:t xml:space="preserve">Die </w:t>
            </w:r>
            <w:r w:rsidR="005C5EFF">
              <w:rPr>
                <w:rFonts w:ascii="Calibri" w:hAnsi="Calibri" w:cs="Calibri"/>
                <w:bCs/>
                <w:sz w:val="20"/>
                <w:szCs w:val="20"/>
              </w:rPr>
              <w:t>SuS</w:t>
            </w:r>
            <w:r w:rsidRPr="008A378A">
              <w:rPr>
                <w:rFonts w:ascii="Calibri" w:hAnsi="Calibri" w:cs="Calibri"/>
                <w:bCs/>
                <w:sz w:val="20"/>
                <w:szCs w:val="20"/>
              </w:rPr>
              <w:t xml:space="preserve"> arbeiten eigenständig und erstellen mithilfe von Vorlagen ein Schaubild zur</w:t>
            </w:r>
          </w:p>
          <w:p w14:paraId="7560C60A" w14:textId="77777777" w:rsidR="008950A2" w:rsidRDefault="008A378A" w:rsidP="008A378A">
            <w:r w:rsidRPr="008A378A">
              <w:rPr>
                <w:rFonts w:ascii="Calibri" w:hAnsi="Calibri" w:cs="Calibri"/>
                <w:bCs/>
                <w:sz w:val="20"/>
                <w:szCs w:val="20"/>
              </w:rPr>
              <w:t>Zusammensetzung des Landtags.</w:t>
            </w:r>
          </w:p>
        </w:tc>
      </w:tr>
      <w:tr w:rsidR="008A378A" w14:paraId="44496DB6" w14:textId="77777777" w:rsidTr="006F7A87">
        <w:trPr>
          <w:trHeight w:val="513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BDBF7D5" w14:textId="77777777" w:rsidR="008A378A" w:rsidRDefault="008A378A" w:rsidP="008A378A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  <w:p w14:paraId="70BF8BD4" w14:textId="77777777" w:rsidR="005C5EFF" w:rsidRDefault="005C5EFF" w:rsidP="008A378A">
            <w:pPr>
              <w:snapToGrid w:val="0"/>
            </w:pPr>
          </w:p>
        </w:tc>
        <w:tc>
          <w:tcPr>
            <w:tcW w:w="8214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F64421E" w14:textId="77777777" w:rsidR="008A378A" w:rsidRDefault="008A378A" w:rsidP="008A378A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</w:t>
            </w:r>
            <w:r w:rsidR="005C5EFF">
              <w:rPr>
                <w:rFonts w:ascii="Calibri" w:hAnsi="Calibri" w:cs="Calibri"/>
                <w:bCs/>
                <w:sz w:val="20"/>
                <w:szCs w:val="20"/>
              </w:rPr>
              <w:t>SuS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erklären sich gegenseitig ihre Schaubilder und unterstützen sich bei der Definition unbekannter Begriffe. </w:t>
            </w:r>
          </w:p>
        </w:tc>
      </w:tr>
      <w:tr w:rsidR="005C5EFF" w14:paraId="2416130B" w14:textId="77777777" w:rsidTr="006F7A87">
        <w:trPr>
          <w:trHeight w:val="513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002BFD9" w14:textId="77777777" w:rsidR="005C5EFF" w:rsidRDefault="0018133B" w:rsidP="005C5EFF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  <w:p w14:paraId="1486D4C8" w14:textId="77777777" w:rsidR="005C5EFF" w:rsidRDefault="005C5EFF" w:rsidP="008A378A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8214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39DB42E" w14:textId="77777777" w:rsidR="005C5EFF" w:rsidRDefault="005C5EFF" w:rsidP="005C5EF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5C5EFF"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 xml:space="preserve">Die SuS </w:t>
            </w:r>
            <w:r w:rsidR="006875DA"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>äußern ihre Vermutungen, inwiefern sich die Zusammensetzung von Opposition und Koalition nach der Landtagswahl verändern wird und</w:t>
            </w:r>
            <w:r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5C5EFF"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 xml:space="preserve">begründen </w:t>
            </w:r>
            <w:r>
              <w:rPr>
                <w:rFonts w:asciiTheme="minorHAnsi" w:eastAsiaTheme="minorHAnsi" w:hAnsiTheme="minorHAnsi" w:cstheme="minorHAnsi"/>
                <w:kern w:val="0"/>
                <w:sz w:val="20"/>
                <w:szCs w:val="20"/>
                <w:lang w:eastAsia="en-US" w:bidi="ar-SA"/>
              </w:rPr>
              <w:t>ihre Meinung.</w:t>
            </w:r>
          </w:p>
        </w:tc>
      </w:tr>
      <w:tr w:rsidR="008A378A" w14:paraId="5FFB2736" w14:textId="77777777" w:rsidTr="006F7A87">
        <w:trPr>
          <w:trHeight w:val="474"/>
        </w:trPr>
        <w:tc>
          <w:tcPr>
            <w:tcW w:w="10261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  <w:vAlign w:val="center"/>
          </w:tcPr>
          <w:p w14:paraId="7DE547A9" w14:textId="77777777" w:rsidR="008A378A" w:rsidRPr="002D2F69" w:rsidRDefault="008A378A" w:rsidP="002D2F69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</w:tc>
      </w:tr>
      <w:tr w:rsidR="008A378A" w14:paraId="2F1796A8" w14:textId="77777777" w:rsidTr="006F7A87">
        <w:trPr>
          <w:trHeight w:val="711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11C3688" w14:textId="77777777" w:rsidR="008A378A" w:rsidRDefault="008A378A" w:rsidP="008A378A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7264D92B" w14:textId="77777777" w:rsidR="008A378A" w:rsidRDefault="008A378A" w:rsidP="008A378A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34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1EC37B1" w14:textId="77777777" w:rsidR="008A378A" w:rsidRDefault="008A378A" w:rsidP="008A378A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0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E213885" w14:textId="77777777" w:rsidR="008A378A" w:rsidRDefault="008A378A" w:rsidP="008A378A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69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B82417F" w14:textId="77777777" w:rsidR="008A378A" w:rsidRDefault="008A378A" w:rsidP="008A378A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8A378A" w:rsidRPr="00101E1C" w14:paraId="61273626" w14:textId="77777777" w:rsidTr="006F7A87">
        <w:trPr>
          <w:trHeight w:val="420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6FB65A0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>Thema entdecken</w:t>
            </w:r>
            <w:r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14:paraId="6576869C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>(1</w:t>
            </w:r>
            <w:r w:rsidR="006875DA">
              <w:rPr>
                <w:rFonts w:ascii="Calibri" w:hAnsi="Calibri" w:cs="Calibri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  <w:p w14:paraId="0F17068F" w14:textId="77777777" w:rsidR="008A378A" w:rsidRDefault="008A378A" w:rsidP="008A378A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1636768" w14:textId="77777777" w:rsidR="0018133B" w:rsidRPr="0018133B" w:rsidRDefault="008A378A" w:rsidP="0018133B">
            <w:pPr>
              <w:pStyle w:val="western"/>
              <w:spacing w:before="0" w:beforeAutospacing="0" w:after="0"/>
              <w:rPr>
                <w:rFonts w:ascii="Calibri" w:hAnsi="Calibri" w:cs="Calibri"/>
                <w:sz w:val="20"/>
                <w:szCs w:val="20"/>
              </w:rPr>
            </w:pPr>
            <w:r w:rsidRPr="0018133B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5D82B0E2" w14:textId="77777777" w:rsidR="0018133B" w:rsidRPr="0018133B" w:rsidRDefault="00101E1C" w:rsidP="0018133B">
            <w:pPr>
              <w:pStyle w:val="western"/>
              <w:numPr>
                <w:ilvl w:val="0"/>
                <w:numId w:val="17"/>
              </w:numPr>
              <w:spacing w:before="0" w:beforeAutospacing="0" w:after="0"/>
              <w:rPr>
                <w:rFonts w:ascii="Calibri" w:hAnsi="Calibri" w:cs="Calibri"/>
                <w:sz w:val="20"/>
                <w:szCs w:val="20"/>
              </w:rPr>
            </w:pPr>
            <w:r w:rsidRPr="0018133B">
              <w:rPr>
                <w:rFonts w:ascii="Calibri" w:hAnsi="Calibri" w:cs="Calibri"/>
                <w:sz w:val="20"/>
                <w:szCs w:val="20"/>
              </w:rPr>
              <w:t>zeigt den Film (ggf. wiederholt),</w:t>
            </w:r>
          </w:p>
          <w:p w14:paraId="79C8BF77" w14:textId="77777777" w:rsidR="008A378A" w:rsidRPr="0018133B" w:rsidRDefault="00101E1C" w:rsidP="0018133B">
            <w:pPr>
              <w:pStyle w:val="western"/>
              <w:numPr>
                <w:ilvl w:val="0"/>
                <w:numId w:val="17"/>
              </w:numPr>
              <w:spacing w:before="0" w:beforeAutospacing="0" w:after="0"/>
              <w:rPr>
                <w:sz w:val="20"/>
                <w:szCs w:val="20"/>
              </w:rPr>
            </w:pPr>
            <w:r w:rsidRPr="0018133B">
              <w:rPr>
                <w:rFonts w:ascii="Calibri" w:hAnsi="Calibri" w:cs="Calibri"/>
                <w:sz w:val="20"/>
                <w:szCs w:val="20"/>
              </w:rPr>
              <w:t>beantwortet Fragen und unklare Begriffe.</w:t>
            </w:r>
          </w:p>
        </w:tc>
        <w:tc>
          <w:tcPr>
            <w:tcW w:w="3400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5663D15" w14:textId="77777777" w:rsidR="008A378A" w:rsidRPr="0018133B" w:rsidRDefault="008A378A" w:rsidP="008A378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5E42040D" w14:textId="77777777" w:rsidR="00101E1C" w:rsidRPr="00101E1C" w:rsidRDefault="00101E1C" w:rsidP="00101E1C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sehen den Film,</w:t>
            </w:r>
          </w:p>
          <w:p w14:paraId="25A2541F" w14:textId="77777777" w:rsidR="00101E1C" w:rsidRDefault="00101E1C" w:rsidP="00101E1C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 xml:space="preserve">machen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sich </w:t>
            </w:r>
            <w:r w:rsidRPr="00101E1C">
              <w:rPr>
                <w:rFonts w:ascii="Calibri" w:hAnsi="Calibri" w:cs="Calibri"/>
                <w:sz w:val="20"/>
                <w:szCs w:val="20"/>
              </w:rPr>
              <w:t>Notizen,</w:t>
            </w:r>
          </w:p>
          <w:p w14:paraId="5F81E43B" w14:textId="77777777" w:rsidR="00101E1C" w:rsidRPr="00101E1C" w:rsidRDefault="00101E1C" w:rsidP="00101E1C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 xml:space="preserve">lösen </w:t>
            </w:r>
            <w:r>
              <w:rPr>
                <w:rFonts w:ascii="Calibri" w:hAnsi="Calibri" w:cs="Calibri"/>
                <w:sz w:val="20"/>
                <w:szCs w:val="20"/>
              </w:rPr>
              <w:t>das Quiz zum Film (M1)</w:t>
            </w:r>
          </w:p>
          <w:p w14:paraId="151D8367" w14:textId="77777777" w:rsidR="008A378A" w:rsidRDefault="00101E1C" w:rsidP="00101E1C">
            <w:pPr>
              <w:numPr>
                <w:ilvl w:val="0"/>
                <w:numId w:val="2"/>
              </w:numPr>
              <w:ind w:left="360"/>
            </w:pPr>
            <w:r w:rsidRPr="00101E1C">
              <w:rPr>
                <w:rFonts w:ascii="Calibri" w:hAnsi="Calibri" w:cs="Calibri"/>
                <w:sz w:val="20"/>
                <w:szCs w:val="20"/>
              </w:rPr>
              <w:t xml:space="preserve">vergleichen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ihre </w:t>
            </w:r>
            <w:r w:rsidRPr="00101E1C">
              <w:rPr>
                <w:rFonts w:ascii="Calibri" w:hAnsi="Calibri" w:cs="Calibri"/>
                <w:sz w:val="20"/>
                <w:szCs w:val="20"/>
              </w:rPr>
              <w:t>Ergebnisse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und </w:t>
            </w:r>
            <w:r w:rsidRPr="00101E1C">
              <w:rPr>
                <w:rFonts w:ascii="Calibri" w:hAnsi="Calibri" w:cs="Calibri"/>
                <w:sz w:val="20"/>
                <w:szCs w:val="20"/>
              </w:rPr>
              <w:t>Notizen.</w:t>
            </w:r>
          </w:p>
        </w:tc>
        <w:tc>
          <w:tcPr>
            <w:tcW w:w="1469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2846C356" w14:textId="77777777" w:rsidR="006875DA" w:rsidRPr="00101E1C" w:rsidRDefault="006875DA" w:rsidP="00687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EA</w:t>
            </w:r>
          </w:p>
          <w:p w14:paraId="3DC08792" w14:textId="77777777" w:rsidR="006875DA" w:rsidRDefault="006875DA" w:rsidP="00687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M1</w:t>
            </w:r>
          </w:p>
          <w:p w14:paraId="2B2738BC" w14:textId="77777777" w:rsidR="00824256" w:rsidRDefault="00101E1C" w:rsidP="000335F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PC</w:t>
            </w:r>
            <w:r w:rsidR="006875DA">
              <w:rPr>
                <w:rFonts w:ascii="Calibri" w:hAnsi="Calibri" w:cs="Calibri"/>
                <w:sz w:val="20"/>
                <w:szCs w:val="20"/>
              </w:rPr>
              <w:t xml:space="preserve"> u. </w:t>
            </w:r>
            <w:proofErr w:type="spellStart"/>
            <w:r w:rsidRPr="00101E1C">
              <w:rPr>
                <w:rFonts w:ascii="Calibri" w:hAnsi="Calibri" w:cs="Calibri"/>
                <w:sz w:val="20"/>
                <w:szCs w:val="20"/>
              </w:rPr>
              <w:t>Beamer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/ Smartboard, </w:t>
            </w:r>
            <w:proofErr w:type="spellStart"/>
            <w:r w:rsidR="006875DA" w:rsidRPr="00CB73EE">
              <w:rPr>
                <w:rFonts w:ascii="Calibri" w:hAnsi="Calibri" w:cs="Calibri"/>
                <w:sz w:val="20"/>
                <w:szCs w:val="20"/>
              </w:rPr>
              <w:t>Erklärfilm</w:t>
            </w:r>
            <w:proofErr w:type="spellEnd"/>
            <w:r w:rsidR="006875DA" w:rsidRPr="00CB73E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875DA">
              <w:rPr>
                <w:rFonts w:ascii="Calibri" w:hAnsi="Calibri" w:cs="Calibri"/>
                <w:sz w:val="20"/>
                <w:szCs w:val="20"/>
              </w:rPr>
              <w:t>z</w:t>
            </w:r>
            <w:r w:rsidR="006875DA" w:rsidRPr="00CB73EE">
              <w:rPr>
                <w:rFonts w:ascii="Calibri" w:hAnsi="Calibri" w:cs="Calibri"/>
                <w:sz w:val="20"/>
                <w:szCs w:val="20"/>
              </w:rPr>
              <w:t>um Landtag</w:t>
            </w:r>
            <w:r w:rsidR="006875DA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A6E8936" w14:textId="77777777" w:rsidR="00B070BB" w:rsidRPr="00B070BB" w:rsidRDefault="000335FD" w:rsidP="00B070BB">
            <w:pPr>
              <w:spacing w:line="360" w:lineRule="auto"/>
              <w:rPr>
                <w:rFonts w:asciiTheme="minorHAnsi" w:eastAsiaTheme="minorEastAsia" w:hAnsiTheme="minorHAnsi" w:cstheme="minorBidi"/>
                <w:color w:val="EE0000"/>
                <w:kern w:val="0"/>
                <w:sz w:val="16"/>
                <w:szCs w:val="16"/>
                <w:lang w:eastAsia="en-US" w:bidi="ar-SA"/>
              </w:rPr>
            </w:pPr>
            <w:r>
              <w:fldChar w:fldCharType="begin"/>
            </w:r>
            <w:r>
              <w:instrText>HYPERLINK "https://www.zdf.de/kinder/logo/landtagswahl-einfach-erklaert-100.html"</w:instrText>
            </w:r>
            <w:r>
              <w:fldChar w:fldCharType="separate"/>
            </w:r>
            <w:hyperlink r:id="rId7" w:history="1">
              <w:r w:rsidR="00B070BB" w:rsidRPr="00B070BB">
                <w:rPr>
                  <w:rFonts w:asciiTheme="minorHAnsi" w:eastAsiaTheme="minorEastAsia" w:hAnsiTheme="minorHAnsi" w:cstheme="minorBidi"/>
                  <w:color w:val="0563C1" w:themeColor="hyperlink"/>
                  <w:kern w:val="0"/>
                  <w:sz w:val="16"/>
                  <w:szCs w:val="16"/>
                  <w:u w:val="single"/>
                  <w:lang w:eastAsia="en-US" w:bidi="ar-SA"/>
                </w:rPr>
                <w:t>https://www.youtube.com/watch?v=u19vGdI69wI</w:t>
              </w:r>
            </w:hyperlink>
          </w:p>
          <w:p w14:paraId="6EFB34D0" w14:textId="4D9294BD" w:rsidR="000335FD" w:rsidRPr="000335FD" w:rsidRDefault="000335FD" w:rsidP="000335FD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335FD">
              <w:rPr>
                <w:rStyle w:val="Hyperlink"/>
                <w:rFonts w:ascii="Calibri" w:hAnsi="Calibri" w:cs="Calibri"/>
                <w:sz w:val="16"/>
                <w:szCs w:val="16"/>
              </w:rPr>
              <w:t>l</w:t>
            </w:r>
            <w:r>
              <w:fldChar w:fldCharType="end"/>
            </w:r>
          </w:p>
          <w:p w14:paraId="74183E9E" w14:textId="63AEAA87" w:rsidR="000335FD" w:rsidRPr="00101E1C" w:rsidRDefault="000335FD" w:rsidP="000335F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A378A" w14:paraId="22F2E506" w14:textId="77777777" w:rsidTr="006F7A87">
        <w:trPr>
          <w:trHeight w:val="2290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855284C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35F7B2F1" w14:textId="77777777" w:rsidR="008A378A" w:rsidRDefault="008A378A" w:rsidP="008A378A">
            <w:r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="006875DA">
              <w:rPr>
                <w:rFonts w:ascii="Calibri" w:hAnsi="Calibri" w:cs="Calibri"/>
                <w:bCs/>
                <w:sz w:val="20"/>
                <w:szCs w:val="20"/>
              </w:rPr>
              <w:t>30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‘)</w:t>
            </w:r>
          </w:p>
          <w:p w14:paraId="7A989E64" w14:textId="77777777" w:rsidR="008A378A" w:rsidRDefault="008A378A" w:rsidP="008A378A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4C01502C" w14:textId="77777777" w:rsidR="008A378A" w:rsidRDefault="008A378A" w:rsidP="008A378A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96D8CE9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2AC3BA30" w14:textId="77777777" w:rsidR="00101E1C" w:rsidRPr="00101E1C" w:rsidRDefault="00101E1C" w:rsidP="00101E1C">
            <w:pPr>
              <w:numPr>
                <w:ilvl w:val="0"/>
                <w:numId w:val="1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erläutert die Methode des Strukturlegens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und die Aufgabenstellung für M2</w:t>
            </w:r>
          </w:p>
          <w:p w14:paraId="31CA7A5C" w14:textId="77777777" w:rsidR="008A378A" w:rsidRPr="00E97506" w:rsidRDefault="00101E1C" w:rsidP="00E97506">
            <w:pPr>
              <w:numPr>
                <w:ilvl w:val="0"/>
                <w:numId w:val="1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 xml:space="preserve">berät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bei </w:t>
            </w:r>
            <w:r w:rsidRPr="00101E1C">
              <w:rPr>
                <w:rFonts w:ascii="Calibri" w:hAnsi="Calibri" w:cs="Calibri"/>
                <w:sz w:val="20"/>
                <w:szCs w:val="20"/>
              </w:rPr>
              <w:t>Bedarf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und gibt ggf. Hilfestellungen bei Schwierigkeiten (z.B. mit M4)</w:t>
            </w:r>
          </w:p>
        </w:tc>
        <w:tc>
          <w:tcPr>
            <w:tcW w:w="3400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FC4FABB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02D3B393" w14:textId="0293F354" w:rsidR="00101E1C" w:rsidRPr="00101E1C" w:rsidRDefault="00101E1C" w:rsidP="00101E1C">
            <w:pPr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bearbeiten das Material, indem sie die Aufgabenstellung lesen (M2) und in Gruppenarbeit mit Hilfe der Karten (M3) ein Schaubild erstellen</w:t>
            </w:r>
          </w:p>
          <w:p w14:paraId="0E9CC780" w14:textId="77777777" w:rsidR="008A378A" w:rsidRDefault="00101E1C" w:rsidP="00101E1C">
            <w:pPr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orientieren sich ggf. an der Hilfestellung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01E1C">
              <w:rPr>
                <w:rFonts w:ascii="Calibri" w:hAnsi="Calibri" w:cs="Calibri"/>
                <w:sz w:val="20"/>
                <w:szCs w:val="20"/>
              </w:rPr>
              <w:t>(M4)</w:t>
            </w:r>
          </w:p>
          <w:p w14:paraId="2F9E3CB7" w14:textId="77777777" w:rsidR="00101E1C" w:rsidRPr="00101E1C" w:rsidRDefault="00101E1C" w:rsidP="00101E1C">
            <w:pPr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beraten sich gegenseitig</w:t>
            </w:r>
          </w:p>
        </w:tc>
        <w:tc>
          <w:tcPr>
            <w:tcW w:w="1469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48C0056" w14:textId="77777777" w:rsidR="008A378A" w:rsidRDefault="008A378A" w:rsidP="008A378A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9F5C47F" w14:textId="77777777" w:rsidR="00101E1C" w:rsidRDefault="00101E1C" w:rsidP="00101E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101E1C">
              <w:rPr>
                <w:rFonts w:ascii="Calibri" w:hAnsi="Calibri" w:cs="Calibri"/>
                <w:sz w:val="20"/>
                <w:szCs w:val="20"/>
              </w:rPr>
              <w:t>A/GA</w:t>
            </w:r>
          </w:p>
          <w:p w14:paraId="14803380" w14:textId="77777777" w:rsidR="00E97506" w:rsidRPr="00101E1C" w:rsidRDefault="00E97506" w:rsidP="00101E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544768A" w14:textId="77777777" w:rsidR="00101E1C" w:rsidRPr="00101E1C" w:rsidRDefault="00101E1C" w:rsidP="00101E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AB</w:t>
            </w:r>
          </w:p>
          <w:p w14:paraId="7E845915" w14:textId="77777777" w:rsidR="00101E1C" w:rsidRDefault="00101E1C" w:rsidP="00101E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(M2-M4)</w:t>
            </w:r>
          </w:p>
          <w:p w14:paraId="365A6960" w14:textId="77777777" w:rsidR="00E97506" w:rsidRPr="00101E1C" w:rsidRDefault="00E97506" w:rsidP="00101E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5894D55" w14:textId="77777777" w:rsidR="00101E1C" w:rsidRPr="00101E1C" w:rsidRDefault="00101E1C" w:rsidP="00101E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Schere</w:t>
            </w:r>
          </w:p>
          <w:p w14:paraId="3F689E54" w14:textId="77777777" w:rsidR="00101E1C" w:rsidRPr="00101E1C" w:rsidRDefault="00101E1C" w:rsidP="00101E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1E1C">
              <w:rPr>
                <w:rFonts w:ascii="Calibri" w:hAnsi="Calibri" w:cs="Calibri"/>
                <w:sz w:val="20"/>
                <w:szCs w:val="20"/>
              </w:rPr>
              <w:t>Kleber</w:t>
            </w:r>
          </w:p>
          <w:p w14:paraId="2B8EDE4C" w14:textId="77777777" w:rsidR="008A378A" w:rsidRDefault="00101E1C" w:rsidP="002D2F69">
            <w:pPr>
              <w:jc w:val="center"/>
            </w:pPr>
            <w:r w:rsidRPr="00101E1C">
              <w:rPr>
                <w:rFonts w:ascii="Calibri" w:hAnsi="Calibri" w:cs="Calibri"/>
                <w:sz w:val="20"/>
                <w:szCs w:val="20"/>
              </w:rPr>
              <w:t>Papierbögen</w:t>
            </w:r>
          </w:p>
        </w:tc>
      </w:tr>
      <w:tr w:rsidR="008A378A" w14:paraId="519B4C60" w14:textId="77777777" w:rsidTr="006F7A87">
        <w:trPr>
          <w:trHeight w:val="2597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B48E1BB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1608B8E0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6875DA">
              <w:rPr>
                <w:rFonts w:ascii="Calibri" w:hAnsi="Calibri" w:cs="Calibri"/>
                <w:sz w:val="20"/>
                <w:szCs w:val="20"/>
              </w:rPr>
              <w:t>15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  <w:p w14:paraId="67A9191A" w14:textId="77777777" w:rsidR="008A378A" w:rsidRDefault="008A378A" w:rsidP="008A378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D34EF55" w14:textId="77777777" w:rsidR="008A378A" w:rsidRDefault="008A378A" w:rsidP="008A378A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52CE7781" w14:textId="77777777" w:rsidR="003C76A7" w:rsidRPr="003C76A7" w:rsidRDefault="003C76A7" w:rsidP="003C76A7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3C76A7">
              <w:rPr>
                <w:rFonts w:ascii="Calibri" w:hAnsi="Calibri" w:cs="Calibri"/>
                <w:sz w:val="20"/>
                <w:szCs w:val="20"/>
              </w:rPr>
              <w:t>fordert die SuS dazu auf, ihre Ergebnisse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C76A7">
              <w:rPr>
                <w:rFonts w:ascii="Calibri" w:hAnsi="Calibri" w:cs="Calibri"/>
                <w:sz w:val="20"/>
                <w:szCs w:val="20"/>
              </w:rPr>
              <w:t>zu präsentieren</w:t>
            </w:r>
          </w:p>
          <w:p w14:paraId="55CB71B8" w14:textId="77777777" w:rsidR="008A378A" w:rsidRPr="003C76A7" w:rsidRDefault="003C76A7" w:rsidP="003C76A7">
            <w:pPr>
              <w:numPr>
                <w:ilvl w:val="0"/>
                <w:numId w:val="4"/>
              </w:numPr>
              <w:spacing w:line="276" w:lineRule="auto"/>
              <w:ind w:left="283" w:hanging="283"/>
            </w:pPr>
            <w:r w:rsidRPr="003C76A7">
              <w:rPr>
                <w:rFonts w:ascii="Calibri" w:hAnsi="Calibri" w:cs="Calibri"/>
                <w:sz w:val="20"/>
                <w:szCs w:val="20"/>
              </w:rPr>
              <w:t>greift bei fachlichen Ungenauigkeiten ein</w:t>
            </w:r>
          </w:p>
          <w:p w14:paraId="78D68239" w14:textId="77777777" w:rsidR="000E55CD" w:rsidRPr="000E55CD" w:rsidRDefault="003C76A7" w:rsidP="000E55CD">
            <w:pPr>
              <w:numPr>
                <w:ilvl w:val="0"/>
                <w:numId w:val="4"/>
              </w:numPr>
              <w:spacing w:line="276" w:lineRule="auto"/>
              <w:ind w:left="283" w:hanging="283"/>
            </w:pPr>
            <w:r>
              <w:rPr>
                <w:rFonts w:ascii="Calibri" w:hAnsi="Calibri" w:cs="Calibri"/>
                <w:sz w:val="20"/>
                <w:szCs w:val="20"/>
              </w:rPr>
              <w:t>fragt, ob die SuS die Rechercheaufgaben beantworten können</w:t>
            </w:r>
          </w:p>
          <w:p w14:paraId="584EB180" w14:textId="77777777" w:rsidR="003C76A7" w:rsidRDefault="000E55CD" w:rsidP="000E55CD">
            <w:pPr>
              <w:numPr>
                <w:ilvl w:val="0"/>
                <w:numId w:val="4"/>
              </w:numPr>
              <w:spacing w:line="276" w:lineRule="auto"/>
              <w:ind w:left="283" w:hanging="283"/>
            </w:pPr>
            <w:r>
              <w:rPr>
                <w:rFonts w:ascii="Calibri" w:hAnsi="Calibri" w:cs="Calibri"/>
                <w:sz w:val="20"/>
                <w:szCs w:val="20"/>
              </w:rPr>
              <w:t>gibt diese ggf. als Hausaufgabe auf</w:t>
            </w:r>
          </w:p>
        </w:tc>
        <w:tc>
          <w:tcPr>
            <w:tcW w:w="3400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DFC71CF" w14:textId="77777777" w:rsidR="008A378A" w:rsidRPr="000E55CD" w:rsidRDefault="008A378A" w:rsidP="008A378A">
            <w:pPr>
              <w:rPr>
                <w:rFonts w:ascii="Calibri" w:hAnsi="Calibri" w:cs="Calibri"/>
                <w:sz w:val="20"/>
                <w:szCs w:val="20"/>
              </w:rPr>
            </w:pPr>
            <w:r w:rsidRPr="000E55CD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38A70B22" w14:textId="77777777" w:rsidR="003C76A7" w:rsidRPr="000E55CD" w:rsidRDefault="003C76A7" w:rsidP="003C76A7">
            <w:pPr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0E55CD">
              <w:rPr>
                <w:rFonts w:ascii="Calibri" w:hAnsi="Calibri" w:cs="Calibri"/>
                <w:sz w:val="20"/>
                <w:szCs w:val="20"/>
              </w:rPr>
              <w:t xml:space="preserve">präsentieren und erläutern ihre Struktur, </w:t>
            </w:r>
          </w:p>
          <w:p w14:paraId="7B62F7A2" w14:textId="77777777" w:rsidR="008A378A" w:rsidRPr="000E55CD" w:rsidRDefault="003C76A7" w:rsidP="003C76A7">
            <w:pPr>
              <w:numPr>
                <w:ilvl w:val="0"/>
                <w:numId w:val="5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0E55CD">
              <w:rPr>
                <w:rFonts w:ascii="Calibri" w:hAnsi="Calibri" w:cs="Calibri"/>
                <w:sz w:val="20"/>
                <w:szCs w:val="20"/>
              </w:rPr>
              <w:t>stellen ggf. Fragen</w:t>
            </w:r>
          </w:p>
          <w:p w14:paraId="1EC2EB5A" w14:textId="77777777" w:rsidR="000E55CD" w:rsidRPr="000E55CD" w:rsidRDefault="000E55CD" w:rsidP="000E55CD">
            <w:pPr>
              <w:spacing w:line="276" w:lineRule="auto"/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  <w:p w14:paraId="36CBABF2" w14:textId="77777777" w:rsidR="000E55CD" w:rsidRPr="000E55CD" w:rsidRDefault="000E55CD" w:rsidP="000E55CD">
            <w:pPr>
              <w:pStyle w:val="Listenabsatz"/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E55CD">
              <w:rPr>
                <w:rFonts w:ascii="Calibri" w:hAnsi="Calibri" w:cs="Calibri"/>
                <w:sz w:val="20"/>
                <w:szCs w:val="20"/>
              </w:rPr>
              <w:t>teilen ggf. ihr Wissen zu den Rechercheaufgaben mit und tragen dies in ihr Schaubild ein</w:t>
            </w:r>
          </w:p>
          <w:p w14:paraId="3E902AFF" w14:textId="77777777" w:rsidR="00E97506" w:rsidRPr="00E97506" w:rsidRDefault="000E55CD" w:rsidP="00E97506">
            <w:pPr>
              <w:pStyle w:val="Listenabsatz"/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E55CD">
              <w:rPr>
                <w:rFonts w:ascii="Calibri" w:hAnsi="Calibri" w:cs="Calibri"/>
                <w:sz w:val="20"/>
                <w:szCs w:val="20"/>
              </w:rPr>
              <w:t>recherchieren ggf. als Hausaufgabe</w:t>
            </w:r>
          </w:p>
        </w:tc>
        <w:tc>
          <w:tcPr>
            <w:tcW w:w="1469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BCE4870" w14:textId="77777777" w:rsidR="008A378A" w:rsidRDefault="008A378A" w:rsidP="008A378A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3BDB552" w14:textId="77777777" w:rsidR="003C76A7" w:rsidRDefault="003C76A7" w:rsidP="003C76A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PA/GA</w:t>
            </w:r>
          </w:p>
          <w:p w14:paraId="4FE1F350" w14:textId="77777777" w:rsidR="003C76A7" w:rsidRDefault="003C76A7" w:rsidP="003C76A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A402CE4" w14:textId="77777777" w:rsidR="003C76A7" w:rsidRPr="003C76A7" w:rsidRDefault="003C76A7" w:rsidP="003C76A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Plenum</w:t>
            </w:r>
          </w:p>
          <w:p w14:paraId="7B06DEB9" w14:textId="77777777" w:rsidR="008A378A" w:rsidRDefault="008A378A" w:rsidP="008A378A"/>
        </w:tc>
      </w:tr>
      <w:tr w:rsidR="008A378A" w:rsidRPr="00CB73EE" w14:paraId="187CAFDF" w14:textId="77777777" w:rsidTr="006F7A87">
        <w:trPr>
          <w:trHeight w:val="70"/>
        </w:trPr>
        <w:tc>
          <w:tcPr>
            <w:tcW w:w="2047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DCDF1BD" w14:textId="77777777" w:rsidR="008A378A" w:rsidRPr="00CB73EE" w:rsidRDefault="008A378A" w:rsidP="008A378A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Lernzugewinn definieren und Urteilen</w:t>
            </w:r>
          </w:p>
          <w:p w14:paraId="70BFCAF4" w14:textId="77777777" w:rsidR="008A378A" w:rsidRPr="00CB73EE" w:rsidRDefault="006875DA" w:rsidP="008A378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(5</w:t>
            </w:r>
            <w:r w:rsidR="008A378A" w:rsidRPr="00CB73EE">
              <w:rPr>
                <w:rFonts w:ascii="Calibri" w:hAnsi="Calibri" w:cs="Calibri"/>
                <w:sz w:val="20"/>
                <w:szCs w:val="20"/>
              </w:rPr>
              <w:t>‘)</w:t>
            </w:r>
          </w:p>
        </w:tc>
        <w:tc>
          <w:tcPr>
            <w:tcW w:w="334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8D9F70B" w14:textId="77777777" w:rsidR="008A378A" w:rsidRPr="00CB73EE" w:rsidRDefault="008A378A" w:rsidP="008A378A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2CE712FA" w14:textId="77777777" w:rsidR="008A378A" w:rsidRPr="006875DA" w:rsidRDefault="005C5EFF" w:rsidP="006875DA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fragt die SuS</w:t>
            </w:r>
            <w:r w:rsidR="00480D44">
              <w:rPr>
                <w:rFonts w:ascii="Calibri" w:hAnsi="Calibri" w:cs="Calibri"/>
                <w:sz w:val="20"/>
                <w:szCs w:val="20"/>
              </w:rPr>
              <w:t>,</w:t>
            </w:r>
            <w:r w:rsidR="003C76A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875DA">
              <w:rPr>
                <w:rFonts w:ascii="Calibri" w:hAnsi="Calibri" w:cs="Calibri"/>
                <w:sz w:val="20"/>
                <w:szCs w:val="20"/>
              </w:rPr>
              <w:t>inwiefern sie glauben, dass sich die Zusammensetzung von Opposition und Koalition nach der Landtagswahl verändern wird</w:t>
            </w:r>
          </w:p>
        </w:tc>
        <w:tc>
          <w:tcPr>
            <w:tcW w:w="3400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7CFBA37" w14:textId="77777777" w:rsidR="008A378A" w:rsidRPr="000E55CD" w:rsidRDefault="008A378A" w:rsidP="008A378A">
            <w:pPr>
              <w:rPr>
                <w:rFonts w:ascii="Calibri" w:hAnsi="Calibri" w:cs="Calibri"/>
                <w:sz w:val="20"/>
                <w:szCs w:val="20"/>
              </w:rPr>
            </w:pPr>
            <w:r w:rsidRPr="000E55CD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3727AF11" w14:textId="77777777" w:rsidR="005C5EFF" w:rsidRDefault="005C5EFF" w:rsidP="005C5EFF">
            <w:pPr>
              <w:numPr>
                <w:ilvl w:val="0"/>
                <w:numId w:val="6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5C5EFF">
              <w:rPr>
                <w:rFonts w:ascii="Calibri" w:hAnsi="Calibri" w:cs="Calibri"/>
                <w:sz w:val="20"/>
                <w:szCs w:val="20"/>
              </w:rPr>
              <w:t>äußern ihre Vermutungen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5C5EF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 dem sie ihr neu gelerntes Wissen</w:t>
            </w:r>
            <w:r w:rsidR="006875DA">
              <w:rPr>
                <w:rFonts w:ascii="Calibri" w:hAnsi="Calibri" w:cs="Calibri"/>
                <w:sz w:val="20"/>
                <w:szCs w:val="20"/>
              </w:rPr>
              <w:t xml:space="preserve"> und die neuen Begriffe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anwenden </w:t>
            </w:r>
          </w:p>
          <w:p w14:paraId="0873E5E9" w14:textId="77777777" w:rsidR="008A378A" w:rsidRPr="000E55CD" w:rsidRDefault="008A378A" w:rsidP="005C5E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147E11A" w14:textId="77777777" w:rsidR="008A378A" w:rsidRPr="00CB73EE" w:rsidRDefault="008A378A" w:rsidP="008A378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D938AE6" w14:textId="77777777" w:rsidR="008A378A" w:rsidRPr="00CB73EE" w:rsidRDefault="005C5EFF" w:rsidP="008A378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Plenum</w:t>
            </w:r>
          </w:p>
          <w:p w14:paraId="404454F9" w14:textId="77777777" w:rsidR="008A378A" w:rsidRPr="00CB73EE" w:rsidRDefault="008A378A" w:rsidP="008A378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273C892" w14:textId="77777777" w:rsidR="00C70719" w:rsidRPr="00CB73EE" w:rsidRDefault="00C70719" w:rsidP="006F7A87">
      <w:pPr>
        <w:rPr>
          <w:rFonts w:ascii="Calibri" w:hAnsi="Calibri" w:cs="Calibri"/>
          <w:sz w:val="20"/>
          <w:szCs w:val="20"/>
        </w:rPr>
      </w:pPr>
    </w:p>
    <w:sectPr w:rsidR="00C70719" w:rsidRPr="00CB73EE" w:rsidSect="00240DF5">
      <w:head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FD7D" w14:textId="77777777" w:rsidR="00DC7701" w:rsidRDefault="00DC7701" w:rsidP="008950A2">
      <w:r>
        <w:separator/>
      </w:r>
    </w:p>
  </w:endnote>
  <w:endnote w:type="continuationSeparator" w:id="0">
    <w:p w14:paraId="34C13207" w14:textId="77777777" w:rsidR="00DC7701" w:rsidRDefault="00DC7701" w:rsidP="0089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E9B2" w14:textId="77777777" w:rsidR="00DC7701" w:rsidRDefault="00DC7701" w:rsidP="008950A2">
      <w:r>
        <w:separator/>
      </w:r>
    </w:p>
  </w:footnote>
  <w:footnote w:type="continuationSeparator" w:id="0">
    <w:p w14:paraId="2C2E59B6" w14:textId="77777777" w:rsidR="00DC7701" w:rsidRDefault="00DC7701" w:rsidP="0089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1A88E" w14:textId="77777777" w:rsidR="008950A2" w:rsidRDefault="008950A2">
    <w:pPr>
      <w:pStyle w:val="Kopfzeile"/>
    </w:pPr>
    <w:r w:rsidRPr="008950A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AE8FE9" wp14:editId="51D3DDB2">
              <wp:simplePos x="0" y="0"/>
              <wp:positionH relativeFrom="column">
                <wp:posOffset>-553085</wp:posOffset>
              </wp:positionH>
              <wp:positionV relativeFrom="margin">
                <wp:posOffset>-648335</wp:posOffset>
              </wp:positionV>
              <wp:extent cx="3550285" cy="457200"/>
              <wp:effectExtent l="0" t="0" r="18415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28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E4786E" w14:textId="77777777" w:rsidR="008950A2" w:rsidRPr="006A3B13" w:rsidRDefault="008950A2" w:rsidP="008950A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- Modul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2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–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Niveau </w:t>
                          </w:r>
                          <w:r w:rsidR="008A378A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</w:t>
                          </w:r>
                        </w:p>
                        <w:p w14:paraId="1EED0D1F" w14:textId="77777777" w:rsidR="008950A2" w:rsidRPr="006A3B13" w:rsidRDefault="008950A2" w:rsidP="008950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66AE8FE9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43.55pt;margin-top:-51.05pt;width:279.5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" strokecolor="white">
              <v:textbox>
                <w:txbxContent>
                  <w:p w14:paraId="73E4786E" w14:textId="77777777" w:rsidR="008950A2" w:rsidRPr="006A3B13" w:rsidRDefault="008950A2" w:rsidP="008950A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- Modul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2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–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Niveau </w:t>
                    </w:r>
                    <w:r w:rsidR="008A378A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</w:t>
                    </w:r>
                  </w:p>
                  <w:p w14:paraId="1EED0D1F" w14:textId="77777777" w:rsidR="008950A2" w:rsidRPr="006A3B13" w:rsidRDefault="008950A2" w:rsidP="008950A2"/>
                </w:txbxContent>
              </v:textbox>
              <w10:wrap anchory="margin"/>
            </v:shape>
          </w:pict>
        </mc:Fallback>
      </mc:AlternateContent>
    </w:r>
    <w:r w:rsidRPr="008950A2">
      <w:rPr>
        <w:noProof/>
      </w:rPr>
      <w:drawing>
        <wp:anchor distT="0" distB="0" distL="114300" distR="114300" simplePos="0" relativeHeight="251660288" behindDoc="1" locked="0" layoutInCell="1" allowOverlap="1" wp14:anchorId="47ECDFC3" wp14:editId="65511D78">
          <wp:simplePos x="0" y="0"/>
          <wp:positionH relativeFrom="column">
            <wp:posOffset>4957636</wp:posOffset>
          </wp:positionH>
          <wp:positionV relativeFrom="paragraph">
            <wp:posOffset>-234551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6" w15:restartNumberingAfterBreak="0">
    <w:nsid w:val="04F26EC6"/>
    <w:multiLevelType w:val="hybridMultilevel"/>
    <w:tmpl w:val="E7B21D10"/>
    <w:lvl w:ilvl="0" w:tplc="C2BE665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1D599E"/>
    <w:multiLevelType w:val="hybridMultilevel"/>
    <w:tmpl w:val="15166774"/>
    <w:lvl w:ilvl="0" w:tplc="5EC8B2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0C18A4"/>
    <w:multiLevelType w:val="hybridMultilevel"/>
    <w:tmpl w:val="EC9E3312"/>
    <w:lvl w:ilvl="0" w:tplc="C2BE6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717DB8"/>
    <w:multiLevelType w:val="hybridMultilevel"/>
    <w:tmpl w:val="60C00E40"/>
    <w:lvl w:ilvl="0" w:tplc="C2BE6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86FF5"/>
    <w:multiLevelType w:val="hybridMultilevel"/>
    <w:tmpl w:val="A886CA8C"/>
    <w:lvl w:ilvl="0" w:tplc="C2BE6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0E388D"/>
    <w:multiLevelType w:val="hybridMultilevel"/>
    <w:tmpl w:val="6EA63AEA"/>
    <w:lvl w:ilvl="0" w:tplc="C2BE6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8D4E06"/>
    <w:multiLevelType w:val="hybridMultilevel"/>
    <w:tmpl w:val="1A3275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20B39"/>
    <w:multiLevelType w:val="hybridMultilevel"/>
    <w:tmpl w:val="2BB05E56"/>
    <w:lvl w:ilvl="0" w:tplc="728006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137824"/>
    <w:multiLevelType w:val="multilevel"/>
    <w:tmpl w:val="8BC0D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10269F"/>
    <w:multiLevelType w:val="hybridMultilevel"/>
    <w:tmpl w:val="B73C01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3A4010"/>
    <w:multiLevelType w:val="hybridMultilevel"/>
    <w:tmpl w:val="F0B4B7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8121070">
    <w:abstractNumId w:val="0"/>
  </w:num>
  <w:num w:numId="2" w16cid:durableId="1365862629">
    <w:abstractNumId w:val="1"/>
  </w:num>
  <w:num w:numId="3" w16cid:durableId="1474785833">
    <w:abstractNumId w:val="2"/>
  </w:num>
  <w:num w:numId="4" w16cid:durableId="757871694">
    <w:abstractNumId w:val="3"/>
  </w:num>
  <w:num w:numId="5" w16cid:durableId="119803780">
    <w:abstractNumId w:val="4"/>
  </w:num>
  <w:num w:numId="6" w16cid:durableId="1891914947">
    <w:abstractNumId w:val="5"/>
  </w:num>
  <w:num w:numId="7" w16cid:durableId="2018732896">
    <w:abstractNumId w:val="14"/>
  </w:num>
  <w:num w:numId="8" w16cid:durableId="762072878">
    <w:abstractNumId w:val="13"/>
  </w:num>
  <w:num w:numId="9" w16cid:durableId="706881558">
    <w:abstractNumId w:val="7"/>
  </w:num>
  <w:num w:numId="10" w16cid:durableId="161052071">
    <w:abstractNumId w:val="11"/>
  </w:num>
  <w:num w:numId="11" w16cid:durableId="1314139150">
    <w:abstractNumId w:val="9"/>
  </w:num>
  <w:num w:numId="12" w16cid:durableId="1337265360">
    <w:abstractNumId w:val="8"/>
  </w:num>
  <w:num w:numId="13" w16cid:durableId="1925530866">
    <w:abstractNumId w:val="10"/>
  </w:num>
  <w:num w:numId="14" w16cid:durableId="1349402465">
    <w:abstractNumId w:val="12"/>
  </w:num>
  <w:num w:numId="15" w16cid:durableId="866674266">
    <w:abstractNumId w:val="6"/>
  </w:num>
  <w:num w:numId="16" w16cid:durableId="1582832992">
    <w:abstractNumId w:val="15"/>
  </w:num>
  <w:num w:numId="17" w16cid:durableId="12338127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A2"/>
    <w:rsid w:val="000335FD"/>
    <w:rsid w:val="000E55CD"/>
    <w:rsid w:val="00101E1C"/>
    <w:rsid w:val="001746FF"/>
    <w:rsid w:val="0018133B"/>
    <w:rsid w:val="001A4577"/>
    <w:rsid w:val="001C429E"/>
    <w:rsid w:val="00240DF5"/>
    <w:rsid w:val="002D2F69"/>
    <w:rsid w:val="003C76A7"/>
    <w:rsid w:val="0043099C"/>
    <w:rsid w:val="00480D44"/>
    <w:rsid w:val="0049768E"/>
    <w:rsid w:val="005C5EFF"/>
    <w:rsid w:val="00673202"/>
    <w:rsid w:val="006875DA"/>
    <w:rsid w:val="006F7A87"/>
    <w:rsid w:val="007B166A"/>
    <w:rsid w:val="00824256"/>
    <w:rsid w:val="008677BA"/>
    <w:rsid w:val="008950A2"/>
    <w:rsid w:val="008A378A"/>
    <w:rsid w:val="00A6048D"/>
    <w:rsid w:val="00A63267"/>
    <w:rsid w:val="00B070BB"/>
    <w:rsid w:val="00B40FBD"/>
    <w:rsid w:val="00B7166E"/>
    <w:rsid w:val="00B776CA"/>
    <w:rsid w:val="00C013B7"/>
    <w:rsid w:val="00C2237B"/>
    <w:rsid w:val="00C3004E"/>
    <w:rsid w:val="00C70719"/>
    <w:rsid w:val="00CB73EE"/>
    <w:rsid w:val="00D02B36"/>
    <w:rsid w:val="00DC7701"/>
    <w:rsid w:val="00E400FD"/>
    <w:rsid w:val="00E40B86"/>
    <w:rsid w:val="00E87312"/>
    <w:rsid w:val="00E97506"/>
    <w:rsid w:val="00EC4425"/>
    <w:rsid w:val="00F2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BE681"/>
  <w15:chartTrackingRefBased/>
  <w15:docId w15:val="{6FBCD8A8-4C04-1A41-9D63-BF2E30CF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950A2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8950A2"/>
    <w:rPr>
      <w:color w:val="0000FF"/>
      <w:u w:val="single"/>
    </w:rPr>
  </w:style>
  <w:style w:type="paragraph" w:customStyle="1" w:styleId="western">
    <w:name w:val="western"/>
    <w:basedOn w:val="Standard"/>
    <w:rsid w:val="008950A2"/>
    <w:pPr>
      <w:widowControl/>
      <w:suppressAutoHyphens w:val="0"/>
      <w:spacing w:before="100" w:beforeAutospacing="1" w:after="119"/>
    </w:pPr>
    <w:rPr>
      <w:rFonts w:eastAsia="Times New Roman" w:cs="Times New Roman"/>
      <w:color w:val="000000"/>
      <w:kern w:val="0"/>
      <w:lang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8950A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8950A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8950A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8950A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Listenabsatz">
    <w:name w:val="List Paragraph"/>
    <w:basedOn w:val="Standard"/>
    <w:uiPriority w:val="34"/>
    <w:qFormat/>
    <w:rsid w:val="000E55CD"/>
    <w:pPr>
      <w:ind w:left="720"/>
      <w:contextualSpacing/>
    </w:pPr>
    <w:rPr>
      <w:rFonts w:cs="Mangal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3004E"/>
    <w:rPr>
      <w:rFonts w:cs="Mangal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3004E"/>
    <w:rPr>
      <w:rFonts w:ascii="Times New Roman" w:eastAsia="SimSun" w:hAnsi="Times New Roman" w:cs="Mangal"/>
      <w:kern w:val="2"/>
      <w:sz w:val="18"/>
      <w:szCs w:val="16"/>
      <w:lang w:eastAsia="zh-CN" w:bidi="hi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C4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19vGdI69w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2020-12-16T08:31:00Z</cp:lastPrinted>
  <dcterms:created xsi:type="dcterms:W3CDTF">2025-07-09T10:12:00Z</dcterms:created>
  <dcterms:modified xsi:type="dcterms:W3CDTF">2026-05-04T12:05:00Z</dcterms:modified>
</cp:coreProperties>
</file>