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7" w:type="dxa"/>
        <w:tblInd w:w="-637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72"/>
      </w:tblGrid>
      <w:tr w:rsidR="008950A2" w14:paraId="3B29BEFA" w14:textId="77777777" w:rsidTr="00F57273">
        <w:trPr>
          <w:trHeight w:val="708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18C7AEA4" w14:textId="77777777" w:rsidR="008950A2" w:rsidRPr="00714FEB" w:rsidRDefault="008950A2" w:rsidP="00A31B47">
            <w:pPr>
              <w:jc w:val="center"/>
              <w:rPr>
                <w:rFonts w:asciiTheme="minorHAnsi" w:hAnsiTheme="minorHAnsi" w:cs="Calibri"/>
                <w:b/>
              </w:rPr>
            </w:pPr>
            <w:r w:rsidRPr="00714FEB">
              <w:rPr>
                <w:rFonts w:asciiTheme="minorHAnsi" w:hAnsiTheme="minorHAnsi" w:cs="Calibri"/>
                <w:b/>
              </w:rPr>
              <w:t>Themenfrage</w:t>
            </w:r>
          </w:p>
          <w:p w14:paraId="3F83957B" w14:textId="77777777" w:rsidR="00714FEB" w:rsidRPr="00714FEB" w:rsidRDefault="00714FEB" w:rsidP="00A31B47">
            <w:pPr>
              <w:jc w:val="center"/>
              <w:rPr>
                <w:rFonts w:asciiTheme="minorHAnsi" w:hAnsiTheme="minorHAnsi"/>
              </w:rPr>
            </w:pPr>
            <w:r w:rsidRPr="00714FEB">
              <w:rPr>
                <w:rFonts w:asciiTheme="minorHAnsi" w:hAnsiTheme="minorHAnsi"/>
              </w:rPr>
              <w:t>60 Min.</w:t>
            </w:r>
          </w:p>
        </w:tc>
        <w:tc>
          <w:tcPr>
            <w:tcW w:w="784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360A6999" w14:textId="77777777" w:rsidR="008950A2" w:rsidRDefault="00714FEB" w:rsidP="00A31B47">
            <w:r>
              <w:rPr>
                <w:rFonts w:ascii="Calibri" w:hAnsi="Calibri" w:cs="Calibri"/>
                <w:b/>
                <w:bCs/>
              </w:rPr>
              <w:t>Was macht dein Landesparlament?</w:t>
            </w:r>
          </w:p>
          <w:p w14:paraId="4881EB39" w14:textId="77777777" w:rsidR="008950A2" w:rsidRDefault="00714FEB" w:rsidP="00A31B47">
            <w:r>
              <w:rPr>
                <w:rFonts w:ascii="Calibri" w:hAnsi="Calibri" w:cs="Calibri"/>
              </w:rPr>
              <w:t>Funktions- und Arbeitsweise des</w:t>
            </w:r>
            <w:r w:rsidR="008950A2">
              <w:rPr>
                <w:rFonts w:ascii="Calibri" w:hAnsi="Calibri" w:cs="Calibri"/>
              </w:rPr>
              <w:t xml:space="preserve"> </w:t>
            </w:r>
            <w:r w:rsidR="007B166A">
              <w:rPr>
                <w:rFonts w:ascii="Calibri" w:hAnsi="Calibri" w:cs="Calibri"/>
              </w:rPr>
              <w:t>Landtag</w:t>
            </w:r>
            <w:r>
              <w:rPr>
                <w:rFonts w:ascii="Calibri" w:hAnsi="Calibri" w:cs="Calibri"/>
              </w:rPr>
              <w:t>s</w:t>
            </w:r>
          </w:p>
        </w:tc>
      </w:tr>
      <w:tr w:rsidR="008950A2" w14:paraId="11F850F8" w14:textId="77777777" w:rsidTr="008950A2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B904B6B" w14:textId="77777777" w:rsidR="006D13B7" w:rsidRPr="00063098" w:rsidRDefault="008950A2" w:rsidP="0006309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Kompetenz-schwerpunkte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9AA3676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8950A2" w14:paraId="23D9818A" w14:textId="77777777" w:rsidTr="008950A2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E46F68F" w14:textId="77777777" w:rsidR="008950A2" w:rsidRDefault="008950A2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36DBC32" w14:textId="77777777" w:rsidR="008950A2" w:rsidRDefault="008950A2" w:rsidP="005542CA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</w:t>
            </w:r>
            <w:r w:rsidR="00714FEB">
              <w:rPr>
                <w:rFonts w:ascii="Calibri" w:hAnsi="Calibri" w:cs="Calibri"/>
                <w:bCs/>
                <w:sz w:val="20"/>
                <w:szCs w:val="20"/>
              </w:rPr>
              <w:t>informieren sich durch einen Webquest über die konkrete Funktions- und Arbeitsweise des Landtags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</w:p>
        </w:tc>
      </w:tr>
      <w:tr w:rsidR="008950A2" w14:paraId="5D411A58" w14:textId="77777777" w:rsidTr="008950A2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A4B4786" w14:textId="77777777" w:rsidR="008950A2" w:rsidRDefault="008950A2" w:rsidP="00A31B47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503C8F4" w14:textId="3857E2EA" w:rsidR="006D13B7" w:rsidRPr="00F57273" w:rsidRDefault="008950A2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</w:t>
            </w:r>
            <w:r w:rsidR="00714FEB">
              <w:rPr>
                <w:rFonts w:ascii="Calibri" w:hAnsi="Calibri" w:cs="Calibri"/>
                <w:bCs/>
                <w:sz w:val="20"/>
                <w:szCs w:val="20"/>
              </w:rPr>
              <w:t>präsentieren ihre Ergebnisse aus der Perspektive einer</w:t>
            </w:r>
            <w:r w:rsidR="002505BB">
              <w:rPr>
                <w:rFonts w:ascii="Calibri" w:hAnsi="Calibri" w:cs="Calibri"/>
                <w:bCs/>
                <w:sz w:val="20"/>
                <w:szCs w:val="20"/>
              </w:rPr>
              <w:t>/</w:t>
            </w:r>
            <w:r w:rsidR="00714FEB">
              <w:rPr>
                <w:rFonts w:ascii="Calibri" w:hAnsi="Calibri" w:cs="Calibri"/>
                <w:bCs/>
                <w:sz w:val="20"/>
                <w:szCs w:val="20"/>
              </w:rPr>
              <w:t>eines Abgeordneten, bzw. einer Mitarbeite</w:t>
            </w:r>
            <w:r w:rsidR="006D13B7">
              <w:rPr>
                <w:rFonts w:ascii="Calibri" w:hAnsi="Calibri" w:cs="Calibri"/>
                <w:bCs/>
                <w:sz w:val="20"/>
                <w:szCs w:val="20"/>
              </w:rPr>
              <w:t>r</w:t>
            </w:r>
            <w:r w:rsidR="00714FEB">
              <w:rPr>
                <w:rFonts w:ascii="Calibri" w:hAnsi="Calibri" w:cs="Calibri"/>
                <w:bCs/>
                <w:sz w:val="20"/>
                <w:szCs w:val="20"/>
              </w:rPr>
              <w:t>in</w:t>
            </w:r>
            <w:r w:rsidR="002505BB">
              <w:rPr>
                <w:rFonts w:ascii="Calibri" w:hAnsi="Calibri" w:cs="Calibri"/>
                <w:bCs/>
                <w:sz w:val="20"/>
                <w:szCs w:val="20"/>
              </w:rPr>
              <w:t>/</w:t>
            </w:r>
            <w:r w:rsidR="006D13B7">
              <w:rPr>
                <w:rFonts w:ascii="Calibri" w:hAnsi="Calibri" w:cs="Calibri"/>
                <w:bCs/>
                <w:sz w:val="20"/>
                <w:szCs w:val="20"/>
              </w:rPr>
              <w:t>eines Mitarbeiters</w:t>
            </w:r>
            <w:r w:rsidR="00714FEB">
              <w:rPr>
                <w:rFonts w:ascii="Calibri" w:hAnsi="Calibri" w:cs="Calibri"/>
                <w:bCs/>
                <w:sz w:val="20"/>
                <w:szCs w:val="20"/>
              </w:rPr>
              <w:t xml:space="preserve"> des Landtag</w:t>
            </w:r>
            <w:r w:rsidR="006D13B7">
              <w:rPr>
                <w:rFonts w:ascii="Calibri" w:hAnsi="Calibri" w:cs="Calibri"/>
                <w:bCs/>
                <w:sz w:val="20"/>
                <w:szCs w:val="20"/>
              </w:rPr>
              <w:t>es</w:t>
            </w:r>
            <w:r w:rsidR="00714FEB">
              <w:rPr>
                <w:rFonts w:ascii="Calibri" w:hAnsi="Calibri" w:cs="Calibri"/>
                <w:bCs/>
                <w:sz w:val="20"/>
                <w:szCs w:val="20"/>
              </w:rPr>
              <w:t xml:space="preserve"> und geben sich gegenseitig konstruktives Feedback</w:t>
            </w:r>
            <w:r w:rsidR="006D13B7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F57273" w14:paraId="3DBC37DC" w14:textId="77777777" w:rsidTr="008950A2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59C9CC7" w14:textId="77777777" w:rsidR="00F57273" w:rsidRDefault="00F57273" w:rsidP="00F57273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  <w:p w14:paraId="04374CF9" w14:textId="77777777" w:rsidR="00F57273" w:rsidRDefault="00F57273" w:rsidP="00A31B47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890954B" w14:textId="77777777" w:rsidR="00F57273" w:rsidRDefault="00F57273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C5EFF"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 xml:space="preserve">Die SuS </w:t>
            </w:r>
            <w:r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 xml:space="preserve">äußern ihre Vermutungen, inwiefern sich die Zusammensetzung von Opposition und Koalition nach der Landtagswahl verändern wird und </w:t>
            </w:r>
            <w:r w:rsidRPr="005C5EFF"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 xml:space="preserve">begründen </w:t>
            </w:r>
            <w:r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>ihre Meinung.</w:t>
            </w:r>
          </w:p>
        </w:tc>
      </w:tr>
      <w:tr w:rsidR="008950A2" w14:paraId="3F9B967A" w14:textId="77777777" w:rsidTr="00F57273">
        <w:trPr>
          <w:trHeight w:val="450"/>
        </w:trPr>
        <w:tc>
          <w:tcPr>
            <w:tcW w:w="1027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  <w:vAlign w:val="center"/>
          </w:tcPr>
          <w:p w14:paraId="78B7D60D" w14:textId="77777777" w:rsidR="008950A2" w:rsidRPr="00F57273" w:rsidRDefault="008950A2" w:rsidP="00F57273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</w:tc>
      </w:tr>
      <w:tr w:rsidR="008950A2" w14:paraId="02186EAF" w14:textId="77777777" w:rsidTr="008950A2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EE89392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4B722C4B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61A146E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18EC256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CC2392E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8950A2" w:rsidRPr="00714FEB" w14:paraId="5E461D0B" w14:textId="77777777" w:rsidTr="00E50912">
        <w:trPr>
          <w:trHeight w:val="1374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E5AE24C" w14:textId="77777777" w:rsidR="008950A2" w:rsidRDefault="005542CA" w:rsidP="00A31B47">
            <w:r>
              <w:rPr>
                <w:rFonts w:ascii="Calibri" w:hAnsi="Calibri" w:cs="Calibri"/>
                <w:sz w:val="20"/>
                <w:szCs w:val="20"/>
              </w:rPr>
              <w:t>Thema entdecken und Vorstellung entwickeln</w:t>
            </w:r>
          </w:p>
          <w:p w14:paraId="7FA87CB0" w14:textId="77777777"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5542CA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  <w:p w14:paraId="7DC45F40" w14:textId="77777777" w:rsidR="008950A2" w:rsidRDefault="008950A2" w:rsidP="00A31B4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1870911" w14:textId="77777777" w:rsidR="00063098" w:rsidRPr="00063098" w:rsidRDefault="008950A2" w:rsidP="00A31B47">
            <w:pPr>
              <w:pStyle w:val="western"/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6473C3E4" w14:textId="58F0ECE6" w:rsidR="005542CA" w:rsidRPr="00F57273" w:rsidRDefault="00063098" w:rsidP="005542CA">
            <w:pPr>
              <w:pStyle w:val="western"/>
              <w:numPr>
                <w:ilvl w:val="0"/>
                <w:numId w:val="7"/>
              </w:numPr>
              <w:spacing w:before="0" w:beforeAutospacing="0" w:after="0"/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  <w:r w:rsidRPr="00F57273">
              <w:rPr>
                <w:rFonts w:ascii="Calibri" w:hAnsi="Calibri" w:cs="Calibri"/>
                <w:sz w:val="20"/>
                <w:szCs w:val="20"/>
              </w:rPr>
              <w:t xml:space="preserve">zeigt </w:t>
            </w:r>
            <w:r w:rsidR="00F87751">
              <w:rPr>
                <w:rFonts w:ascii="Calibri" w:hAnsi="Calibri" w:cs="Calibri"/>
                <w:sz w:val="20"/>
                <w:szCs w:val="20"/>
              </w:rPr>
              <w:t>das Arbeitsblatt</w:t>
            </w:r>
            <w:r w:rsidR="00126B86" w:rsidRPr="00F57273">
              <w:rPr>
                <w:rFonts w:ascii="Calibri" w:hAnsi="Calibri" w:cs="Calibri"/>
                <w:sz w:val="20"/>
                <w:szCs w:val="20"/>
              </w:rPr>
              <w:t xml:space="preserve"> (M1)</w:t>
            </w:r>
            <w:r w:rsidR="005542CA" w:rsidRPr="00F57273">
              <w:rPr>
                <w:rFonts w:ascii="Calibri" w:hAnsi="Calibri" w:cs="Calibri"/>
                <w:sz w:val="20"/>
                <w:szCs w:val="20"/>
              </w:rPr>
              <w:t xml:space="preserve"> zur Sitzordnung im Plenum des Landtags</w:t>
            </w:r>
            <w:r w:rsidR="00F57273" w:rsidRPr="00F57273">
              <w:rPr>
                <w:rFonts w:ascii="Calibri" w:hAnsi="Calibri" w:cs="Calibri"/>
                <w:sz w:val="20"/>
                <w:szCs w:val="20"/>
              </w:rPr>
              <w:t xml:space="preserve"> und </w:t>
            </w:r>
            <w:r w:rsidR="005542CA" w:rsidRPr="00F57273">
              <w:rPr>
                <w:rFonts w:ascii="Calibri" w:hAnsi="Calibri" w:cs="Calibri"/>
                <w:sz w:val="20"/>
                <w:szCs w:val="20"/>
              </w:rPr>
              <w:t>leitet die Analyse</w:t>
            </w:r>
          </w:p>
          <w:p w14:paraId="482EDF43" w14:textId="77777777" w:rsidR="005542CA" w:rsidRPr="00714FEB" w:rsidRDefault="005542CA" w:rsidP="005542CA">
            <w:pPr>
              <w:pStyle w:val="western"/>
              <w:numPr>
                <w:ilvl w:val="0"/>
                <w:numId w:val="7"/>
              </w:numPr>
              <w:spacing w:after="0"/>
              <w:ind w:left="357" w:hanging="35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unterstützt bei der Formulierung der Themenfrag</w:t>
            </w:r>
            <w:r w:rsidR="00F57273"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937FA96" w14:textId="77777777" w:rsidR="008950A2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03951FE4" w14:textId="77777777" w:rsidR="00063098" w:rsidRPr="00101E1C" w:rsidRDefault="00126B86" w:rsidP="00063098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nähern sich</w:t>
            </w:r>
            <w:r w:rsidR="005542CA">
              <w:rPr>
                <w:rFonts w:ascii="Calibri" w:hAnsi="Calibri" w:cs="Calibri"/>
                <w:sz w:val="20"/>
                <w:szCs w:val="20"/>
              </w:rPr>
              <w:t xml:space="preserve"> d</w:t>
            </w:r>
            <w:r>
              <w:rPr>
                <w:rFonts w:ascii="Calibri" w:hAnsi="Calibri" w:cs="Calibri"/>
                <w:sz w:val="20"/>
                <w:szCs w:val="20"/>
              </w:rPr>
              <w:t>em</w:t>
            </w:r>
            <w:r w:rsidR="005542CA">
              <w:rPr>
                <w:rFonts w:ascii="Calibri" w:hAnsi="Calibri" w:cs="Calibri"/>
                <w:sz w:val="20"/>
                <w:szCs w:val="20"/>
              </w:rPr>
              <w:t xml:space="preserve"> Thema der Stunde</w:t>
            </w:r>
          </w:p>
          <w:p w14:paraId="0AF527AD" w14:textId="77777777" w:rsidR="00714FEB" w:rsidRPr="00714FEB" w:rsidRDefault="005542CA" w:rsidP="00063098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formulieren die Themenfrag</w:t>
            </w:r>
            <w:r w:rsidR="00F57273"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9FFD403" w14:textId="77777777" w:rsidR="00126B86" w:rsidRDefault="00126B86" w:rsidP="0006309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67571D2" w14:textId="77777777" w:rsidR="00126B86" w:rsidRDefault="00126B86" w:rsidP="0006309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0708237D" w14:textId="02B8F879" w:rsidR="008950A2" w:rsidRPr="00063098" w:rsidRDefault="00126B86" w:rsidP="0006309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Smartboard</w:t>
            </w:r>
            <w:r w:rsidR="0006309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8950A2" w14:paraId="42C04778" w14:textId="77777777" w:rsidTr="00E50912">
        <w:trPr>
          <w:trHeight w:val="201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2D51666" w14:textId="77777777"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03C91403" w14:textId="77777777" w:rsidR="008950A2" w:rsidRDefault="008950A2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="00063098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  <w:r w:rsidR="00F57273">
              <w:rPr>
                <w:rFonts w:ascii="Calibri" w:hAnsi="Calibri" w:cs="Calibri"/>
                <w:bCs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‘)</w:t>
            </w:r>
          </w:p>
          <w:p w14:paraId="5411591B" w14:textId="77777777" w:rsidR="008950A2" w:rsidRDefault="008950A2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8944C7B" w14:textId="77777777" w:rsidR="008950A2" w:rsidRDefault="008950A2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C46E533" w14:textId="77777777" w:rsidR="008950A2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36D39930" w14:textId="77777777" w:rsidR="00714FEB" w:rsidRPr="00714FEB" w:rsidRDefault="00063098" w:rsidP="00714FEB">
            <w:pPr>
              <w:numPr>
                <w:ilvl w:val="0"/>
                <w:numId w:val="1"/>
              </w:numPr>
              <w:spacing w:line="276" w:lineRule="auto"/>
              <w:ind w:left="283" w:hanging="28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erklärt die Recherche und </w:t>
            </w:r>
            <w:r w:rsidR="00714FEB" w:rsidRPr="00714FEB">
              <w:rPr>
                <w:rFonts w:asciiTheme="minorHAnsi" w:hAnsiTheme="minorHAnsi" w:cs="Calibri"/>
                <w:sz w:val="20"/>
                <w:szCs w:val="20"/>
              </w:rPr>
              <w:t xml:space="preserve">teilt die Materialien 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M2-M3 </w:t>
            </w:r>
            <w:r w:rsidR="00714FEB" w:rsidRPr="00714FEB">
              <w:rPr>
                <w:rFonts w:asciiTheme="minorHAnsi" w:hAnsiTheme="minorHAnsi" w:cs="Calibri"/>
                <w:sz w:val="20"/>
                <w:szCs w:val="20"/>
              </w:rPr>
              <w:t>aus</w:t>
            </w:r>
          </w:p>
          <w:p w14:paraId="6EA8A119" w14:textId="77777777" w:rsidR="00714FEB" w:rsidRPr="00714FEB" w:rsidRDefault="00714FEB" w:rsidP="00714FEB">
            <w:pPr>
              <w:numPr>
                <w:ilvl w:val="0"/>
                <w:numId w:val="1"/>
              </w:numPr>
              <w:spacing w:line="276" w:lineRule="auto"/>
              <w:ind w:left="283" w:hanging="283"/>
              <w:rPr>
                <w:rFonts w:asciiTheme="minorHAnsi" w:hAnsiTheme="minorHAnsi"/>
                <w:sz w:val="20"/>
                <w:szCs w:val="20"/>
              </w:rPr>
            </w:pPr>
            <w:r w:rsidRPr="00714FEB">
              <w:rPr>
                <w:rFonts w:asciiTheme="minorHAnsi" w:hAnsiTheme="minorHAnsi"/>
                <w:sz w:val="20"/>
                <w:szCs w:val="20"/>
              </w:rPr>
              <w:t>führt ein Monitoring durch und gibt ggf. Hilfestellungen</w:t>
            </w:r>
          </w:p>
          <w:p w14:paraId="5639340B" w14:textId="77777777" w:rsidR="008950A2" w:rsidRDefault="008950A2" w:rsidP="00714FEB">
            <w:pPr>
              <w:spacing w:line="276" w:lineRule="auto"/>
            </w:pP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B8E5C7D" w14:textId="77777777" w:rsidR="008950A2" w:rsidRDefault="008950A2" w:rsidP="00714FE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4F7F2716" w14:textId="77777777" w:rsidR="00063098" w:rsidRDefault="00063098" w:rsidP="00063098">
            <w:pPr>
              <w:numPr>
                <w:ilvl w:val="0"/>
                <w:numId w:val="3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ordnen sich nach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Interesse einer Arbeitsgruppe zu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(oder losen aus)</w:t>
            </w:r>
          </w:p>
          <w:p w14:paraId="5C0B649C" w14:textId="77777777" w:rsidR="008950A2" w:rsidRPr="00714FEB" w:rsidRDefault="00714FEB" w:rsidP="00063098">
            <w:pPr>
              <w:numPr>
                <w:ilvl w:val="0"/>
                <w:numId w:val="3"/>
              </w:numPr>
              <w:spacing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recherchieren arbeitsteilig zum Thema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der Arbeitsgruppe und bereiten einen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Vortrag über die Arbeit im Landtag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vor (ggf. mit Plakat</w:t>
            </w:r>
            <w:r w:rsidR="00063098">
              <w:rPr>
                <w:rFonts w:ascii="Calibri" w:hAnsi="Calibri" w:cs="Calibri"/>
                <w:sz w:val="20"/>
                <w:szCs w:val="20"/>
              </w:rPr>
              <w:t>/Power-Point</w:t>
            </w:r>
            <w:r w:rsidRPr="00714FEB">
              <w:rPr>
                <w:rFonts w:ascii="Calibri" w:hAnsi="Calibri" w:cs="Calibri"/>
                <w:sz w:val="20"/>
                <w:szCs w:val="20"/>
              </w:rPr>
              <w:t xml:space="preserve">) 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C1FAAE9" w14:textId="77777777" w:rsidR="008950A2" w:rsidRDefault="008950A2" w:rsidP="00A31B4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25EC7840" w14:textId="77777777" w:rsidR="00714FEB" w:rsidRPr="00714FEB" w:rsidRDefault="00714FEB" w:rsidP="00714F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Gruppenarbeit</w:t>
            </w:r>
          </w:p>
          <w:p w14:paraId="7BCDED4A" w14:textId="77777777" w:rsidR="00714FEB" w:rsidRPr="00714FEB" w:rsidRDefault="00714FEB" w:rsidP="00714F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 xml:space="preserve">Arbeitsblatt </w:t>
            </w: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063098">
              <w:rPr>
                <w:rFonts w:ascii="Calibri" w:hAnsi="Calibri" w:cs="Calibri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M</w:t>
            </w:r>
            <w:r w:rsidR="00063098">
              <w:rPr>
                <w:rFonts w:ascii="Calibri" w:hAnsi="Calibri" w:cs="Calibri"/>
                <w:sz w:val="20"/>
                <w:szCs w:val="20"/>
              </w:rPr>
              <w:t>3</w:t>
            </w:r>
          </w:p>
          <w:p w14:paraId="26151902" w14:textId="77777777" w:rsidR="00714FEB" w:rsidRPr="00714FEB" w:rsidRDefault="00714FEB" w:rsidP="00714F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Internet</w:t>
            </w:r>
          </w:p>
          <w:p w14:paraId="126D3593" w14:textId="77777777" w:rsidR="00714FEB" w:rsidRPr="00714FEB" w:rsidRDefault="00714FEB" w:rsidP="00714F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ggf. Plakate</w:t>
            </w:r>
          </w:p>
          <w:p w14:paraId="02AD05B3" w14:textId="77777777" w:rsidR="008950A2" w:rsidRPr="00714FEB" w:rsidRDefault="00714FEB" w:rsidP="00714F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 xml:space="preserve">und Stifte </w:t>
            </w:r>
            <w:r w:rsidR="00063098">
              <w:rPr>
                <w:rFonts w:ascii="Calibri" w:hAnsi="Calibri" w:cs="Calibri"/>
                <w:sz w:val="20"/>
                <w:szCs w:val="20"/>
              </w:rPr>
              <w:t>/ ggf. Power-Point und PC</w:t>
            </w:r>
          </w:p>
        </w:tc>
      </w:tr>
      <w:tr w:rsidR="008950A2" w14:paraId="5E419AC9" w14:textId="77777777" w:rsidTr="008950A2">
        <w:trPr>
          <w:trHeight w:val="41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5829D36" w14:textId="77777777"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5ED6108F" w14:textId="77777777"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57273">
              <w:rPr>
                <w:rFonts w:ascii="Calibri" w:hAnsi="Calibri" w:cs="Calibri"/>
                <w:sz w:val="20"/>
                <w:szCs w:val="20"/>
              </w:rPr>
              <w:t>30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  <w:p w14:paraId="55462606" w14:textId="77777777" w:rsidR="008950A2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F2D997B" w14:textId="77777777" w:rsidR="008950A2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1365F3B4" w14:textId="77777777" w:rsidR="00714FEB" w:rsidRPr="00714FEB" w:rsidRDefault="00714FEB" w:rsidP="00714FEB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teilt den Feedbackbogen M</w:t>
            </w:r>
            <w:r w:rsidR="00063098">
              <w:rPr>
                <w:rFonts w:ascii="Calibri" w:hAnsi="Calibri" w:cs="Calibri"/>
                <w:sz w:val="20"/>
                <w:szCs w:val="20"/>
              </w:rPr>
              <w:t>4</w:t>
            </w:r>
            <w:r w:rsidRPr="00714FEB">
              <w:rPr>
                <w:rFonts w:ascii="Calibri" w:hAnsi="Calibri" w:cs="Calibri"/>
                <w:sz w:val="20"/>
                <w:szCs w:val="20"/>
              </w:rPr>
              <w:t xml:space="preserve"> aus und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bestimmt einzelne SuS, die je einer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Gruppe ein Feedback geben sollen</w:t>
            </w:r>
          </w:p>
          <w:p w14:paraId="49430925" w14:textId="77777777" w:rsidR="00714FEB" w:rsidRPr="00714FEB" w:rsidRDefault="00714FEB" w:rsidP="00714FEB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fordert die einzelnen Gruppen auf,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ihre Ergebnisse zu präsentieren</w:t>
            </w:r>
          </w:p>
          <w:p w14:paraId="2BC2B898" w14:textId="77777777" w:rsidR="00714FEB" w:rsidRPr="00714FEB" w:rsidRDefault="00714FEB" w:rsidP="00714FEB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greift bei fachlichen Ungenauigkeiten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ein</w:t>
            </w:r>
          </w:p>
          <w:p w14:paraId="68306520" w14:textId="77777777" w:rsidR="006D13B7" w:rsidRPr="00063098" w:rsidRDefault="00714FEB" w:rsidP="00063098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leitet die Besprechung und Übergabe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des Feedbacks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3A46886" w14:textId="77777777" w:rsidR="008950A2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754AA5BB" w14:textId="4718BBFE" w:rsidR="00714FEB" w:rsidRPr="00714FEB" w:rsidRDefault="00714FEB" w:rsidP="00714FEB">
            <w:pPr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präsentieren ihre Ergebnisse, indem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sie sich in die Rolle einer</w:t>
            </w:r>
            <w:r w:rsidR="002505BB">
              <w:rPr>
                <w:rFonts w:ascii="Calibri" w:hAnsi="Calibri" w:cs="Calibri"/>
                <w:sz w:val="20"/>
                <w:szCs w:val="20"/>
              </w:rPr>
              <w:t>/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eines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Abgeordneten hineinversetzen,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bzw. einer</w:t>
            </w:r>
            <w:r w:rsidR="0031307D">
              <w:rPr>
                <w:rFonts w:ascii="Calibri" w:hAnsi="Calibri" w:cs="Calibri"/>
                <w:sz w:val="20"/>
                <w:szCs w:val="20"/>
              </w:rPr>
              <w:t>/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eines Angestellten des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FEB">
              <w:rPr>
                <w:rFonts w:ascii="Calibri" w:hAnsi="Calibri" w:cs="Calibri"/>
                <w:sz w:val="20"/>
                <w:szCs w:val="20"/>
              </w:rPr>
              <w:t>Landtages</w:t>
            </w:r>
          </w:p>
          <w:p w14:paraId="4BC4FAF5" w14:textId="77777777" w:rsidR="00714FEB" w:rsidRPr="00714FEB" w:rsidRDefault="00714FEB" w:rsidP="00714FEB">
            <w:pPr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>hören zu und vervollständigen d</w:t>
            </w:r>
            <w:r>
              <w:rPr>
                <w:rFonts w:ascii="Calibri" w:hAnsi="Calibri" w:cs="Calibri"/>
                <w:sz w:val="20"/>
                <w:szCs w:val="20"/>
              </w:rPr>
              <w:t>ie Tabelle auf</w:t>
            </w:r>
            <w:r w:rsidRPr="00714FEB">
              <w:rPr>
                <w:rFonts w:ascii="Calibri" w:hAnsi="Calibri" w:cs="Calibri"/>
                <w:sz w:val="20"/>
                <w:szCs w:val="20"/>
              </w:rPr>
              <w:t xml:space="preserve"> M</w:t>
            </w:r>
            <w:r w:rsidR="00063098">
              <w:rPr>
                <w:rFonts w:ascii="Calibri" w:hAnsi="Calibri" w:cs="Calibri"/>
                <w:sz w:val="20"/>
                <w:szCs w:val="20"/>
              </w:rPr>
              <w:t>3</w:t>
            </w:r>
          </w:p>
          <w:p w14:paraId="5EDC64F0" w14:textId="77777777" w:rsidR="008950A2" w:rsidRPr="006D13B7" w:rsidRDefault="00714FEB" w:rsidP="006D13B7">
            <w:pPr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714FEB">
              <w:rPr>
                <w:rFonts w:ascii="Calibri" w:hAnsi="Calibri" w:cs="Calibri"/>
                <w:sz w:val="20"/>
                <w:szCs w:val="20"/>
              </w:rPr>
              <w:t xml:space="preserve">geben Feedback </w:t>
            </w:r>
            <w:r w:rsidR="006D13B7" w:rsidRPr="006D13B7">
              <w:rPr>
                <w:rFonts w:ascii="Calibri" w:hAnsi="Calibri" w:cs="Calibri"/>
                <w:sz w:val="20"/>
                <w:szCs w:val="20"/>
              </w:rPr>
              <w:t>zur</w:t>
            </w:r>
            <w:r w:rsidRPr="006D13B7">
              <w:rPr>
                <w:rFonts w:ascii="Calibri" w:hAnsi="Calibri" w:cs="Calibri"/>
                <w:sz w:val="20"/>
                <w:szCs w:val="20"/>
              </w:rPr>
              <w:t xml:space="preserve"> Präsentation der ihnen</w:t>
            </w:r>
            <w:r w:rsidR="006D13B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D13B7">
              <w:rPr>
                <w:rFonts w:ascii="Calibri" w:hAnsi="Calibri" w:cs="Calibri"/>
                <w:sz w:val="20"/>
                <w:szCs w:val="20"/>
              </w:rPr>
              <w:t>zugeteilten Gruppe</w:t>
            </w:r>
            <w:r w:rsidR="006D13B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D13B7" w:rsidRPr="00714FEB">
              <w:rPr>
                <w:rFonts w:ascii="Calibri" w:hAnsi="Calibri" w:cs="Calibri"/>
                <w:sz w:val="20"/>
                <w:szCs w:val="20"/>
              </w:rPr>
              <w:t>mithilfe von M</w:t>
            </w:r>
            <w:r w:rsidR="00063098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8194685" w14:textId="77777777" w:rsidR="008950A2" w:rsidRDefault="008950A2" w:rsidP="00A31B4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CB33569" w14:textId="77777777" w:rsidR="006D13B7" w:rsidRPr="006D13B7" w:rsidRDefault="006D13B7" w:rsidP="006D1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13B7">
              <w:rPr>
                <w:rFonts w:ascii="Calibri" w:hAnsi="Calibri" w:cs="Calibri"/>
                <w:sz w:val="20"/>
                <w:szCs w:val="20"/>
              </w:rPr>
              <w:t>Plenum</w:t>
            </w:r>
          </w:p>
          <w:p w14:paraId="5214AF7F" w14:textId="77777777" w:rsidR="006D13B7" w:rsidRPr="006D13B7" w:rsidRDefault="006D13B7" w:rsidP="006D1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13B7">
              <w:rPr>
                <w:rFonts w:ascii="Calibri" w:hAnsi="Calibri" w:cs="Calibri"/>
                <w:sz w:val="20"/>
                <w:szCs w:val="20"/>
              </w:rPr>
              <w:t>Arbeitsblatt M</w:t>
            </w:r>
            <w:r w:rsidR="00063098">
              <w:rPr>
                <w:rFonts w:ascii="Calibri" w:hAnsi="Calibri" w:cs="Calibri"/>
                <w:sz w:val="20"/>
                <w:szCs w:val="20"/>
              </w:rPr>
              <w:t>3</w:t>
            </w:r>
          </w:p>
          <w:p w14:paraId="7E9D775F" w14:textId="77777777" w:rsidR="006D13B7" w:rsidRPr="006D13B7" w:rsidRDefault="006D13B7" w:rsidP="006D1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13B7">
              <w:rPr>
                <w:rFonts w:ascii="Calibri" w:hAnsi="Calibri" w:cs="Calibri"/>
                <w:sz w:val="20"/>
                <w:szCs w:val="20"/>
              </w:rPr>
              <w:t>Feedback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6D13B7">
              <w:rPr>
                <w:rFonts w:ascii="Calibri" w:hAnsi="Calibri" w:cs="Calibri"/>
                <w:sz w:val="20"/>
                <w:szCs w:val="20"/>
              </w:rPr>
              <w:t>bogen</w:t>
            </w:r>
          </w:p>
          <w:p w14:paraId="79F9685A" w14:textId="77777777" w:rsidR="008950A2" w:rsidRDefault="006D13B7" w:rsidP="006D13B7">
            <w:pPr>
              <w:jc w:val="center"/>
            </w:pPr>
            <w:r w:rsidRPr="006D13B7">
              <w:rPr>
                <w:rFonts w:ascii="Calibri" w:hAnsi="Calibri" w:cs="Calibri"/>
                <w:sz w:val="20"/>
                <w:szCs w:val="20"/>
              </w:rPr>
              <w:t>M</w:t>
            </w:r>
            <w:r w:rsidR="00063098">
              <w:rPr>
                <w:rFonts w:ascii="Calibri" w:hAnsi="Calibri" w:cs="Calibri"/>
                <w:sz w:val="20"/>
                <w:szCs w:val="20"/>
              </w:rPr>
              <w:t>4</w:t>
            </w:r>
          </w:p>
          <w:p w14:paraId="702533D0" w14:textId="77777777" w:rsidR="008950A2" w:rsidRDefault="008950A2" w:rsidP="00A31B47"/>
        </w:tc>
      </w:tr>
      <w:tr w:rsidR="008950A2" w:rsidRPr="00CB73EE" w14:paraId="465233BD" w14:textId="77777777" w:rsidTr="00E50912">
        <w:trPr>
          <w:trHeight w:val="123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5DC0456" w14:textId="77777777" w:rsidR="00F57273" w:rsidRPr="00CB73EE" w:rsidRDefault="00F57273" w:rsidP="00F57273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Lernzugewinn definieren und Urteilen</w:t>
            </w:r>
          </w:p>
          <w:p w14:paraId="349F1FA0" w14:textId="77777777" w:rsidR="008950A2" w:rsidRPr="00CB73EE" w:rsidRDefault="00F57273" w:rsidP="00F5727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(5</w:t>
            </w:r>
            <w:r w:rsidRPr="00CB73EE">
              <w:rPr>
                <w:rFonts w:ascii="Calibri" w:hAnsi="Calibri" w:cs="Calibri"/>
                <w:sz w:val="20"/>
                <w:szCs w:val="20"/>
              </w:rPr>
              <w:t>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78D026F" w14:textId="77777777" w:rsidR="006D13B7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57A336D6" w14:textId="77777777" w:rsidR="008950A2" w:rsidRPr="006D13B7" w:rsidRDefault="00F57273" w:rsidP="00063098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fragt die SuS, inwiefern sie glauben, dass sich die Zusammensetzung von Opposition und Koalition nach der Landtagswahl verändern wird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B7B99C4" w14:textId="77777777"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3FC6CEDE" w14:textId="77777777" w:rsidR="00CB73EE" w:rsidRPr="00F57273" w:rsidRDefault="00F57273" w:rsidP="006D13B7">
            <w:pPr>
              <w:numPr>
                <w:ilvl w:val="0"/>
                <w:numId w:val="6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5C5EFF">
              <w:rPr>
                <w:rFonts w:ascii="Calibri" w:hAnsi="Calibri" w:cs="Calibri"/>
                <w:sz w:val="20"/>
                <w:szCs w:val="20"/>
              </w:rPr>
              <w:t>äußern ihre Vermutungen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5C5EF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in dem sie ihr neu gelerntes Wissen und die neuen Begriffe anwenden 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8FAEC3F" w14:textId="77777777" w:rsidR="008950A2" w:rsidRPr="00CB73EE" w:rsidRDefault="008950A2" w:rsidP="00A31B4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D45FF4E" w14:textId="77777777" w:rsidR="008950A2" w:rsidRDefault="00F57273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61604C0B" w14:textId="77777777" w:rsidR="006D13B7" w:rsidRPr="00CB73EE" w:rsidRDefault="006D13B7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6B86" w:rsidRPr="00CB73EE" w14:paraId="1D84D129" w14:textId="77777777" w:rsidTr="008950A2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A97A928" w14:textId="77777777" w:rsidR="00126B86" w:rsidRDefault="00126B86" w:rsidP="00126B8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Vernetzung- und Transfer-möglichkeiten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7415906" w14:textId="77777777" w:rsidR="00126B86" w:rsidRPr="00CB73EE" w:rsidRDefault="00126B86" w:rsidP="00126B86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7100E776" w14:textId="68CD851A" w:rsidR="00126B86" w:rsidRPr="003856B8" w:rsidRDefault="00126B86" w:rsidP="00126B86">
            <w:pPr>
              <w:pStyle w:val="Listenabsatz"/>
              <w:numPr>
                <w:ilvl w:val="0"/>
                <w:numId w:val="11"/>
              </w:numPr>
              <w:rPr>
                <w:rFonts w:ascii="Calibri" w:hAnsi="Calibri" w:cs="Calibri"/>
                <w:sz w:val="20"/>
                <w:szCs w:val="20"/>
              </w:rPr>
            </w:pPr>
            <w:r w:rsidRPr="003856B8">
              <w:rPr>
                <w:rFonts w:ascii="Calibri" w:hAnsi="Calibri" w:cs="Calibri"/>
                <w:sz w:val="20"/>
                <w:szCs w:val="20"/>
              </w:rPr>
              <w:t>verweist zur Vertiefung des erlernten Wissens</w:t>
            </w:r>
            <w:r>
              <w:rPr>
                <w:rFonts w:ascii="Calibri" w:hAnsi="Calibri" w:cs="Calibri"/>
                <w:sz w:val="20"/>
                <w:szCs w:val="20"/>
              </w:rPr>
              <w:t>/zur Wi</w:t>
            </w:r>
            <w:r w:rsidR="00F57273"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derholung</w:t>
            </w:r>
            <w:r w:rsidRPr="003856B8">
              <w:rPr>
                <w:rFonts w:ascii="Calibri" w:hAnsi="Calibri" w:cs="Calibri"/>
                <w:sz w:val="20"/>
                <w:szCs w:val="20"/>
              </w:rPr>
              <w:t xml:space="preserve"> auf den Erklärfilm zu</w:t>
            </w:r>
            <w:r w:rsidR="0031307D">
              <w:rPr>
                <w:rFonts w:ascii="Calibri" w:hAnsi="Calibri" w:cs="Calibri"/>
                <w:sz w:val="20"/>
                <w:szCs w:val="20"/>
              </w:rPr>
              <w:t>r</w:t>
            </w:r>
            <w:r w:rsidRPr="003856B8">
              <w:rPr>
                <w:rFonts w:ascii="Calibri" w:hAnsi="Calibri" w:cs="Calibri"/>
                <w:sz w:val="20"/>
                <w:szCs w:val="20"/>
              </w:rPr>
              <w:t xml:space="preserve"> Landtag</w:t>
            </w:r>
            <w:r w:rsidR="0031307D">
              <w:rPr>
                <w:rFonts w:ascii="Calibri" w:hAnsi="Calibri" w:cs="Calibri"/>
                <w:sz w:val="20"/>
                <w:szCs w:val="20"/>
              </w:rPr>
              <w:t>swahl</w:t>
            </w:r>
            <w:r w:rsidRPr="003856B8">
              <w:rPr>
                <w:rFonts w:ascii="Calibri" w:hAnsi="Calibri" w:cs="Calibri"/>
                <w:sz w:val="20"/>
                <w:szCs w:val="20"/>
              </w:rPr>
              <w:t>, bzw. zeigt den Film zum Abschluss der Stunde (je nach Zeit)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ABC811E" w14:textId="77777777" w:rsidR="00126B86" w:rsidRPr="00CB73EE" w:rsidRDefault="00126B86" w:rsidP="00126B8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DCA828B" w14:textId="47B0CF2E" w:rsidR="009908C8" w:rsidRDefault="00126B86" w:rsidP="009908C8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50912">
              <w:rPr>
                <w:rFonts w:ascii="Calibri" w:hAnsi="Calibri" w:cs="Calibri"/>
                <w:sz w:val="16"/>
                <w:szCs w:val="16"/>
              </w:rPr>
              <w:t>Erklärfilm zu</w:t>
            </w:r>
            <w:r w:rsidR="0031307D">
              <w:rPr>
                <w:rFonts w:ascii="Calibri" w:hAnsi="Calibri" w:cs="Calibri"/>
                <w:sz w:val="16"/>
                <w:szCs w:val="16"/>
              </w:rPr>
              <w:t>r</w:t>
            </w:r>
            <w:r w:rsidRPr="00E50912">
              <w:rPr>
                <w:rFonts w:ascii="Calibri" w:hAnsi="Calibri" w:cs="Calibri"/>
                <w:sz w:val="16"/>
                <w:szCs w:val="16"/>
              </w:rPr>
              <w:t xml:space="preserve"> Landtag</w:t>
            </w:r>
            <w:r w:rsidR="0031307D">
              <w:rPr>
                <w:rFonts w:ascii="Calibri" w:hAnsi="Calibri" w:cs="Calibri"/>
                <w:sz w:val="16"/>
                <w:szCs w:val="16"/>
              </w:rPr>
              <w:t>swahl</w:t>
            </w:r>
            <w:r w:rsidRPr="00E50912">
              <w:rPr>
                <w:rFonts w:ascii="Calibri" w:hAnsi="Calibri" w:cs="Calibri"/>
                <w:sz w:val="16"/>
                <w:szCs w:val="16"/>
              </w:rPr>
              <w:t>:</w:t>
            </w:r>
          </w:p>
          <w:p w14:paraId="3CB2416D" w14:textId="36B0DE86" w:rsidR="002505BB" w:rsidRPr="009E5ED1" w:rsidRDefault="009E5ED1" w:rsidP="002505BB">
            <w:pPr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9E5ED1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https://www.youtube.com/watch?v=u19vGdI69wI</w:t>
              </w:r>
            </w:hyperlink>
            <w:r w:rsidRPr="009E5ED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</w:tbl>
    <w:p w14:paraId="0B58CE37" w14:textId="77777777" w:rsidR="00C70719" w:rsidRPr="00CB73EE" w:rsidRDefault="00C70719" w:rsidP="00126B86">
      <w:pPr>
        <w:rPr>
          <w:rFonts w:ascii="Calibri" w:hAnsi="Calibri" w:cs="Calibri"/>
          <w:sz w:val="20"/>
          <w:szCs w:val="20"/>
        </w:rPr>
      </w:pPr>
    </w:p>
    <w:sectPr w:rsidR="00C70719" w:rsidRPr="00CB73EE" w:rsidSect="00240D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1E83E" w14:textId="77777777" w:rsidR="002229ED" w:rsidRDefault="002229ED" w:rsidP="008950A2">
      <w:r>
        <w:separator/>
      </w:r>
    </w:p>
  </w:endnote>
  <w:endnote w:type="continuationSeparator" w:id="0">
    <w:p w14:paraId="14CA04C2" w14:textId="77777777" w:rsidR="002229ED" w:rsidRDefault="002229ED" w:rsidP="0089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861A" w14:textId="77777777" w:rsidR="00516FE4" w:rsidRDefault="00516F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A3B9" w14:textId="77777777" w:rsidR="00516FE4" w:rsidRDefault="00516F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F331" w14:textId="77777777" w:rsidR="00516FE4" w:rsidRDefault="00516F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CE3B" w14:textId="77777777" w:rsidR="002229ED" w:rsidRDefault="002229ED" w:rsidP="008950A2">
      <w:r>
        <w:separator/>
      </w:r>
    </w:p>
  </w:footnote>
  <w:footnote w:type="continuationSeparator" w:id="0">
    <w:p w14:paraId="4724093C" w14:textId="77777777" w:rsidR="002229ED" w:rsidRDefault="002229ED" w:rsidP="0089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C5C2A" w14:textId="77777777" w:rsidR="00516FE4" w:rsidRDefault="00516FE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E7286" w14:textId="77777777" w:rsidR="008950A2" w:rsidRDefault="008950A2">
    <w:pPr>
      <w:pStyle w:val="Kopfzeile"/>
    </w:pPr>
    <w:r w:rsidRPr="008950A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DA5ACF" wp14:editId="25DAA0ED">
              <wp:simplePos x="0" y="0"/>
              <wp:positionH relativeFrom="column">
                <wp:posOffset>-553085</wp:posOffset>
              </wp:positionH>
              <wp:positionV relativeFrom="margin">
                <wp:posOffset>-648335</wp:posOffset>
              </wp:positionV>
              <wp:extent cx="3550285" cy="457200"/>
              <wp:effectExtent l="0" t="0" r="18415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28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78B5AD" w14:textId="77777777" w:rsidR="008950A2" w:rsidRDefault="008950A2" w:rsidP="008950A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- Modul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2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–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Niveau I</w:t>
                          </w:r>
                          <w:r w:rsidR="00714FEB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II</w:t>
                          </w:r>
                        </w:p>
                        <w:p w14:paraId="0EDE684C" w14:textId="77777777" w:rsidR="008950A2" w:rsidRPr="006A3B13" w:rsidRDefault="008950A2" w:rsidP="008950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01FDF2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43.55pt;margin-top:-51.05pt;width:279.5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" strokecolor="white">
              <v:textbox>
                <w:txbxContent>
                  <w:p w:rsidR="008950A2" w:rsidRDefault="008950A2" w:rsidP="008950A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- Modul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2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–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Niveau I</w:t>
                    </w:r>
                    <w:r w:rsidR="00714FEB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II</w:t>
                    </w:r>
                  </w:p>
                  <w:p w:rsidR="008950A2" w:rsidRPr="006A3B13" w:rsidRDefault="008950A2" w:rsidP="008950A2"/>
                </w:txbxContent>
              </v:textbox>
              <w10:wrap anchory="margin"/>
            </v:shape>
          </w:pict>
        </mc:Fallback>
      </mc:AlternateContent>
    </w:r>
    <w:r w:rsidRPr="008950A2">
      <w:rPr>
        <w:noProof/>
      </w:rPr>
      <w:drawing>
        <wp:anchor distT="0" distB="0" distL="114300" distR="114300" simplePos="0" relativeHeight="251660288" behindDoc="1" locked="0" layoutInCell="1" allowOverlap="1" wp14:anchorId="4F5C62F6" wp14:editId="264D606B">
          <wp:simplePos x="0" y="0"/>
          <wp:positionH relativeFrom="column">
            <wp:posOffset>4957636</wp:posOffset>
          </wp:positionH>
          <wp:positionV relativeFrom="paragraph">
            <wp:posOffset>-234551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B8B7" w14:textId="77777777" w:rsidR="00516FE4" w:rsidRDefault="00516FE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6" w15:restartNumberingAfterBreak="0">
    <w:nsid w:val="101D599E"/>
    <w:multiLevelType w:val="hybridMultilevel"/>
    <w:tmpl w:val="15166774"/>
    <w:lvl w:ilvl="0" w:tplc="5EC8B2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120B39"/>
    <w:multiLevelType w:val="hybridMultilevel"/>
    <w:tmpl w:val="2BB05E56"/>
    <w:lvl w:ilvl="0" w:tplc="728006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137824"/>
    <w:multiLevelType w:val="multilevel"/>
    <w:tmpl w:val="8BC0D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F74E44"/>
    <w:multiLevelType w:val="hybridMultilevel"/>
    <w:tmpl w:val="9B6AB8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3A4010"/>
    <w:multiLevelType w:val="hybridMultilevel"/>
    <w:tmpl w:val="F0B4B7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7538645">
    <w:abstractNumId w:val="0"/>
  </w:num>
  <w:num w:numId="2" w16cid:durableId="15664419">
    <w:abstractNumId w:val="1"/>
  </w:num>
  <w:num w:numId="3" w16cid:durableId="1113213238">
    <w:abstractNumId w:val="2"/>
  </w:num>
  <w:num w:numId="4" w16cid:durableId="1998730485">
    <w:abstractNumId w:val="3"/>
  </w:num>
  <w:num w:numId="5" w16cid:durableId="171843030">
    <w:abstractNumId w:val="4"/>
  </w:num>
  <w:num w:numId="6" w16cid:durableId="708575263">
    <w:abstractNumId w:val="5"/>
  </w:num>
  <w:num w:numId="7" w16cid:durableId="62606224">
    <w:abstractNumId w:val="8"/>
  </w:num>
  <w:num w:numId="8" w16cid:durableId="577445461">
    <w:abstractNumId w:val="7"/>
  </w:num>
  <w:num w:numId="9" w16cid:durableId="1417627569">
    <w:abstractNumId w:val="6"/>
  </w:num>
  <w:num w:numId="10" w16cid:durableId="1599097904">
    <w:abstractNumId w:val="10"/>
  </w:num>
  <w:num w:numId="11" w16cid:durableId="16048003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A2"/>
    <w:rsid w:val="00063098"/>
    <w:rsid w:val="000C4BA9"/>
    <w:rsid w:val="00126B86"/>
    <w:rsid w:val="00140149"/>
    <w:rsid w:val="002229ED"/>
    <w:rsid w:val="00240DF5"/>
    <w:rsid w:val="002505BB"/>
    <w:rsid w:val="0031307D"/>
    <w:rsid w:val="003F3A54"/>
    <w:rsid w:val="00516FE4"/>
    <w:rsid w:val="005542CA"/>
    <w:rsid w:val="006528FE"/>
    <w:rsid w:val="006D13B7"/>
    <w:rsid w:val="00714FEB"/>
    <w:rsid w:val="007A7036"/>
    <w:rsid w:val="007B166A"/>
    <w:rsid w:val="008677BA"/>
    <w:rsid w:val="008950A2"/>
    <w:rsid w:val="008B54D4"/>
    <w:rsid w:val="009908C8"/>
    <w:rsid w:val="009D43E8"/>
    <w:rsid w:val="009E5ED1"/>
    <w:rsid w:val="00B7166E"/>
    <w:rsid w:val="00B776CA"/>
    <w:rsid w:val="00C2237B"/>
    <w:rsid w:val="00C2409E"/>
    <w:rsid w:val="00C339AC"/>
    <w:rsid w:val="00C70719"/>
    <w:rsid w:val="00CB73EE"/>
    <w:rsid w:val="00D74606"/>
    <w:rsid w:val="00E119EA"/>
    <w:rsid w:val="00E50912"/>
    <w:rsid w:val="00E87312"/>
    <w:rsid w:val="00ED0151"/>
    <w:rsid w:val="00F26546"/>
    <w:rsid w:val="00F57273"/>
    <w:rsid w:val="00F8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0E41B"/>
  <w15:chartTrackingRefBased/>
  <w15:docId w15:val="{6FBCD8A8-4C04-1A41-9D63-BF2E30CF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950A2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8950A2"/>
    <w:rPr>
      <w:color w:val="0000FF"/>
      <w:u w:val="single"/>
    </w:rPr>
  </w:style>
  <w:style w:type="paragraph" w:customStyle="1" w:styleId="western">
    <w:name w:val="western"/>
    <w:basedOn w:val="Standard"/>
    <w:rsid w:val="008950A2"/>
    <w:pPr>
      <w:widowControl/>
      <w:suppressAutoHyphens w:val="0"/>
      <w:spacing w:before="100" w:beforeAutospacing="1" w:after="119"/>
    </w:pPr>
    <w:rPr>
      <w:rFonts w:eastAsia="Times New Roman" w:cs="Times New Roman"/>
      <w:color w:val="000000"/>
      <w:kern w:val="0"/>
      <w:lang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8950A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8950A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8950A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8950A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Listenabsatz">
    <w:name w:val="List Paragraph"/>
    <w:basedOn w:val="Standard"/>
    <w:uiPriority w:val="34"/>
    <w:qFormat/>
    <w:rsid w:val="00126B86"/>
    <w:pPr>
      <w:ind w:left="720"/>
      <w:contextualSpacing/>
    </w:pPr>
    <w:rPr>
      <w:rFonts w:cs="Mangal"/>
      <w:szCs w:val="21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5091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908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19vGdI69w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2025-07-08T09:21:00Z</dcterms:created>
  <dcterms:modified xsi:type="dcterms:W3CDTF">2026-04-29T09:13:00Z</dcterms:modified>
</cp:coreProperties>
</file>