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72"/>
      </w:tblGrid>
      <w:tr w:rsidR="006A3B13" w14:paraId="621BCA0B" w14:textId="77777777" w:rsidTr="009101DD">
        <w:trPr>
          <w:trHeight w:val="708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5DADFA11" w14:textId="77777777" w:rsidR="001B6788" w:rsidRDefault="001B6788" w:rsidP="001B6788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Einstieg</w:t>
            </w:r>
          </w:p>
          <w:p w14:paraId="765F3AC9" w14:textId="77777777" w:rsidR="001B6788" w:rsidRPr="009101DD" w:rsidRDefault="009101DD" w:rsidP="001B678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101DD">
              <w:rPr>
                <w:rFonts w:ascii="Calibri" w:hAnsi="Calibri" w:cs="Calibri"/>
                <w:sz w:val="22"/>
                <w:szCs w:val="22"/>
              </w:rPr>
              <w:t>20</w:t>
            </w:r>
            <w:r w:rsidR="001B6788" w:rsidRPr="009101DD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784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3E5F1E57" w14:textId="664E8489" w:rsidR="006A3B13" w:rsidRDefault="007E29D3" w:rsidP="00BB547C">
            <w:r w:rsidRPr="007E29D3">
              <w:rPr>
                <w:rFonts w:ascii="Calibri" w:hAnsi="Calibri" w:cs="Calibri"/>
                <w:b/>
                <w:bCs/>
              </w:rPr>
              <w:t xml:space="preserve">Staffellauf – Die Landtagswahl in </w:t>
            </w:r>
            <w:r w:rsidR="00BD00D3">
              <w:rPr>
                <w:rFonts w:ascii="Calibri" w:hAnsi="Calibri" w:cs="Calibri"/>
                <w:b/>
                <w:bCs/>
              </w:rPr>
              <w:t>Sachsen-Anhalt</w:t>
            </w:r>
          </w:p>
        </w:tc>
      </w:tr>
      <w:tr w:rsidR="006A3B13" w14:paraId="7171BC72" w14:textId="77777777" w:rsidTr="00D32B27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F22EB0D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9A03081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6A3B13" w14:paraId="3B25B309" w14:textId="77777777" w:rsidTr="00D32B27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3575DB9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Methoden</w:t>
            </w:r>
            <w:r w:rsidR="009101DD">
              <w:rPr>
                <w:rFonts w:ascii="Calibri" w:hAnsi="Calibri" w:cs="Calibri"/>
                <w:bCs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9B342DF" w14:textId="77777777" w:rsidR="007E29D3" w:rsidRPr="007E29D3" w:rsidRDefault="007E29D3" w:rsidP="007E29D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>Die SuS lernen den Staffellauf als Spielform zur Aktivierung von Vorwissen/zur Wiederholung</w:t>
            </w:r>
          </w:p>
          <w:p w14:paraId="2D19357C" w14:textId="77777777" w:rsidR="006A3B13" w:rsidRDefault="007E29D3" w:rsidP="007E29D3"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von Wissen kennen. </w:t>
            </w:r>
          </w:p>
        </w:tc>
      </w:tr>
      <w:tr w:rsidR="006A3B13" w14:paraId="15F12B8E" w14:textId="77777777" w:rsidTr="00D32B27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05223B5" w14:textId="77777777" w:rsidR="006A3B13" w:rsidRPr="009101DD" w:rsidRDefault="009101DD" w:rsidP="00BB547C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A309C83" w14:textId="56A9ABD3" w:rsidR="006A3B13" w:rsidRDefault="007E29D3" w:rsidP="009101DD"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9101DD" w:rsidRPr="007E29D3">
              <w:rPr>
                <w:rFonts w:ascii="Calibri" w:hAnsi="Calibri" w:cs="Calibri"/>
                <w:bCs/>
                <w:sz w:val="20"/>
                <w:szCs w:val="20"/>
              </w:rPr>
              <w:t>entwickeln ihre Fähigkeiten weiter, in Teamarbeit kooperativ zu</w:t>
            </w:r>
            <w:r w:rsidR="009101D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9101DD"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arbeiten, fair einen Wettbewerb </w:t>
            </w:r>
            <w:r w:rsidR="00D56EE2" w:rsidRPr="007E29D3">
              <w:rPr>
                <w:rFonts w:ascii="Calibri" w:hAnsi="Calibri" w:cs="Calibri"/>
                <w:bCs/>
                <w:sz w:val="20"/>
                <w:szCs w:val="20"/>
              </w:rPr>
              <w:t>durchzuführen</w:t>
            </w:r>
            <w:r w:rsidR="009101DD"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 und Spielregeln einzuhalten.</w:t>
            </w:r>
            <w:r w:rsidR="009101DD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</w:tr>
      <w:tr w:rsidR="006A3B13" w14:paraId="07C02BE8" w14:textId="77777777" w:rsidTr="00D32B27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0209185" w14:textId="77777777" w:rsidR="006A3B13" w:rsidRDefault="009101DD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Analyse- und </w:t>
            </w:r>
            <w:r w:rsidR="006A3B13"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4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C7B783A" w14:textId="77777777" w:rsidR="006A3B13" w:rsidRDefault="007E29D3" w:rsidP="00EC73D0"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Die SuS </w:t>
            </w:r>
            <w:r w:rsidR="009101DD" w:rsidRPr="007E29D3">
              <w:rPr>
                <w:rFonts w:ascii="Calibri" w:hAnsi="Calibri" w:cs="Calibri"/>
                <w:bCs/>
                <w:sz w:val="20"/>
                <w:szCs w:val="20"/>
              </w:rPr>
              <w:t>aktivieren</w:t>
            </w:r>
            <w:r w:rsidR="009101DD">
              <w:rPr>
                <w:rFonts w:ascii="Calibri" w:hAnsi="Calibri" w:cs="Calibri"/>
                <w:bCs/>
                <w:sz w:val="20"/>
                <w:szCs w:val="20"/>
              </w:rPr>
              <w:t xml:space="preserve"> und reflektieren</w:t>
            </w:r>
            <w:r w:rsidR="009101DD"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>ihr Vorwissen</w:t>
            </w:r>
            <w:r w:rsidR="009101DD">
              <w:rPr>
                <w:rFonts w:ascii="Calibri" w:hAnsi="Calibri" w:cs="Calibri"/>
                <w:bCs/>
                <w:sz w:val="20"/>
                <w:szCs w:val="20"/>
              </w:rPr>
              <w:t xml:space="preserve"> und begründen</w:t>
            </w:r>
            <w:r w:rsidR="00EC73D0">
              <w:rPr>
                <w:rFonts w:ascii="Calibri" w:hAnsi="Calibri" w:cs="Calibri"/>
                <w:bCs/>
                <w:sz w:val="20"/>
                <w:szCs w:val="20"/>
              </w:rPr>
              <w:t xml:space="preserve"> ihre Wünsche</w:t>
            </w:r>
            <w:r w:rsidRPr="007E29D3">
              <w:rPr>
                <w:rFonts w:ascii="Calibri" w:hAnsi="Calibri" w:cs="Calibri"/>
                <w:bCs/>
                <w:sz w:val="20"/>
                <w:szCs w:val="20"/>
              </w:rPr>
              <w:t xml:space="preserve"> für Inhalte und Vorgehen in den nächsten Unterrichtsstunden.</w:t>
            </w:r>
          </w:p>
        </w:tc>
      </w:tr>
      <w:tr w:rsidR="006A3B13" w14:paraId="07446213" w14:textId="77777777" w:rsidTr="00D32B27">
        <w:trPr>
          <w:trHeight w:val="686"/>
        </w:trPr>
        <w:tc>
          <w:tcPr>
            <w:tcW w:w="1027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726106CB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F4E9DB3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56048A8F" w14:textId="77777777" w:rsidR="006A3B13" w:rsidRDefault="006A3B13" w:rsidP="00BB54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A3B13" w14:paraId="600E2D23" w14:textId="77777777" w:rsidTr="00D32B27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5732960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0E0723BE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2F2D7A9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9484B9A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58951A6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6A3B13" w14:paraId="06F913E6" w14:textId="77777777" w:rsidTr="00D32B27">
        <w:trPr>
          <w:trHeight w:val="141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AE67DC5" w14:textId="77777777" w:rsidR="006A3B13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1773B12E" w14:textId="77777777" w:rsidR="006A3B13" w:rsidRPr="00D32B27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9101DD">
              <w:rPr>
                <w:rFonts w:ascii="Calibri" w:hAnsi="Calibri" w:cs="Calibri"/>
                <w:sz w:val="20"/>
                <w:szCs w:val="20"/>
              </w:rPr>
              <w:t>5</w:t>
            </w:r>
            <w:r w:rsidR="00D32B27"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C60F78B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3F05746D" w14:textId="77777777" w:rsidR="006A3B13" w:rsidRDefault="007E29D3" w:rsidP="007E29D3">
            <w:pPr>
              <w:numPr>
                <w:ilvl w:val="0"/>
                <w:numId w:val="1"/>
              </w:numPr>
              <w:ind w:left="283" w:hanging="283"/>
            </w:pPr>
            <w:r w:rsidRPr="007E29D3">
              <w:rPr>
                <w:rFonts w:ascii="Calibri" w:hAnsi="Calibri" w:cs="Calibri"/>
                <w:sz w:val="20"/>
                <w:szCs w:val="20"/>
              </w:rPr>
              <w:t>erklärt die Regeln des Staffellaufs (M1) und teilt die Klasse in zwei gleich große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>Gruppen auf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F5046C6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SuS…</w:t>
            </w:r>
          </w:p>
          <w:p w14:paraId="55B7F737" w14:textId="77777777" w:rsidR="006A3B13" w:rsidRDefault="007E29D3" w:rsidP="007E29D3">
            <w:pPr>
              <w:numPr>
                <w:ilvl w:val="0"/>
                <w:numId w:val="2"/>
              </w:numPr>
              <w:ind w:left="360"/>
            </w:pPr>
            <w:r w:rsidRPr="007E29D3">
              <w:rPr>
                <w:rFonts w:ascii="Calibri" w:hAnsi="Calibri" w:cs="Calibri"/>
                <w:sz w:val="20"/>
                <w:szCs w:val="20"/>
              </w:rPr>
              <w:t>positionieren sich in zwei Gruppen an der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>Startlinie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D93D84B" w14:textId="77777777" w:rsidR="006A3B13" w:rsidRDefault="006A3B13" w:rsidP="00D32B2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7BDD6A84" w14:textId="77777777" w:rsidR="007E29D3" w:rsidRPr="007E29D3" w:rsidRDefault="007E29D3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784C4FC6" w14:textId="77777777" w:rsidR="007E29D3" w:rsidRPr="007E29D3" w:rsidRDefault="007E29D3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M1</w:t>
            </w:r>
            <w:r w:rsidR="009101DD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>
              <w:rPr>
                <w:rFonts w:ascii="Calibri" w:hAnsi="Calibri" w:cs="Calibri"/>
                <w:sz w:val="20"/>
                <w:szCs w:val="20"/>
              </w:rPr>
              <w:t>Methoden</w:t>
            </w:r>
            <w:r w:rsidR="009101DD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blatt für die Lehrkraft</w:t>
            </w:r>
            <w:r w:rsidR="009101DD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229D48A8" w14:textId="77777777" w:rsidR="006A3B13" w:rsidRDefault="006A3B13" w:rsidP="007E29D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3B13" w14:paraId="1CCA61CB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C7D213E" w14:textId="77777777" w:rsidR="006A3B13" w:rsidRDefault="006A3B13" w:rsidP="00D32B27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</w:p>
          <w:p w14:paraId="07711454" w14:textId="77777777" w:rsidR="006A3B13" w:rsidRDefault="006A3B13" w:rsidP="00D32B27">
            <w:r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 w:rsidR="001C4D6A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‘)</w:t>
            </w:r>
          </w:p>
          <w:p w14:paraId="182594F6" w14:textId="77777777" w:rsidR="006A3B13" w:rsidRDefault="006A3B13" w:rsidP="00D32B2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4D06EEA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7B3C0722" w14:textId="77777777" w:rsidR="007E29D3" w:rsidRPr="007E29D3" w:rsidRDefault="007E29D3" w:rsidP="007E29D3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gibt das Startzeichen</w:t>
            </w:r>
          </w:p>
          <w:p w14:paraId="48EA9491" w14:textId="77777777" w:rsidR="006A3B13" w:rsidRPr="00D32B27" w:rsidRDefault="007E29D3" w:rsidP="007E29D3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kontrolliert die Einhaltung der Regeln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A526A32" w14:textId="77777777" w:rsidR="006A3B13" w:rsidRPr="00D32B27" w:rsidRDefault="006A3B13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76C0F31A" w14:textId="77777777" w:rsidR="006A3B13" w:rsidRPr="00D32B27" w:rsidRDefault="007E29D3" w:rsidP="00D32B27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realisieren den Staffellauf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33B1EB6" w14:textId="77777777" w:rsidR="006A3B13" w:rsidRDefault="006A3B13" w:rsidP="00D32B2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E16061B" w14:textId="77777777" w:rsidR="007E29D3" w:rsidRPr="007E29D3" w:rsidRDefault="007E29D3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GA</w:t>
            </w:r>
          </w:p>
          <w:p w14:paraId="5DF5196A" w14:textId="77777777" w:rsidR="007E29D3" w:rsidRPr="007E29D3" w:rsidRDefault="007E29D3" w:rsidP="007E29D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Tafel/</w:t>
            </w:r>
          </w:p>
          <w:p w14:paraId="1EDCEF05" w14:textId="77777777" w:rsidR="006A3B13" w:rsidRPr="00D32B27" w:rsidRDefault="007E29D3" w:rsidP="007E29D3">
            <w:pPr>
              <w:jc w:val="center"/>
            </w:pPr>
            <w:proofErr w:type="spellStart"/>
            <w:r w:rsidRPr="007E29D3">
              <w:rPr>
                <w:rFonts w:ascii="Calibri" w:hAnsi="Calibri" w:cs="Calibri"/>
                <w:sz w:val="20"/>
                <w:szCs w:val="20"/>
              </w:rPr>
              <w:t>Flipchartpapier</w:t>
            </w:r>
            <w:proofErr w:type="spellEnd"/>
          </w:p>
        </w:tc>
      </w:tr>
      <w:tr w:rsidR="00D32B27" w14:paraId="33B97389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166D75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14:paraId="4671EAA2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9101DD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14:paraId="1B432D7C" w14:textId="77777777" w:rsidR="00D32B27" w:rsidRDefault="00D32B27" w:rsidP="00D32B2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B349F59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2CD2071A" w14:textId="77777777" w:rsidR="00D32B27" w:rsidRPr="007E29D3" w:rsidRDefault="007E29D3" w:rsidP="007E29D3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leitet die Präsentation der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>Gruppenergebnisse und erklärt unklare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 xml:space="preserve">Begriffe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0674E55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6634DD35" w14:textId="77777777" w:rsidR="00D32B27" w:rsidRPr="007E29D3" w:rsidRDefault="007E29D3" w:rsidP="007E29D3">
            <w:pPr>
              <w:pStyle w:val="Listenabsatz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7E29D3">
              <w:rPr>
                <w:rFonts w:ascii="Calibri" w:hAnsi="Calibri" w:cs="Calibri"/>
                <w:sz w:val="20"/>
                <w:szCs w:val="20"/>
              </w:rPr>
              <w:t>werten gemeinsam mit Lehrkraft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>die Ergebnisse aus und stellen bei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E29D3">
              <w:rPr>
                <w:rFonts w:ascii="Calibri" w:hAnsi="Calibri" w:cs="Calibri"/>
                <w:sz w:val="20"/>
                <w:szCs w:val="20"/>
              </w:rPr>
              <w:t>Unklarheiten zu Begriffen Fragen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5171B4A" w14:textId="77777777" w:rsidR="00D32B27" w:rsidRDefault="00D32B27" w:rsidP="00D32B2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27EA1FA" w14:textId="77777777" w:rsidR="00D32B27" w:rsidRPr="00D32B27" w:rsidRDefault="007E29D3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3F18C139" w14:textId="77777777" w:rsidR="00D32B27" w:rsidRDefault="00D32B27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32B27" w14:paraId="0AB510DA" w14:textId="77777777" w:rsidTr="00D32B2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C9221B6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Ausstieg und Transfer</w:t>
            </w:r>
          </w:p>
          <w:p w14:paraId="3D24463E" w14:textId="77777777" w:rsidR="00D32B27" w:rsidRDefault="00D32B27" w:rsidP="00D32B2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9101DD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3A78D91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Lehrkraft …</w:t>
            </w:r>
          </w:p>
          <w:p w14:paraId="3DEED3BC" w14:textId="77777777" w:rsidR="00D32B27" w:rsidRPr="001C4D6A" w:rsidRDefault="001C4D6A" w:rsidP="001C4D6A">
            <w:pPr>
              <w:numPr>
                <w:ilvl w:val="0"/>
                <w:numId w:val="4"/>
              </w:numPr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1C4D6A">
              <w:rPr>
                <w:rFonts w:ascii="Calibri" w:hAnsi="Calibri" w:cs="Calibri"/>
                <w:sz w:val="20"/>
                <w:szCs w:val="20"/>
              </w:rPr>
              <w:t>erarbeitet anhand der assoziierten Wörter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C4D6A">
              <w:rPr>
                <w:rFonts w:ascii="Calibri" w:hAnsi="Calibri" w:cs="Calibri"/>
                <w:sz w:val="20"/>
                <w:szCs w:val="20"/>
              </w:rPr>
              <w:t>mit den SuS Themen für die folgende/n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C4D6A">
              <w:rPr>
                <w:rFonts w:ascii="Calibri" w:hAnsi="Calibri" w:cs="Calibri"/>
                <w:sz w:val="20"/>
                <w:szCs w:val="20"/>
              </w:rPr>
              <w:t>Unterrichtsstunde/n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E3DA7E5" w14:textId="77777777" w:rsidR="00D32B27" w:rsidRPr="00D32B27" w:rsidRDefault="00D32B27" w:rsidP="00D32B27">
            <w:pPr>
              <w:spacing w:after="120"/>
              <w:rPr>
                <w:b/>
              </w:rPr>
            </w:pPr>
            <w:r w:rsidRPr="00D32B27">
              <w:rPr>
                <w:rFonts w:ascii="Calibri" w:hAnsi="Calibri" w:cs="Calibri"/>
                <w:b/>
                <w:sz w:val="20"/>
                <w:szCs w:val="20"/>
              </w:rPr>
              <w:t>Die SuS …</w:t>
            </w:r>
          </w:p>
          <w:p w14:paraId="6E5EB270" w14:textId="77777777" w:rsidR="00D32B27" w:rsidRDefault="001C4D6A" w:rsidP="001C4D6A">
            <w:pPr>
              <w:numPr>
                <w:ilvl w:val="0"/>
                <w:numId w:val="6"/>
              </w:numPr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1C4D6A">
              <w:rPr>
                <w:rFonts w:ascii="Calibri" w:hAnsi="Calibri" w:cs="Calibri"/>
                <w:sz w:val="20"/>
                <w:szCs w:val="20"/>
              </w:rPr>
              <w:t>nennen mögliche Themen und Interessen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C4D6A">
              <w:rPr>
                <w:rFonts w:ascii="Calibri" w:hAnsi="Calibri" w:cs="Calibri"/>
                <w:sz w:val="20"/>
                <w:szCs w:val="20"/>
              </w:rPr>
              <w:t>für die kommenden Unterrichtsstunden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41F06002" w14:textId="77777777" w:rsidR="00D32B27" w:rsidRDefault="00D32B27" w:rsidP="00D32B2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DA0072A" w14:textId="77777777" w:rsidR="00D32B27" w:rsidRDefault="00D32B27" w:rsidP="00D32B2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3F3FB950" w14:textId="77777777" w:rsidR="00D32B27" w:rsidRDefault="00D32B27" w:rsidP="00D32B2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F54260D" w14:textId="77777777" w:rsidR="007371D8" w:rsidRDefault="007371D8" w:rsidP="00D32B27"/>
    <w:sectPr w:rsidR="007371D8" w:rsidSect="00240DF5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C2D16" w14:textId="77777777" w:rsidR="00F23C13" w:rsidRDefault="00F23C13" w:rsidP="006A3B13">
      <w:r>
        <w:separator/>
      </w:r>
    </w:p>
  </w:endnote>
  <w:endnote w:type="continuationSeparator" w:id="0">
    <w:p w14:paraId="38D425C4" w14:textId="77777777" w:rsidR="00F23C13" w:rsidRDefault="00F23C13" w:rsidP="006A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63BD" w14:textId="77777777" w:rsidR="00F23C13" w:rsidRDefault="00F23C13" w:rsidP="006A3B13">
      <w:r>
        <w:separator/>
      </w:r>
    </w:p>
  </w:footnote>
  <w:footnote w:type="continuationSeparator" w:id="0">
    <w:p w14:paraId="7A2A9C7A" w14:textId="77777777" w:rsidR="00F23C13" w:rsidRDefault="00F23C13" w:rsidP="006A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77D4" w14:textId="77777777" w:rsidR="006A3B13" w:rsidRDefault="006A3B13" w:rsidP="007E29D3">
    <w:pPr>
      <w:pStyle w:val="Kopfzeile"/>
      <w:tabs>
        <w:tab w:val="clear" w:pos="4536"/>
        <w:tab w:val="clear" w:pos="9072"/>
        <w:tab w:val="left" w:pos="1930"/>
        <w:tab w:val="left" w:pos="3332"/>
      </w:tabs>
    </w:pPr>
    <w:r w:rsidRPr="006A3B13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F97D583" wp14:editId="3EE6E053">
              <wp:simplePos x="0" y="0"/>
              <wp:positionH relativeFrom="column">
                <wp:posOffset>-462051</wp:posOffset>
              </wp:positionH>
              <wp:positionV relativeFrom="margin">
                <wp:posOffset>-578782</wp:posOffset>
              </wp:positionV>
              <wp:extent cx="355059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59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0FC44A" w14:textId="77777777" w:rsidR="006A3B13" w:rsidRPr="006A3B13" w:rsidRDefault="006A3B13" w:rsidP="006A3B13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 w:rsidR="007E29D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3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 w:rsidR="001B6788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Einstieg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4AEA45B1" w14:textId="77777777" w:rsidR="006A3B13" w:rsidRPr="006A3B13" w:rsidRDefault="006A3B13" w:rsidP="006A3B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F97D583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36.4pt;margin-top:-45.5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" strokecolor="white">
              <v:textbox>
                <w:txbxContent>
                  <w:p w14:paraId="6F0FC44A" w14:textId="77777777" w:rsidR="006A3B13" w:rsidRPr="006A3B13" w:rsidRDefault="006A3B13" w:rsidP="006A3B13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 w:rsidR="007E29D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3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 w:rsidR="001B6788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Einstieg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</w:t>
                    </w:r>
                  </w:p>
                  <w:p w14:paraId="4AEA45B1" w14:textId="77777777" w:rsidR="006A3B13" w:rsidRPr="006A3B13" w:rsidRDefault="006A3B13" w:rsidP="006A3B13"/>
                </w:txbxContent>
              </v:textbox>
              <w10:wrap anchory="margin"/>
            </v:shape>
          </w:pict>
        </mc:Fallback>
      </mc:AlternateContent>
    </w:r>
    <w:r w:rsidRPr="006A3B13">
      <w:rPr>
        <w:noProof/>
      </w:rPr>
      <w:drawing>
        <wp:anchor distT="0" distB="0" distL="114300" distR="114300" simplePos="0" relativeHeight="251660288" behindDoc="1" locked="0" layoutInCell="1" allowOverlap="1" wp14:anchorId="3A38B2E9" wp14:editId="2C34578F">
          <wp:simplePos x="0" y="0"/>
          <wp:positionH relativeFrom="column">
            <wp:posOffset>4942300</wp:posOffset>
          </wp:positionH>
          <wp:positionV relativeFrom="paragraph">
            <wp:posOffset>-233990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1BA000F3"/>
    <w:multiLevelType w:val="hybridMultilevel"/>
    <w:tmpl w:val="AB7679FE"/>
    <w:lvl w:ilvl="0" w:tplc="EC9256D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64484"/>
    <w:multiLevelType w:val="hybridMultilevel"/>
    <w:tmpl w:val="9D3EC6F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800351"/>
    <w:multiLevelType w:val="hybridMultilevel"/>
    <w:tmpl w:val="E0B407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9330B5"/>
    <w:multiLevelType w:val="hybridMultilevel"/>
    <w:tmpl w:val="3C34EED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6734830">
    <w:abstractNumId w:val="0"/>
  </w:num>
  <w:num w:numId="2" w16cid:durableId="94981076">
    <w:abstractNumId w:val="1"/>
  </w:num>
  <w:num w:numId="3" w16cid:durableId="1118717218">
    <w:abstractNumId w:val="2"/>
  </w:num>
  <w:num w:numId="4" w16cid:durableId="718432748">
    <w:abstractNumId w:val="3"/>
  </w:num>
  <w:num w:numId="5" w16cid:durableId="1358265784">
    <w:abstractNumId w:val="4"/>
  </w:num>
  <w:num w:numId="6" w16cid:durableId="947541386">
    <w:abstractNumId w:val="5"/>
  </w:num>
  <w:num w:numId="7" w16cid:durableId="1257320885">
    <w:abstractNumId w:val="6"/>
  </w:num>
  <w:num w:numId="8" w16cid:durableId="1773358867">
    <w:abstractNumId w:val="7"/>
  </w:num>
  <w:num w:numId="9" w16cid:durableId="1104379050">
    <w:abstractNumId w:val="8"/>
  </w:num>
  <w:num w:numId="10" w16cid:durableId="1430063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13"/>
    <w:rsid w:val="000725EC"/>
    <w:rsid w:val="001B6788"/>
    <w:rsid w:val="001C4D6A"/>
    <w:rsid w:val="00240DF5"/>
    <w:rsid w:val="003F5181"/>
    <w:rsid w:val="006A3B13"/>
    <w:rsid w:val="006D5CBE"/>
    <w:rsid w:val="007371D8"/>
    <w:rsid w:val="007E29D3"/>
    <w:rsid w:val="00897AB2"/>
    <w:rsid w:val="008B54D4"/>
    <w:rsid w:val="009101DD"/>
    <w:rsid w:val="00BC60F7"/>
    <w:rsid w:val="00BD00D3"/>
    <w:rsid w:val="00C527CA"/>
    <w:rsid w:val="00C62287"/>
    <w:rsid w:val="00CD6AFE"/>
    <w:rsid w:val="00D32B27"/>
    <w:rsid w:val="00D56EE2"/>
    <w:rsid w:val="00DB5281"/>
    <w:rsid w:val="00E00E13"/>
    <w:rsid w:val="00E61BB2"/>
    <w:rsid w:val="00EC73D0"/>
    <w:rsid w:val="00F23C13"/>
    <w:rsid w:val="00F40A05"/>
    <w:rsid w:val="00F9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1334C"/>
  <w15:chartTrackingRefBased/>
  <w15:docId w15:val="{16326C2D-8DD7-0E47-B8FC-205DF0A1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3B13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A3B13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Listenabsatz">
    <w:name w:val="List Paragraph"/>
    <w:basedOn w:val="Standard"/>
    <w:uiPriority w:val="34"/>
    <w:qFormat/>
    <w:rsid w:val="00C6228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Dialog P Info</cp:lastModifiedBy>
  <cp:revision>3</cp:revision>
  <dcterms:created xsi:type="dcterms:W3CDTF">2025-07-08T09:33:00Z</dcterms:created>
  <dcterms:modified xsi:type="dcterms:W3CDTF">2026-04-08T10:37:00Z</dcterms:modified>
</cp:coreProperties>
</file>