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502"/>
      </w:tblGrid>
      <w:tr w:rsidR="00DB1245" w14:paraId="0F47C3F6" w14:textId="77777777" w:rsidTr="00DB1245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7654BA85" w14:textId="77777777" w:rsidR="00DB1245" w:rsidRDefault="00DB1245" w:rsidP="00E80DD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14:paraId="2B8487DD" w14:textId="77777777" w:rsidR="00A2442F" w:rsidRDefault="00A2442F" w:rsidP="00E80DD9">
            <w:pPr>
              <w:jc w:val="center"/>
            </w:pPr>
            <w:r>
              <w:rPr>
                <w:rFonts w:ascii="Calibri" w:hAnsi="Calibri" w:cs="Calibri"/>
              </w:rPr>
              <w:t>90 Min.</w:t>
            </w:r>
          </w:p>
        </w:tc>
        <w:tc>
          <w:tcPr>
            <w:tcW w:w="787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165CF364" w14:textId="77777777" w:rsidR="00DB1245" w:rsidRDefault="00DB1245" w:rsidP="00E80DD9">
            <w:r>
              <w:rPr>
                <w:rFonts w:ascii="Calibri" w:hAnsi="Calibri" w:cs="Calibri"/>
                <w:b/>
                <w:bCs/>
              </w:rPr>
              <w:t xml:space="preserve">Wie wird gewählt? </w:t>
            </w:r>
          </w:p>
          <w:p w14:paraId="06F20F76" w14:textId="02938845" w:rsidR="00DB1245" w:rsidRDefault="00F575FF" w:rsidP="00E80DD9">
            <w:r>
              <w:rPr>
                <w:rFonts w:ascii="Calibri" w:hAnsi="Calibri" w:cs="Calibri"/>
              </w:rPr>
              <w:t xml:space="preserve">Landtagswahl in </w:t>
            </w:r>
            <w:r w:rsidR="00A710B4">
              <w:rPr>
                <w:rFonts w:ascii="Calibri" w:hAnsi="Calibri" w:cs="Calibri"/>
              </w:rPr>
              <w:t>Sachsen-Anhalt</w:t>
            </w:r>
            <w:r w:rsidR="00E923AE">
              <w:rPr>
                <w:rFonts w:ascii="Calibri" w:hAnsi="Calibri" w:cs="Calibri"/>
              </w:rPr>
              <w:t xml:space="preserve">: </w:t>
            </w:r>
            <w:r w:rsidR="00B14407">
              <w:rPr>
                <w:rFonts w:ascii="Calibri" w:hAnsi="Calibri" w:cs="Calibri"/>
              </w:rPr>
              <w:t>D</w:t>
            </w:r>
            <w:r w:rsidR="00DB1245">
              <w:rPr>
                <w:rFonts w:ascii="Calibri" w:hAnsi="Calibri" w:cs="Calibri"/>
              </w:rPr>
              <w:t>ie</w:t>
            </w:r>
            <w:r w:rsidR="00E923AE">
              <w:rPr>
                <w:rFonts w:ascii="Calibri" w:hAnsi="Calibri" w:cs="Calibri"/>
              </w:rPr>
              <w:t xml:space="preserve"> Erst-</w:t>
            </w:r>
            <w:r w:rsidR="00B14407">
              <w:rPr>
                <w:rFonts w:ascii="Calibri" w:hAnsi="Calibri" w:cs="Calibri"/>
              </w:rPr>
              <w:t xml:space="preserve"> und </w:t>
            </w:r>
            <w:r w:rsidR="00E923AE">
              <w:rPr>
                <w:rFonts w:ascii="Calibri" w:hAnsi="Calibri" w:cs="Calibri"/>
              </w:rPr>
              <w:t>Zweit</w:t>
            </w:r>
            <w:r w:rsidR="00DB1245">
              <w:rPr>
                <w:rFonts w:ascii="Calibri" w:hAnsi="Calibri" w:cs="Calibri"/>
              </w:rPr>
              <w:t>stimme</w:t>
            </w:r>
          </w:p>
        </w:tc>
      </w:tr>
      <w:tr w:rsidR="00DB1245" w14:paraId="3BA07747" w14:textId="77777777" w:rsidTr="00DB1245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F3580A5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37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2951055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DB1245" w14:paraId="73183A01" w14:textId="77777777" w:rsidTr="00DB1245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60CB5F0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7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0AC752F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eigenen sich Kenntnisse zur </w:t>
            </w:r>
            <w:r w:rsidR="00E923AE">
              <w:rPr>
                <w:rFonts w:ascii="Calibri" w:hAnsi="Calibri" w:cs="Calibri"/>
                <w:bCs/>
                <w:sz w:val="20"/>
                <w:szCs w:val="20"/>
              </w:rPr>
              <w:t>Erst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- und</w:t>
            </w:r>
            <w:r w:rsidR="00B14407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E923AE">
              <w:rPr>
                <w:rFonts w:ascii="Calibri" w:hAnsi="Calibri" w:cs="Calibri"/>
                <w:bCs/>
                <w:sz w:val="20"/>
                <w:szCs w:val="20"/>
              </w:rPr>
              <w:t>Zweit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stimme anhand von Lücken- und Fehlertexten an. Auf dieser Grundlage nehmen sie einen Podcast für Jugendliche z</w:t>
            </w:r>
            <w:r w:rsidR="00E65197">
              <w:rPr>
                <w:rFonts w:ascii="Calibri" w:hAnsi="Calibri" w:cs="Calibri"/>
                <w:bCs/>
                <w:sz w:val="20"/>
                <w:szCs w:val="20"/>
              </w:rPr>
              <w:t xml:space="preserve">ur </w:t>
            </w:r>
            <w:r w:rsidR="00B14407">
              <w:rPr>
                <w:rFonts w:ascii="Calibri" w:hAnsi="Calibri" w:cs="Calibri"/>
                <w:bCs/>
                <w:sz w:val="20"/>
                <w:szCs w:val="20"/>
              </w:rPr>
              <w:t xml:space="preserve">Landtagswahl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auf. </w:t>
            </w:r>
          </w:p>
        </w:tc>
      </w:tr>
      <w:tr w:rsidR="00DB1245" w14:paraId="122F1E70" w14:textId="77777777" w:rsidTr="00DB1245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3761F78" w14:textId="77777777" w:rsidR="00DB1245" w:rsidRDefault="00DB1245" w:rsidP="00E80DD9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7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5A1FB35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legen gemeinsam einen Ablaufplan für einen Podcast fest und nehmen diesen in Partner- oder Gruppenarbeit auf. </w:t>
            </w:r>
          </w:p>
        </w:tc>
      </w:tr>
      <w:tr w:rsidR="00DB1245" w14:paraId="65D6D069" w14:textId="77777777" w:rsidTr="00DB1245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4AF5DAB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7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6A93EB0" w14:textId="67157AF0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setzen sich kritisch mit dem Vorschlag auseinander, bei </w:t>
            </w:r>
            <w:r w:rsidR="0078157A">
              <w:rPr>
                <w:rFonts w:ascii="Calibri" w:hAnsi="Calibri" w:cs="Calibri"/>
                <w:bCs/>
                <w:sz w:val="20"/>
                <w:szCs w:val="20"/>
              </w:rPr>
              <w:t xml:space="preserve">der </w:t>
            </w:r>
            <w:r w:rsidR="00E65197">
              <w:rPr>
                <w:rFonts w:ascii="Calibri" w:hAnsi="Calibri" w:cs="Calibri"/>
                <w:bCs/>
                <w:sz w:val="20"/>
                <w:szCs w:val="20"/>
              </w:rPr>
              <w:t>Landtagswahl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nur mit der </w:t>
            </w:r>
            <w:r w:rsidR="00E923AE">
              <w:rPr>
                <w:rFonts w:ascii="Calibri" w:hAnsi="Calibri" w:cs="Calibri"/>
                <w:bCs/>
                <w:sz w:val="20"/>
                <w:szCs w:val="20"/>
              </w:rPr>
              <w:t xml:space="preserve">Erststimme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zu wählen. </w:t>
            </w:r>
          </w:p>
        </w:tc>
      </w:tr>
      <w:tr w:rsidR="00DB1245" w14:paraId="6FAD9506" w14:textId="77777777" w:rsidTr="00DB1245">
        <w:trPr>
          <w:trHeight w:val="686"/>
        </w:trPr>
        <w:tc>
          <w:tcPr>
            <w:tcW w:w="1030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7D062A40" w14:textId="77777777" w:rsidR="00DB1245" w:rsidRDefault="00DB1245" w:rsidP="00E80DD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08FDED8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5A64FF93" w14:textId="77777777" w:rsidR="00DB1245" w:rsidRDefault="00DB1245" w:rsidP="00E80DD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B1245" w14:paraId="5C69DDBB" w14:textId="77777777" w:rsidTr="00DB1245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3AF339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7D91CF35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DC72E0C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D3E5DB3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C9D5F9D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DB1245" w14:paraId="5BE20A9C" w14:textId="77777777" w:rsidTr="00DB1245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46C24A6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23C6ECB7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(15‘)</w:t>
            </w:r>
          </w:p>
          <w:p w14:paraId="2173FE5A" w14:textId="77777777" w:rsidR="00DB1245" w:rsidRDefault="00DB1245" w:rsidP="00E80DD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9F17C50" w14:textId="77777777" w:rsidR="00DB1245" w:rsidRDefault="00DB1245" w:rsidP="00E80DD9">
            <w:p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403AFD0D" w14:textId="77777777" w:rsidR="00DB1245" w:rsidRDefault="00DB1245" w:rsidP="00DB1245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startet den Unterricht mit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Variante 1 - analoger Unterrichtseinstieg</w:t>
            </w:r>
            <w:r>
              <w:rPr>
                <w:rFonts w:ascii="Calibri" w:hAnsi="Calibri" w:cs="Calibri"/>
                <w:sz w:val="20"/>
                <w:szCs w:val="20"/>
              </w:rPr>
              <w:t>: Frage an die SuS nach Kenntnissen zum Thema „Podcast“; Sammlung der Aussagen in Form einer Mind-Map an der Tafel, ODER</w:t>
            </w:r>
          </w:p>
          <w:p w14:paraId="320ABC75" w14:textId="77777777" w:rsidR="00DB1245" w:rsidRDefault="00DB1245" w:rsidP="00DB1245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startet den Unterricht mit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Variante 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- digitaler Unterrichtseinstieg: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Frage an die SuS nach Kenntnissen zum Thema „Podcast“; Abspielen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eines aktuellen Podcasts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bzw. eines Ausschnittes (Beispiele für Podcasts unter Links, s.u.)</w:t>
            </w:r>
          </w:p>
          <w:p w14:paraId="60EC9B16" w14:textId="77777777" w:rsidR="00DB1245" w:rsidRDefault="00DB1245" w:rsidP="00DB1245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stellt das Thema der Stunde vor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00678E0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43581A11" w14:textId="77777777" w:rsidR="00DB1245" w:rsidRDefault="00DB1245" w:rsidP="00DB1245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nennen ihre Kenntnisse zu Podcasts </w:t>
            </w:r>
          </w:p>
          <w:p w14:paraId="25ECDF36" w14:textId="77777777" w:rsidR="00DB1245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B3BD6B7" w14:textId="77777777" w:rsidR="00DB1245" w:rsidRDefault="00DB1245" w:rsidP="00E80DD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1A8D185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147AA726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06B0963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553F7B9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1536F76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8E7FA5A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67C2B88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49EDC44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D751112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F1C9676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Internet; Audiogerät/</w:t>
            </w:r>
          </w:p>
          <w:p w14:paraId="66C50C2D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Lautsprecher</w:t>
            </w:r>
          </w:p>
          <w:p w14:paraId="3070F5FC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899A401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935A3F0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9DF057A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B1245" w14:paraId="05F894F4" w14:textId="77777777" w:rsidTr="00DB1245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9BDF517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577034D7" w14:textId="77777777" w:rsidR="00DB1245" w:rsidRDefault="00DB1245" w:rsidP="00E80DD9">
            <w:r>
              <w:rPr>
                <w:rFonts w:ascii="Calibri" w:hAnsi="Calibri" w:cs="Calibri"/>
                <w:bCs/>
                <w:sz w:val="20"/>
                <w:szCs w:val="20"/>
              </w:rPr>
              <w:t>(50‘)</w:t>
            </w:r>
          </w:p>
          <w:p w14:paraId="06A812DF" w14:textId="77777777" w:rsidR="00DB1245" w:rsidRDefault="00DB1245" w:rsidP="00E80DD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8E8A4AA" w14:textId="77777777" w:rsidR="00DB1245" w:rsidRDefault="00DB1245" w:rsidP="00E80DD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001FBAE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372107AC" w14:textId="77777777" w:rsidR="00A2442F" w:rsidRPr="00A2442F" w:rsidRDefault="00A2442F" w:rsidP="00A2442F">
            <w:pPr>
              <w:numPr>
                <w:ilvl w:val="0"/>
                <w:numId w:val="1"/>
              </w:numPr>
              <w:spacing w:line="276" w:lineRule="auto"/>
              <w:ind w:left="600" w:hanging="28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verteilt M1-M4 und </w:t>
            </w:r>
            <w:r w:rsidR="00DB1245">
              <w:rPr>
                <w:rFonts w:ascii="Calibri" w:hAnsi="Calibri" w:cs="Calibri"/>
                <w:bCs/>
                <w:sz w:val="20"/>
                <w:szCs w:val="20"/>
              </w:rPr>
              <w:t xml:space="preserve">erläutert die einzelnen Schritte des </w:t>
            </w:r>
            <w:r w:rsidR="00DB1245" w:rsidRPr="00A2442F">
              <w:rPr>
                <w:rFonts w:asciiTheme="minorHAnsi" w:hAnsiTheme="minorHAnsi" w:cstheme="minorHAnsi"/>
                <w:bCs/>
                <w:sz w:val="20"/>
                <w:szCs w:val="20"/>
              </w:rPr>
              <w:t>Arbeitsauftrags M</w:t>
            </w:r>
            <w:r w:rsidRPr="00A2442F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  <w:p w14:paraId="09301393" w14:textId="77777777" w:rsidR="00DB1245" w:rsidRDefault="00DB1245" w:rsidP="00DB1245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begleitet die Gruppenarbeit und kontrolliert die Ergebnisse auf M2 und M3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46BA9D3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015EB8B5" w14:textId="77777777" w:rsidR="00DB1245" w:rsidRDefault="00DB1245" w:rsidP="00DB1245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informieren sich anhand </w:t>
            </w:r>
            <w:r w:rsidR="00E65197">
              <w:rPr>
                <w:rFonts w:ascii="Calibri" w:hAnsi="Calibri" w:cs="Calibri"/>
                <w:sz w:val="20"/>
                <w:szCs w:val="20"/>
              </w:rPr>
              <w:t xml:space="preserve">von </w:t>
            </w:r>
            <w:r>
              <w:rPr>
                <w:rFonts w:ascii="Calibri" w:hAnsi="Calibri" w:cs="Calibri"/>
                <w:sz w:val="20"/>
                <w:szCs w:val="20"/>
              </w:rPr>
              <w:t>Lücken</w:t>
            </w:r>
            <w:r w:rsidR="00E65197">
              <w:rPr>
                <w:rFonts w:ascii="Calibri" w:hAnsi="Calibri" w:cs="Calibri"/>
                <w:sz w:val="20"/>
                <w:szCs w:val="20"/>
              </w:rPr>
              <w:t>- und Fehler</w:t>
            </w:r>
            <w:r>
              <w:rPr>
                <w:rFonts w:ascii="Calibri" w:hAnsi="Calibri" w:cs="Calibri"/>
                <w:sz w:val="20"/>
                <w:szCs w:val="20"/>
              </w:rPr>
              <w:t>text</w:t>
            </w:r>
            <w:r w:rsidR="00E65197">
              <w:rPr>
                <w:rFonts w:ascii="Calibri" w:hAnsi="Calibri" w:cs="Calibri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2442F">
              <w:rPr>
                <w:rFonts w:ascii="Calibri" w:hAnsi="Calibri" w:cs="Calibri"/>
                <w:sz w:val="20"/>
                <w:szCs w:val="20"/>
              </w:rPr>
              <w:t xml:space="preserve">(M2-M3)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über </w:t>
            </w:r>
            <w:r w:rsidR="00E65197">
              <w:rPr>
                <w:rFonts w:ascii="Calibri" w:hAnsi="Calibri" w:cs="Calibri"/>
                <w:sz w:val="20"/>
                <w:szCs w:val="20"/>
              </w:rPr>
              <w:t>den Ablauf der Landtagswahl</w:t>
            </w:r>
          </w:p>
          <w:p w14:paraId="29E09BF2" w14:textId="77777777" w:rsidR="00DB1245" w:rsidRDefault="00DB1245" w:rsidP="00DB1245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nehmen einen Podcast zum Thema auf</w:t>
            </w:r>
            <w:r w:rsidR="00A2442F">
              <w:rPr>
                <w:rFonts w:ascii="Calibri" w:hAnsi="Calibri" w:cs="Calibri"/>
                <w:sz w:val="20"/>
                <w:szCs w:val="20"/>
              </w:rPr>
              <w:t xml:space="preserve"> (Tipps auf M4)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8CB627E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Partnerarbeit / Gruppenarbeit</w:t>
            </w:r>
          </w:p>
          <w:p w14:paraId="1D8E3702" w14:textId="77777777" w:rsidR="00A2442F" w:rsidRDefault="00DB1245" w:rsidP="00A244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M1</w:t>
            </w:r>
            <w:r w:rsidR="00A2442F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A2442F">
              <w:rPr>
                <w:rFonts w:ascii="Calibri" w:hAnsi="Calibri" w:cs="Calibri"/>
                <w:sz w:val="20"/>
                <w:szCs w:val="20"/>
              </w:rPr>
              <w:t>4</w:t>
            </w:r>
          </w:p>
          <w:p w14:paraId="73E0FE89" w14:textId="77777777" w:rsidR="00E923AE" w:rsidRDefault="00E923AE" w:rsidP="00A244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991B5CF" w14:textId="77777777" w:rsidR="00A2442F" w:rsidRPr="00A2442F" w:rsidRDefault="00A2442F" w:rsidP="00A244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Aufnahme-gerät/Handy</w:t>
            </w:r>
          </w:p>
        </w:tc>
      </w:tr>
      <w:tr w:rsidR="00DB1245" w14:paraId="6FC0C27F" w14:textId="77777777" w:rsidTr="00DB1245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C770472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6CF25EE8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(15‘)</w:t>
            </w:r>
          </w:p>
          <w:p w14:paraId="292FCDCA" w14:textId="77777777" w:rsidR="00DB1245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9F67A41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6FBCC81B" w14:textId="77777777" w:rsidR="00DB1245" w:rsidRDefault="00DB1245" w:rsidP="00DB1245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fordert die SuS zum Abspielen der Podcasts auf (ggfs. Lautsprecher mitbringen)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855B25D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4AA86BAE" w14:textId="77777777" w:rsidR="00DB1245" w:rsidRDefault="00DB1245" w:rsidP="00DB1245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präsentieren ihre Podcasts</w:t>
            </w: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A37E082" w14:textId="77777777" w:rsidR="00DB1245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CAC9D18" w14:textId="77777777" w:rsidR="00A2442F" w:rsidRDefault="00DB1245" w:rsidP="00A244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="00A2442F">
              <w:rPr>
                <w:rFonts w:ascii="Calibri" w:hAnsi="Calibri" w:cs="Calibri"/>
                <w:sz w:val="20"/>
                <w:szCs w:val="20"/>
              </w:rPr>
              <w:t>G</w:t>
            </w:r>
          </w:p>
          <w:p w14:paraId="5513483B" w14:textId="77777777" w:rsidR="00A2442F" w:rsidRPr="00A2442F" w:rsidRDefault="00A2442F" w:rsidP="00A244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Abspiel-gerät/Handy</w:t>
            </w:r>
          </w:p>
          <w:p w14:paraId="5FC6E735" w14:textId="77777777" w:rsidR="00DB1245" w:rsidRDefault="00DB1245" w:rsidP="00A2442F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Lautsprecher</w:t>
            </w:r>
          </w:p>
          <w:p w14:paraId="6CA0CC0B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B1245" w14:paraId="0533532F" w14:textId="77777777" w:rsidTr="00DB1245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0F26FC2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7FB6356C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C2C692C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1ECB770E" w14:textId="77777777" w:rsidR="00DB1245" w:rsidRDefault="00DB1245" w:rsidP="00DB1245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fordert die SuS dazu auf, ihre Meinung zur These M5 zu äußern</w:t>
            </w:r>
          </w:p>
          <w:p w14:paraId="7EA32528" w14:textId="77777777" w:rsidR="00DB1245" w:rsidRDefault="00DB1245" w:rsidP="00DB1245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erklärt ggf. das System der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Überhangmandate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3D55DE6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lastRenderedPageBreak/>
              <w:t>Die SuS …</w:t>
            </w:r>
          </w:p>
          <w:p w14:paraId="3B802FD3" w14:textId="77777777" w:rsidR="00DB1245" w:rsidRDefault="00DB1245" w:rsidP="00DB1245">
            <w:pPr>
              <w:numPr>
                <w:ilvl w:val="0"/>
                <w:numId w:val="6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äußern ihre Meinung zu den Vor- und Nachteilen der Idee, nur die </w:t>
            </w:r>
            <w:r w:rsidR="00E923AE">
              <w:rPr>
                <w:rFonts w:ascii="Calibri" w:hAnsi="Calibri" w:cs="Calibri"/>
                <w:sz w:val="20"/>
                <w:szCs w:val="20"/>
              </w:rPr>
              <w:t xml:space="preserve">Erststimme </w:t>
            </w:r>
            <w:r>
              <w:rPr>
                <w:rFonts w:ascii="Calibri" w:hAnsi="Calibri" w:cs="Calibri"/>
                <w:sz w:val="20"/>
                <w:szCs w:val="20"/>
              </w:rPr>
              <w:t>gelten zu lassen</w:t>
            </w:r>
          </w:p>
          <w:p w14:paraId="3FB78160" w14:textId="77777777" w:rsidR="00DB1245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DEB23E7" w14:textId="77777777" w:rsidR="00DB1245" w:rsidRDefault="00DB1245" w:rsidP="00E80D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0CD4190" w14:textId="77777777" w:rsidR="00DB1245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D5919D7" w14:textId="77777777" w:rsidR="00DB1245" w:rsidRDefault="00DB1245" w:rsidP="00E80DD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E410F7D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20FC2C11" w14:textId="77777777" w:rsidR="00DB1245" w:rsidRDefault="00DB1245" w:rsidP="00E80DD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M5</w:t>
            </w:r>
          </w:p>
        </w:tc>
      </w:tr>
      <w:tr w:rsidR="00DB1245" w14:paraId="55D411B0" w14:textId="77777777" w:rsidTr="00DB1245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D0ADEBC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>Links und Anmerkungen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50F8FAA" w14:textId="77777777" w:rsidR="00DB1245" w:rsidRDefault="00DB1245" w:rsidP="00E80DD9">
            <w:r>
              <w:rPr>
                <w:rFonts w:ascii="Calibri" w:hAnsi="Calibri" w:cs="Calibri"/>
                <w:sz w:val="20"/>
                <w:szCs w:val="20"/>
              </w:rPr>
              <w:t xml:space="preserve">Beispiele für politische Podcasts: </w:t>
            </w:r>
          </w:p>
          <w:p w14:paraId="01073D89" w14:textId="77777777" w:rsidR="00DB1245" w:rsidRPr="00A2442F" w:rsidRDefault="00000000" w:rsidP="00E80DD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="00DB1245" w:rsidRPr="00A2442F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https://www.zeit.de/serie/was-jetzt</w:t>
              </w:r>
            </w:hyperlink>
            <w:r w:rsidR="00DB1245" w:rsidRPr="00A2442F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DD05CE8" w14:textId="77777777" w:rsidR="00DB1245" w:rsidRPr="00A2442F" w:rsidRDefault="00000000" w:rsidP="00E80DD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hyperlink r:id="rId8" w:history="1">
              <w:r w:rsidR="00DB1245" w:rsidRPr="00A2442F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https://www.bpb.de/mediathek/279510/einfach-politik-aktuell-deutschland-hat-gewaehlt</w:t>
              </w:r>
            </w:hyperlink>
            <w:r w:rsidR="00DB1245" w:rsidRPr="00A2442F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hyperlink r:id="rId9" w:history="1">
              <w:r w:rsidR="00DB1245" w:rsidRPr="00A2442F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https://www.bpb.de/mediathek/288157/wahlrecht-fuer-alle</w:t>
              </w:r>
            </w:hyperlink>
            <w:r w:rsidR="00DB1245" w:rsidRPr="00A2442F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0D88E33D" w14:textId="77777777" w:rsidR="00DB1245" w:rsidRPr="00A2442F" w:rsidRDefault="00000000" w:rsidP="00E80DD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="00DB1245" w:rsidRPr="00A2442F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https://www.bpb.de/mediathek/279514/einfach-politik-aktuell-kurz-und-knapp-bundestagswahl-2017</w:t>
              </w:r>
            </w:hyperlink>
            <w:r w:rsidR="00DB1245" w:rsidRPr="00A2442F">
              <w:rPr>
                <w:rStyle w:val="Hyperlink"/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782478E" w14:textId="70DF83B3" w:rsidR="00DB1245" w:rsidRDefault="00DB1245" w:rsidP="00E80DD9"/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BFFF11C" w14:textId="77777777" w:rsidR="00DB1245" w:rsidRDefault="00DB1245" w:rsidP="00E80DD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4D18B26" w14:textId="77777777" w:rsidR="00DB1245" w:rsidRDefault="00DB1245" w:rsidP="00E80DD9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B76175" w14:textId="77777777" w:rsidR="0090330C" w:rsidRDefault="0090330C"/>
    <w:sectPr w:rsidR="0090330C" w:rsidSect="00240DF5">
      <w:headerReference w:type="default" r:id="rId11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A8B6" w14:textId="77777777" w:rsidR="001863C0" w:rsidRDefault="001863C0" w:rsidP="00F55FF2">
      <w:r>
        <w:separator/>
      </w:r>
    </w:p>
  </w:endnote>
  <w:endnote w:type="continuationSeparator" w:id="0">
    <w:p w14:paraId="51567159" w14:textId="77777777" w:rsidR="001863C0" w:rsidRDefault="001863C0" w:rsidP="00F5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FE45" w14:textId="77777777" w:rsidR="001863C0" w:rsidRDefault="001863C0" w:rsidP="00F55FF2">
      <w:r>
        <w:separator/>
      </w:r>
    </w:p>
  </w:footnote>
  <w:footnote w:type="continuationSeparator" w:id="0">
    <w:p w14:paraId="633D090C" w14:textId="77777777" w:rsidR="001863C0" w:rsidRDefault="001863C0" w:rsidP="00F55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C19C" w14:textId="77777777" w:rsidR="00F55FF2" w:rsidRDefault="00F55FF2">
    <w:pPr>
      <w:pStyle w:val="Kopfzeile"/>
    </w:pPr>
    <w:r w:rsidRPr="00F55FF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96BD60" wp14:editId="6EEC0269">
              <wp:simplePos x="0" y="0"/>
              <wp:positionH relativeFrom="column">
                <wp:posOffset>-720090</wp:posOffset>
              </wp:positionH>
              <wp:positionV relativeFrom="margin">
                <wp:posOffset>-656590</wp:posOffset>
              </wp:positionV>
              <wp:extent cx="3086100" cy="457200"/>
              <wp:effectExtent l="0" t="0" r="0" b="0"/>
              <wp:wrapNone/>
              <wp:docPr id="50" name="Textfeld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438DC8" w14:textId="77777777" w:rsidR="00F55FF2" w:rsidRDefault="00F55FF2" w:rsidP="00F55FF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>Verlaufsplanung</w:t>
                          </w:r>
                          <w:proofErr w:type="spellEnd"/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lang w:val="en-US"/>
                            </w:rPr>
                            <w:t xml:space="preserve"> 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3</w:t>
                          </w:r>
                          <w:r w:rsidRPr="006C2512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 xml:space="preserve"> – Niveau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  <w:t>II</w:t>
                          </w:r>
                        </w:p>
                        <w:p w14:paraId="2BA2FA30" w14:textId="77777777" w:rsidR="00F55FF2" w:rsidRPr="006C2512" w:rsidRDefault="00F55FF2" w:rsidP="00F55FF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  <w:p w14:paraId="2664D6AF" w14:textId="77777777" w:rsidR="00F55FF2" w:rsidRPr="006C2512" w:rsidRDefault="00F55FF2" w:rsidP="00F55FF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1E3F773" id="_x0000_t202" coordsize="21600,21600" o:spt="202" path="m,l,21600r21600,l21600,xe">
              <v:stroke joinstyle="miter"/>
              <v:path gradientshapeok="t" o:connecttype="rect"/>
            </v:shapetype>
            <v:shape id="Textfeld 50" o:spid="_x0000_s1026" type="#_x0000_t202" style="position:absolute;margin-left:-56.7pt;margin-top:-51.7pt;width:243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" strokecolor="white">
              <v:path arrowok="t"/>
              <v:textbox>
                <w:txbxContent>
                  <w:p w:rsidR="00F55FF2" w:rsidRDefault="00F55FF2" w:rsidP="00F55FF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>Verlaufsplanung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lang w:val="en-US"/>
                      </w:rPr>
                      <w:t xml:space="preserve"> 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3</w:t>
                    </w:r>
                    <w:r w:rsidRPr="006C2512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 xml:space="preserve"> – Niveau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I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  <w:t>I</w:t>
                    </w:r>
                  </w:p>
                  <w:p w:rsidR="00F55FF2" w:rsidRPr="006C2512" w:rsidRDefault="00F55FF2" w:rsidP="00F55FF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en-US"/>
                      </w:rPr>
                    </w:pPr>
                  </w:p>
                  <w:p w:rsidR="00F55FF2" w:rsidRPr="006C2512" w:rsidRDefault="00F55FF2" w:rsidP="00F55FF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y="margin"/>
            </v:shape>
          </w:pict>
        </mc:Fallback>
      </mc:AlternateContent>
    </w:r>
    <w:r w:rsidRPr="00F55FF2">
      <w:rPr>
        <w:noProof/>
      </w:rPr>
      <w:drawing>
        <wp:anchor distT="0" distB="0" distL="114300" distR="114300" simplePos="0" relativeHeight="251660288" behindDoc="1" locked="0" layoutInCell="1" allowOverlap="1" wp14:anchorId="6F255D9E" wp14:editId="078570C3">
          <wp:simplePos x="0" y="0"/>
          <wp:positionH relativeFrom="column">
            <wp:posOffset>5010393</wp:posOffset>
          </wp:positionH>
          <wp:positionV relativeFrom="paragraph">
            <wp:posOffset>-243827</wp:posOffset>
          </wp:positionV>
          <wp:extent cx="1371600" cy="495300"/>
          <wp:effectExtent l="0" t="0" r="0" b="0"/>
          <wp:wrapNone/>
          <wp:docPr id="51" name="Grafik 51" descr="Beschreibung: http://www.gymnasium-marienthal.de/unterricht/gesellschaftliche-faecher/pgw/93-wahlbeteiligung-bei-der-juniorwahl/imag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1" descr="Beschreibung: http://www.gymnasium-marienthal.de/unterricht/gesellschaftliche-faecher/pgw/93-wahlbeteiligung-bei-der-juniorwahl/imag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kern w:val="2"/>
        <w:sz w:val="20"/>
        <w:szCs w:val="20"/>
        <w:lang w:val="de-DE" w:eastAsia="zh-CN" w:bidi="hi-I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num w:numId="1" w16cid:durableId="1414661430">
    <w:abstractNumId w:val="0"/>
  </w:num>
  <w:num w:numId="2" w16cid:durableId="1601916406">
    <w:abstractNumId w:val="1"/>
  </w:num>
  <w:num w:numId="3" w16cid:durableId="963534552">
    <w:abstractNumId w:val="2"/>
  </w:num>
  <w:num w:numId="4" w16cid:durableId="1102342710">
    <w:abstractNumId w:val="3"/>
  </w:num>
  <w:num w:numId="5" w16cid:durableId="971642749">
    <w:abstractNumId w:val="4"/>
  </w:num>
  <w:num w:numId="6" w16cid:durableId="1116488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45"/>
    <w:rsid w:val="000131ED"/>
    <w:rsid w:val="000C5C40"/>
    <w:rsid w:val="001863C0"/>
    <w:rsid w:val="00225B17"/>
    <w:rsid w:val="00240DF5"/>
    <w:rsid w:val="0078157A"/>
    <w:rsid w:val="007B39E0"/>
    <w:rsid w:val="008B54D4"/>
    <w:rsid w:val="0090330C"/>
    <w:rsid w:val="00A2442F"/>
    <w:rsid w:val="00A710B4"/>
    <w:rsid w:val="00AE4B04"/>
    <w:rsid w:val="00B14407"/>
    <w:rsid w:val="00B305D0"/>
    <w:rsid w:val="00B77163"/>
    <w:rsid w:val="00C242E1"/>
    <w:rsid w:val="00CF0A7F"/>
    <w:rsid w:val="00DB1245"/>
    <w:rsid w:val="00E65197"/>
    <w:rsid w:val="00E923AE"/>
    <w:rsid w:val="00F55FF2"/>
    <w:rsid w:val="00F5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A7E31"/>
  <w15:chartTrackingRefBased/>
  <w15:docId w15:val="{6978C0A4-C40B-2B44-A52C-B50D1DE5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B1245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DB124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55FF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F55FF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F55FF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F55FF2"/>
    <w:rPr>
      <w:rFonts w:ascii="Times New Roman" w:eastAsia="SimSun" w:hAnsi="Times New Roman" w:cs="Mangal"/>
      <w:kern w:val="2"/>
      <w:szCs w:val="21"/>
      <w:lang w:eastAsia="zh-C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442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244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b.de/mediathek/279510/einfach-politik-aktuell-deutschland-hat-gewaeh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zeit.de/serie/was-jetz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bpb.de/mediathek/279514/einfach-politik-aktuell-kurz-und-knapp-bundestagswahl-20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pb.de/mediathek/288157/wahlrecht-fuer-all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Dialog P Info</cp:lastModifiedBy>
  <cp:revision>3</cp:revision>
  <dcterms:created xsi:type="dcterms:W3CDTF">2025-07-08T10:09:00Z</dcterms:created>
  <dcterms:modified xsi:type="dcterms:W3CDTF">2026-04-08T10:57:00Z</dcterms:modified>
</cp:coreProperties>
</file>