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702"/>
        <w:gridCol w:w="728"/>
        <w:gridCol w:w="2970"/>
        <w:gridCol w:w="3405"/>
        <w:gridCol w:w="1502"/>
      </w:tblGrid>
      <w:tr w:rsidR="00DB1245" w14:paraId="4E34FA59" w14:textId="77777777" w:rsidTr="00132182">
        <w:trPr>
          <w:trHeight w:val="56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331B0306" w14:textId="77777777" w:rsidR="00DB1245" w:rsidRDefault="00DB1245" w:rsidP="00E80DD9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Themenfrage</w:t>
            </w:r>
          </w:p>
          <w:p w14:paraId="2E4FD85E" w14:textId="77777777" w:rsidR="00114FDB" w:rsidRPr="00114FDB" w:rsidRDefault="00114FDB" w:rsidP="00E80DD9">
            <w:pPr>
              <w:jc w:val="center"/>
              <w:rPr>
                <w:bCs/>
              </w:rPr>
            </w:pPr>
            <w:r w:rsidRPr="00114FDB">
              <w:rPr>
                <w:rFonts w:ascii="Calibri" w:hAnsi="Calibri" w:cs="Calibri"/>
                <w:bCs/>
              </w:rPr>
              <w:t>60 Min.</w:t>
            </w:r>
          </w:p>
        </w:tc>
        <w:tc>
          <w:tcPr>
            <w:tcW w:w="787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482C6A29" w14:textId="77777777" w:rsidR="00DB1245" w:rsidRDefault="00DB1245" w:rsidP="00E80DD9">
            <w:r>
              <w:rPr>
                <w:rFonts w:ascii="Calibri" w:hAnsi="Calibri" w:cs="Calibri"/>
                <w:b/>
                <w:bCs/>
              </w:rPr>
              <w:t xml:space="preserve">Wie wird gewählt? </w:t>
            </w:r>
          </w:p>
          <w:p w14:paraId="6AF182D4" w14:textId="489D7570" w:rsidR="00DB1245" w:rsidRDefault="00B30375" w:rsidP="00E80DD9">
            <w:r>
              <w:rPr>
                <w:rFonts w:ascii="Calibri" w:hAnsi="Calibri" w:cs="Calibri"/>
              </w:rPr>
              <w:t xml:space="preserve">Das Wahlsystem zur Landtagswahl in </w:t>
            </w:r>
            <w:r w:rsidR="005702D2">
              <w:rPr>
                <w:rFonts w:ascii="Calibri" w:hAnsi="Calibri" w:cs="Calibri"/>
              </w:rPr>
              <w:t>Sachsen-Anhalt</w:t>
            </w:r>
          </w:p>
        </w:tc>
      </w:tr>
      <w:tr w:rsidR="00DB1245" w14:paraId="45EE6E4C" w14:textId="77777777" w:rsidTr="00B30375">
        <w:trPr>
          <w:trHeight w:val="359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1750192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Kompetenz-schwerpunkte</w:t>
            </w:r>
          </w:p>
        </w:tc>
        <w:tc>
          <w:tcPr>
            <w:tcW w:w="8605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0CA24B0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DB1245" w14:paraId="44DB13B7" w14:textId="77777777" w:rsidTr="00B30375">
        <w:trPr>
          <w:trHeight w:val="511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70A24D6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605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tbl>
            <w:tblPr>
              <w:tblW w:w="95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81"/>
            </w:tblGrid>
            <w:tr w:rsidR="00CC42A2" w:rsidRPr="00CC42A2" w14:paraId="1A39FD4F" w14:textId="77777777" w:rsidTr="00132182">
              <w:trPr>
                <w:trHeight w:val="209"/>
              </w:trPr>
              <w:tc>
                <w:tcPr>
                  <w:tcW w:w="9581" w:type="dxa"/>
                </w:tcPr>
                <w:p w14:paraId="0B340DAC" w14:textId="77777777" w:rsidR="00CC42A2" w:rsidRDefault="00CC42A2" w:rsidP="00132182">
                  <w:pPr>
                    <w:ind w:left="-7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CC42A2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Die SuS erarbeiten </w:t>
                  </w:r>
                  <w:r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sich </w:t>
                  </w:r>
                  <w:r w:rsidRPr="00CC42A2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eigenständig das Wahlsystem durch Textstudium</w:t>
                  </w:r>
                  <w:r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, Lückentext </w:t>
                  </w:r>
                  <w:r w:rsidRPr="00CC42A2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und das</w:t>
                  </w:r>
                </w:p>
                <w:p w14:paraId="66FD307C" w14:textId="77777777" w:rsidR="00CC42A2" w:rsidRPr="00CC42A2" w:rsidRDefault="00CC42A2" w:rsidP="00132182">
                  <w:pPr>
                    <w:ind w:hanging="76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CC42A2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 xml:space="preserve">Erstellen eines Schaubildes. </w:t>
                  </w:r>
                </w:p>
              </w:tc>
            </w:tr>
          </w:tbl>
          <w:p w14:paraId="3DB787A1" w14:textId="77777777" w:rsidR="00DB1245" w:rsidRDefault="00DB1245" w:rsidP="00E80DD9"/>
        </w:tc>
      </w:tr>
      <w:tr w:rsidR="00DB1245" w14:paraId="18161D2D" w14:textId="77777777" w:rsidTr="00B30375">
        <w:trPr>
          <w:trHeight w:val="520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390205C" w14:textId="77777777" w:rsidR="00DB1245" w:rsidRDefault="00DB1245" w:rsidP="00E80DD9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605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B362AD5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CC284D">
              <w:rPr>
                <w:rFonts w:ascii="Calibri" w:hAnsi="Calibri" w:cs="Calibri"/>
                <w:bCs/>
                <w:sz w:val="20"/>
                <w:szCs w:val="20"/>
              </w:rPr>
              <w:t xml:space="preserve">erarbeiten sich in Gruppen das Wahlsystem zur Landtagswahl indem sie sich </w:t>
            </w:r>
            <w:r w:rsidR="00CC42A2">
              <w:rPr>
                <w:rFonts w:ascii="Calibri" w:hAnsi="Calibri" w:cs="Calibri"/>
                <w:bCs/>
                <w:sz w:val="20"/>
                <w:szCs w:val="20"/>
              </w:rPr>
              <w:t>ihre Sch</w:t>
            </w:r>
            <w:r w:rsidR="00CC284D">
              <w:rPr>
                <w:rFonts w:ascii="Calibri" w:hAnsi="Calibri" w:cs="Calibri"/>
                <w:bCs/>
                <w:sz w:val="20"/>
                <w:szCs w:val="20"/>
              </w:rPr>
              <w:t>aubilder gegenseitig vorstellen und auf Logik und Nachvollziehbarkeit überprüfen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</w:tc>
      </w:tr>
      <w:tr w:rsidR="00DB1245" w14:paraId="5DBEEB1A" w14:textId="77777777" w:rsidTr="00B30375">
        <w:trPr>
          <w:trHeight w:val="520"/>
        </w:trPr>
        <w:tc>
          <w:tcPr>
            <w:tcW w:w="1702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369FB20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605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3D3C1CF" w14:textId="77E1CAD0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setzen sich kritisch mit dem Vorschlag auseinander, bei </w:t>
            </w:r>
            <w:r w:rsidR="00E65197">
              <w:rPr>
                <w:rFonts w:ascii="Calibri" w:hAnsi="Calibri" w:cs="Calibri"/>
                <w:bCs/>
                <w:sz w:val="20"/>
                <w:szCs w:val="20"/>
              </w:rPr>
              <w:t>Landtagswahl</w:t>
            </w:r>
            <w:r w:rsidR="00475853">
              <w:rPr>
                <w:rFonts w:ascii="Calibri" w:hAnsi="Calibri" w:cs="Calibri"/>
                <w:bCs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nur mit der </w:t>
            </w:r>
            <w:r w:rsidR="00B41296">
              <w:rPr>
                <w:rFonts w:ascii="Calibri" w:hAnsi="Calibri" w:cs="Calibri"/>
                <w:bCs/>
                <w:sz w:val="20"/>
                <w:szCs w:val="20"/>
              </w:rPr>
              <w:t>Zweit</w:t>
            </w:r>
            <w:r w:rsidR="00CE65E3">
              <w:rPr>
                <w:rFonts w:ascii="Calibri" w:hAnsi="Calibri" w:cs="Calibri"/>
                <w:bCs/>
                <w:sz w:val="20"/>
                <w:szCs w:val="20"/>
              </w:rPr>
              <w:t>stimme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zu wählen</w:t>
            </w:r>
            <w:r w:rsidR="00CC42A2">
              <w:rPr>
                <w:rFonts w:ascii="Calibri" w:hAnsi="Calibri" w:cs="Calibri"/>
                <w:bCs/>
                <w:sz w:val="20"/>
                <w:szCs w:val="20"/>
              </w:rPr>
              <w:t>, bzw. die 5%-</w:t>
            </w:r>
            <w:r w:rsidR="00B30375">
              <w:rPr>
                <w:rFonts w:ascii="Calibri" w:hAnsi="Calibri" w:cs="Calibri"/>
                <w:bCs/>
                <w:sz w:val="20"/>
                <w:szCs w:val="20"/>
              </w:rPr>
              <w:t>Hürde</w:t>
            </w:r>
            <w:r w:rsidR="00CC42A2">
              <w:rPr>
                <w:rFonts w:ascii="Calibri" w:hAnsi="Calibri" w:cs="Calibri"/>
                <w:bCs/>
                <w:sz w:val="20"/>
                <w:szCs w:val="20"/>
              </w:rPr>
              <w:t xml:space="preserve"> abzuschaffen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</w:tc>
      </w:tr>
      <w:tr w:rsidR="00DB1245" w14:paraId="5428576F" w14:textId="77777777" w:rsidTr="00132182">
        <w:trPr>
          <w:trHeight w:val="434"/>
        </w:trPr>
        <w:tc>
          <w:tcPr>
            <w:tcW w:w="1030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  <w:vAlign w:val="center"/>
          </w:tcPr>
          <w:p w14:paraId="004E3A89" w14:textId="77777777" w:rsidR="00DB1245" w:rsidRPr="00132182" w:rsidRDefault="00DB1245" w:rsidP="00132182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</w:tc>
      </w:tr>
      <w:tr w:rsidR="00DB1245" w14:paraId="53E85F66" w14:textId="77777777" w:rsidTr="00B30375">
        <w:trPr>
          <w:trHeight w:val="721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AAF29F9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1CEA05DC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698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8EF7893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5F18D52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EC76E89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DB1245" w:rsidRPr="00CC284D" w14:paraId="20F1528D" w14:textId="77777777" w:rsidTr="00B30375">
        <w:trPr>
          <w:trHeight w:val="426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4A0BFE6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75EE86FC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(5‘)</w:t>
            </w:r>
          </w:p>
          <w:p w14:paraId="5ABD66BC" w14:textId="77777777" w:rsidR="00DB1245" w:rsidRDefault="00DB1245" w:rsidP="00E80DD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F1B176F" w14:textId="77777777" w:rsidR="00DB1245" w:rsidRPr="00CC284D" w:rsidRDefault="00DB1245" w:rsidP="00E80DD9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tbl>
            <w:tblPr>
              <w:tblW w:w="95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81"/>
            </w:tblGrid>
            <w:tr w:rsidR="00CC284D" w:rsidRPr="00CC284D" w14:paraId="6094CD4A" w14:textId="77777777" w:rsidTr="00CC284D">
              <w:trPr>
                <w:trHeight w:val="533"/>
              </w:trPr>
              <w:tc>
                <w:tcPr>
                  <w:tcW w:w="9581" w:type="dxa"/>
                </w:tcPr>
                <w:p w14:paraId="080BDBD7" w14:textId="68DCB4F8" w:rsidR="006C028E" w:rsidRDefault="00CC284D" w:rsidP="00132182">
                  <w:pPr>
                    <w:numPr>
                      <w:ilvl w:val="0"/>
                      <w:numId w:val="1"/>
                    </w:numPr>
                    <w:tabs>
                      <w:tab w:val="clear" w:pos="0"/>
                    </w:tabs>
                    <w:spacing w:line="276" w:lineRule="auto"/>
                    <w:ind w:left="66" w:hanging="142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32182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="006C028E">
                    <w:rPr>
                      <w:rFonts w:ascii="Calibri" w:hAnsi="Calibri" w:cs="Calibri"/>
                      <w:sz w:val="20"/>
                      <w:szCs w:val="20"/>
                    </w:rPr>
                    <w:t>zeigt das Arbeitsblatt</w:t>
                  </w:r>
                  <w:r w:rsidRPr="00132182">
                    <w:rPr>
                      <w:rFonts w:ascii="Calibri" w:hAnsi="Calibri" w:cs="Calibri"/>
                      <w:sz w:val="20"/>
                      <w:szCs w:val="20"/>
                    </w:rPr>
                    <w:t xml:space="preserve"> mit der Abbildung</w:t>
                  </w:r>
                </w:p>
                <w:p w14:paraId="792C668A" w14:textId="247834C4" w:rsidR="00CC284D" w:rsidRPr="00132182" w:rsidRDefault="00CC284D" w:rsidP="00132182">
                  <w:pPr>
                    <w:spacing w:line="276" w:lineRule="auto"/>
                    <w:ind w:left="66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32182">
                    <w:rPr>
                      <w:rFonts w:ascii="Calibri" w:hAnsi="Calibri" w:cs="Calibri"/>
                      <w:sz w:val="20"/>
                      <w:szCs w:val="20"/>
                    </w:rPr>
                    <w:t xml:space="preserve"> (M1)</w:t>
                  </w:r>
                  <w:r w:rsidR="00132182" w:rsidRPr="00132182">
                    <w:rPr>
                      <w:rFonts w:ascii="Calibri" w:hAnsi="Calibri" w:cs="Calibri"/>
                      <w:sz w:val="20"/>
                      <w:szCs w:val="20"/>
                    </w:rPr>
                    <w:t xml:space="preserve"> und </w:t>
                  </w:r>
                  <w:r w:rsidRPr="00132182">
                    <w:rPr>
                      <w:rFonts w:ascii="Calibri" w:hAnsi="Calibri" w:cs="Calibri"/>
                      <w:sz w:val="20"/>
                      <w:szCs w:val="20"/>
                    </w:rPr>
                    <w:t xml:space="preserve">leitet die Analyse </w:t>
                  </w:r>
                </w:p>
                <w:p w14:paraId="3766C135" w14:textId="77777777" w:rsidR="00132182" w:rsidRDefault="00CC284D" w:rsidP="00132182">
                  <w:pPr>
                    <w:numPr>
                      <w:ilvl w:val="0"/>
                      <w:numId w:val="1"/>
                    </w:numPr>
                    <w:tabs>
                      <w:tab w:val="clear" w:pos="0"/>
                    </w:tabs>
                    <w:spacing w:line="276" w:lineRule="auto"/>
                    <w:ind w:left="66" w:hanging="142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C284D">
                    <w:rPr>
                      <w:rFonts w:ascii="Calibri" w:hAnsi="Calibri" w:cs="Calibri"/>
                      <w:sz w:val="20"/>
                      <w:szCs w:val="20"/>
                    </w:rPr>
                    <w:t>unterstützt die Formulierung</w:t>
                  </w:r>
                  <w:r w:rsidR="00132182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</w:p>
                <w:p w14:paraId="7C0ED881" w14:textId="77777777" w:rsidR="00CC284D" w:rsidRPr="00CC284D" w:rsidRDefault="00132182" w:rsidP="00132182">
                  <w:pPr>
                    <w:spacing w:line="276" w:lineRule="auto"/>
                    <w:ind w:left="66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="00CC284D" w:rsidRPr="00CC284D">
                    <w:rPr>
                      <w:rFonts w:ascii="Calibri" w:hAnsi="Calibri" w:cs="Calibri"/>
                      <w:sz w:val="20"/>
                      <w:szCs w:val="20"/>
                    </w:rPr>
                    <w:t xml:space="preserve">der Themenfrage </w:t>
                  </w:r>
                </w:p>
              </w:tc>
            </w:tr>
          </w:tbl>
          <w:p w14:paraId="4794769C" w14:textId="77777777" w:rsidR="00DB1245" w:rsidRPr="00CC284D" w:rsidRDefault="00DB1245" w:rsidP="00CC284D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59719A3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30BF4953" w14:textId="77777777" w:rsidR="00CC284D" w:rsidRPr="00CC284D" w:rsidRDefault="00CC284D" w:rsidP="00CC284D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nähern sich der Frage, ob die Landtagswahl eine komplizierte Angelegenheit ist</w:t>
            </w:r>
          </w:p>
          <w:p w14:paraId="356CB717" w14:textId="77777777" w:rsidR="00CC284D" w:rsidRDefault="00CC284D" w:rsidP="00CC284D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ä</w:t>
            </w:r>
            <w:r>
              <w:rPr>
                <w:rFonts w:ascii="Calibri" w:hAnsi="Calibri" w:cs="Calibri"/>
                <w:sz w:val="20"/>
                <w:szCs w:val="20"/>
              </w:rPr>
              <w:t>ußern ihre bisherigen Kenntnisse</w:t>
            </w:r>
          </w:p>
          <w:p w14:paraId="26B8C134" w14:textId="77777777" w:rsidR="00DB1245" w:rsidRPr="00B30375" w:rsidRDefault="00CC284D" w:rsidP="00E80DD9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formulieren die Themenfrage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8D8A52F" w14:textId="77777777" w:rsidR="00DB1245" w:rsidRPr="00CC284D" w:rsidRDefault="00DB1245" w:rsidP="00E80DD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4A45C5E1" w14:textId="77777777" w:rsidR="00DB1245" w:rsidRPr="00CC284D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71C51F5A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250BF00" w14:textId="2A475AEC" w:rsidR="00CC284D" w:rsidRDefault="006C028E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Arbeitsblatt (M</w:t>
            </w:r>
            <w:r w:rsidR="00CC284D">
              <w:rPr>
                <w:rFonts w:ascii="Calibri" w:hAnsi="Calibri" w:cs="Calibri"/>
                <w:sz w:val="20"/>
                <w:szCs w:val="20"/>
              </w:rPr>
              <w:t>1)</w:t>
            </w:r>
          </w:p>
          <w:p w14:paraId="7437EFA4" w14:textId="0BBD7082" w:rsidR="00DB1245" w:rsidRPr="00CC284D" w:rsidRDefault="006C028E" w:rsidP="006C028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Smartboard</w:t>
            </w:r>
          </w:p>
        </w:tc>
      </w:tr>
      <w:tr w:rsidR="00DB1245" w:rsidRPr="00CC284D" w14:paraId="342A7A62" w14:textId="77777777" w:rsidTr="00B30375">
        <w:trPr>
          <w:trHeight w:val="1097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4F8BB52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3537194C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="00CC284D">
              <w:rPr>
                <w:rFonts w:ascii="Calibri" w:hAnsi="Calibri" w:cs="Calibri"/>
                <w:bCs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0‘)</w:t>
            </w:r>
          </w:p>
          <w:p w14:paraId="1DD250A7" w14:textId="77777777" w:rsidR="00DB1245" w:rsidRDefault="00DB1245" w:rsidP="00E80DD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86CDA8E" w14:textId="77777777" w:rsidR="00DB1245" w:rsidRDefault="00DB1245" w:rsidP="00E80DD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30942CA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45542AFB" w14:textId="77777777" w:rsidR="00DB1245" w:rsidRPr="00CC284D" w:rsidRDefault="00132182" w:rsidP="00CC284D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verteilt die Arbeitsblätter M2-M5 und </w:t>
            </w:r>
            <w:r w:rsidR="00DB1245" w:rsidRPr="00CC284D">
              <w:rPr>
                <w:rFonts w:ascii="Calibri" w:hAnsi="Calibri" w:cs="Calibri"/>
                <w:bCs/>
                <w:sz w:val="20"/>
                <w:szCs w:val="20"/>
              </w:rPr>
              <w:t xml:space="preserve">erläutert die einzelnen Schritte des Arbeitsauftrags </w:t>
            </w:r>
            <w:r w:rsidR="00CC284D">
              <w:rPr>
                <w:rFonts w:ascii="Calibri" w:hAnsi="Calibri" w:cs="Calibri"/>
                <w:bCs/>
                <w:sz w:val="20"/>
                <w:szCs w:val="20"/>
              </w:rPr>
              <w:t>(M2)</w:t>
            </w:r>
          </w:p>
          <w:p w14:paraId="4901B2BA" w14:textId="77777777" w:rsidR="00DB1245" w:rsidRPr="00CC284D" w:rsidRDefault="00CC284D" w:rsidP="00CC284D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initiiert die Arbeitsphase</w:t>
            </w:r>
          </w:p>
          <w:p w14:paraId="613277B7" w14:textId="77777777" w:rsidR="00CC284D" w:rsidRPr="00CC284D" w:rsidRDefault="00CC284D" w:rsidP="00CC284D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führt ein Monitoring durch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82781C4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4EAA37AF" w14:textId="77777777" w:rsidR="00DB1245" w:rsidRPr="00CC284D" w:rsidRDefault="00DB1245" w:rsidP="00CC284D">
            <w:pPr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 xml:space="preserve">informieren sich anhand </w:t>
            </w:r>
            <w:r w:rsidR="00E65197" w:rsidRPr="00CC284D">
              <w:rPr>
                <w:rFonts w:ascii="Calibri" w:hAnsi="Calibri" w:cs="Calibri"/>
                <w:sz w:val="20"/>
                <w:szCs w:val="20"/>
              </w:rPr>
              <w:t xml:space="preserve">von </w:t>
            </w:r>
            <w:r w:rsidR="00CC284D">
              <w:rPr>
                <w:rFonts w:ascii="Calibri" w:hAnsi="Calibri" w:cs="Calibri"/>
                <w:sz w:val="20"/>
                <w:szCs w:val="20"/>
              </w:rPr>
              <w:t xml:space="preserve">Informations- und </w:t>
            </w:r>
            <w:r w:rsidRPr="00CC284D">
              <w:rPr>
                <w:rFonts w:ascii="Calibri" w:hAnsi="Calibri" w:cs="Calibri"/>
                <w:sz w:val="20"/>
                <w:szCs w:val="20"/>
              </w:rPr>
              <w:t>Lückentext</w:t>
            </w:r>
            <w:r w:rsidR="00E65197" w:rsidRPr="00CC284D">
              <w:rPr>
                <w:rFonts w:ascii="Calibri" w:hAnsi="Calibri" w:cs="Calibri"/>
                <w:sz w:val="20"/>
                <w:szCs w:val="20"/>
              </w:rPr>
              <w:t>en</w:t>
            </w:r>
            <w:r w:rsidRPr="00CC284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C284D">
              <w:rPr>
                <w:rFonts w:ascii="Calibri" w:hAnsi="Calibri" w:cs="Calibri"/>
                <w:sz w:val="20"/>
                <w:szCs w:val="20"/>
              </w:rPr>
              <w:t xml:space="preserve">(M3/M4) </w:t>
            </w:r>
            <w:r w:rsidRPr="00CC284D">
              <w:rPr>
                <w:rFonts w:ascii="Calibri" w:hAnsi="Calibri" w:cs="Calibri"/>
                <w:sz w:val="20"/>
                <w:szCs w:val="20"/>
              </w:rPr>
              <w:t xml:space="preserve">über </w:t>
            </w:r>
            <w:r w:rsidR="00CC284D">
              <w:rPr>
                <w:rFonts w:ascii="Calibri" w:hAnsi="Calibri" w:cs="Calibri"/>
                <w:sz w:val="20"/>
                <w:szCs w:val="20"/>
              </w:rPr>
              <w:t>das Wahlsystem zur Landtag</w:t>
            </w:r>
            <w:r w:rsidR="00E65197" w:rsidRPr="00CC284D">
              <w:rPr>
                <w:rFonts w:ascii="Calibri" w:hAnsi="Calibri" w:cs="Calibri"/>
                <w:sz w:val="20"/>
                <w:szCs w:val="20"/>
              </w:rPr>
              <w:t>swahl</w:t>
            </w:r>
          </w:p>
          <w:p w14:paraId="73271B99" w14:textId="77777777" w:rsidR="00DB1245" w:rsidRPr="00CC284D" w:rsidRDefault="00CC284D" w:rsidP="00CC284D">
            <w:pPr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erstellen in Partnerarbeit mithilfe der Bilder und Begriffe (M5) ein Schaubild zur personalisierten Verhältniswahl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E5AB36B" w14:textId="77777777" w:rsidR="00DB1245" w:rsidRPr="00CC284D" w:rsidRDefault="00DB1245" w:rsidP="00E80DD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38A1ED02" w14:textId="77777777" w:rsidR="00DB1245" w:rsidRPr="00CC284D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Partnerarbeit</w:t>
            </w:r>
          </w:p>
          <w:p w14:paraId="370E3719" w14:textId="77777777" w:rsidR="00DB1245" w:rsidRPr="00CC284D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7649DF6" w14:textId="77777777" w:rsidR="00DB1245" w:rsidRDefault="00DB1245" w:rsidP="0013218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M</w:t>
            </w:r>
            <w:r w:rsidR="00CC284D">
              <w:rPr>
                <w:rFonts w:ascii="Calibri" w:hAnsi="Calibri" w:cs="Calibri"/>
                <w:sz w:val="20"/>
                <w:szCs w:val="20"/>
              </w:rPr>
              <w:t>2</w:t>
            </w:r>
            <w:r w:rsidR="00132182">
              <w:rPr>
                <w:rFonts w:ascii="Calibri" w:hAnsi="Calibri" w:cs="Calibri"/>
                <w:sz w:val="20"/>
                <w:szCs w:val="20"/>
              </w:rPr>
              <w:t>-</w:t>
            </w:r>
            <w:r w:rsidRPr="00CC284D">
              <w:rPr>
                <w:rFonts w:ascii="Calibri" w:hAnsi="Calibri" w:cs="Calibri"/>
                <w:sz w:val="20"/>
                <w:szCs w:val="20"/>
              </w:rPr>
              <w:t>M</w:t>
            </w:r>
            <w:r w:rsidR="00CC284D">
              <w:rPr>
                <w:rFonts w:ascii="Calibri" w:hAnsi="Calibri" w:cs="Calibri"/>
                <w:sz w:val="20"/>
                <w:szCs w:val="20"/>
              </w:rPr>
              <w:t>5</w:t>
            </w:r>
          </w:p>
          <w:p w14:paraId="2A0CC514" w14:textId="77777777" w:rsidR="00132182" w:rsidRDefault="00132182" w:rsidP="0013218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6F15A85" w14:textId="77777777" w:rsidR="00132182" w:rsidRPr="00CC284D" w:rsidRDefault="00132182" w:rsidP="0013218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Plakate/ Stifte/ Scheren/Kleber</w:t>
            </w:r>
          </w:p>
        </w:tc>
      </w:tr>
      <w:tr w:rsidR="00DB1245" w:rsidRPr="00CC284D" w14:paraId="439F694D" w14:textId="77777777" w:rsidTr="00B30375">
        <w:trPr>
          <w:trHeight w:val="1097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CA5C1D0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5E093BF3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(15‘)</w:t>
            </w:r>
          </w:p>
          <w:p w14:paraId="234DCEFE" w14:textId="77777777" w:rsidR="00DB1245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B0AA775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62C734C1" w14:textId="77777777" w:rsidR="00DB1245" w:rsidRDefault="00CC284D" w:rsidP="00B30375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leitet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die Präsentation und Diskussion der Ergebnisse</w:t>
            </w:r>
          </w:p>
          <w:p w14:paraId="0F3FB6B2" w14:textId="77777777" w:rsidR="00CC284D" w:rsidRDefault="00CC284D" w:rsidP="00B30375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greift bei fachlichen Ungenauigke</w:t>
            </w:r>
            <w:r w:rsidR="00B30375"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ten ein</w:t>
            </w:r>
          </w:p>
          <w:p w14:paraId="1A507154" w14:textId="36AB59EA" w:rsidR="00CC284D" w:rsidRPr="00CC284D" w:rsidRDefault="00CC284D" w:rsidP="00B30375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zeigt zum Vergleich di</w:t>
            </w:r>
            <w:r w:rsidR="00114FDB"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6C028E">
              <w:rPr>
                <w:rFonts w:ascii="Calibri" w:hAnsi="Calibri" w:cs="Calibri"/>
                <w:sz w:val="20"/>
                <w:szCs w:val="20"/>
              </w:rPr>
              <w:t xml:space="preserve">Arbeitsblätter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mit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de</w:t>
            </w:r>
            <w:r w:rsidR="006C028E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möglichen </w:t>
            </w:r>
            <w:r w:rsidR="00B30375">
              <w:rPr>
                <w:rFonts w:ascii="Calibri" w:hAnsi="Calibri" w:cs="Calibri"/>
                <w:sz w:val="20"/>
                <w:szCs w:val="20"/>
              </w:rPr>
              <w:t>Lösungsansatz (</w:t>
            </w:r>
            <w:r w:rsidR="00132182">
              <w:rPr>
                <w:rFonts w:ascii="Calibri" w:hAnsi="Calibri" w:cs="Calibri"/>
                <w:sz w:val="20"/>
                <w:szCs w:val="20"/>
              </w:rPr>
              <w:t>M5-</w:t>
            </w:r>
            <w:r w:rsidR="00B30375">
              <w:rPr>
                <w:rFonts w:ascii="Calibri" w:hAnsi="Calibri" w:cs="Calibri"/>
                <w:sz w:val="20"/>
                <w:szCs w:val="20"/>
              </w:rPr>
              <w:t>Löser)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B1872DE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13FB6FD7" w14:textId="77777777" w:rsidR="00DB1245" w:rsidRDefault="00DB1245" w:rsidP="00B30375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 xml:space="preserve">präsentieren </w:t>
            </w:r>
            <w:r w:rsidR="00B30375">
              <w:rPr>
                <w:rFonts w:ascii="Calibri" w:hAnsi="Calibri" w:cs="Calibri"/>
                <w:sz w:val="20"/>
                <w:szCs w:val="20"/>
              </w:rPr>
              <w:t>und erläutern ihre Schaubilder mithilfe ihrer gewonnen Erkenntnisse</w:t>
            </w:r>
          </w:p>
          <w:p w14:paraId="2FFE3FA2" w14:textId="66A52DDD" w:rsidR="00B30375" w:rsidRPr="00CC284D" w:rsidRDefault="00B30375" w:rsidP="00B30375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vergleichen ihre Schaubilder mit dem Lösungsvorschlag 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7DBE9FD" w14:textId="77777777" w:rsidR="00DB1245" w:rsidRPr="00CC284D" w:rsidRDefault="00DB124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AAC7B55" w14:textId="77777777" w:rsidR="00DB1245" w:rsidRPr="00CC284D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0BFF2083" w14:textId="77777777" w:rsidR="00DB1245" w:rsidRPr="00CC284D" w:rsidRDefault="00132182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M5-</w:t>
            </w:r>
            <w:r w:rsidR="00B30375">
              <w:rPr>
                <w:rFonts w:ascii="Calibri" w:hAnsi="Calibri" w:cs="Calibri"/>
                <w:sz w:val="20"/>
                <w:szCs w:val="20"/>
              </w:rPr>
              <w:t>Löser</w:t>
            </w:r>
          </w:p>
          <w:p w14:paraId="690BB6F5" w14:textId="26FBB31B" w:rsidR="00DB1245" w:rsidRPr="00CC284D" w:rsidRDefault="006C028E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Smartboard</w:t>
            </w:r>
          </w:p>
          <w:p w14:paraId="0176BF8E" w14:textId="77777777" w:rsidR="00DB1245" w:rsidRPr="00CC284D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B1245" w:rsidRPr="00CC284D" w14:paraId="146FDE60" w14:textId="77777777" w:rsidTr="00124F58">
        <w:trPr>
          <w:trHeight w:val="1901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5978A16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31994E80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</w:tc>
        <w:tc>
          <w:tcPr>
            <w:tcW w:w="3698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1655C8A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089C0463" w14:textId="77777777" w:rsidR="00DB1245" w:rsidRDefault="00DB1245" w:rsidP="00B30375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fordert die SuS dazu auf, ihre Meinung zu</w:t>
            </w:r>
            <w:r w:rsidR="00B30375">
              <w:rPr>
                <w:rFonts w:ascii="Calibri" w:hAnsi="Calibri" w:cs="Calibri"/>
                <w:sz w:val="20"/>
                <w:szCs w:val="20"/>
              </w:rPr>
              <w:t xml:space="preserve"> den</w:t>
            </w:r>
            <w:r w:rsidRPr="00CC284D">
              <w:rPr>
                <w:rFonts w:ascii="Calibri" w:hAnsi="Calibri" w:cs="Calibri"/>
                <w:sz w:val="20"/>
                <w:szCs w:val="20"/>
              </w:rPr>
              <w:t xml:space="preserve"> These</w:t>
            </w:r>
            <w:r w:rsidR="00B30375">
              <w:rPr>
                <w:rFonts w:ascii="Calibri" w:hAnsi="Calibri" w:cs="Calibri"/>
                <w:sz w:val="20"/>
                <w:szCs w:val="20"/>
              </w:rPr>
              <w:t xml:space="preserve">n auf </w:t>
            </w:r>
            <w:r w:rsidRPr="00CC284D">
              <w:rPr>
                <w:rFonts w:ascii="Calibri" w:hAnsi="Calibri" w:cs="Calibri"/>
                <w:sz w:val="20"/>
                <w:szCs w:val="20"/>
              </w:rPr>
              <w:t>M</w:t>
            </w:r>
            <w:r w:rsidR="00B30375">
              <w:rPr>
                <w:rFonts w:ascii="Calibri" w:hAnsi="Calibri" w:cs="Calibri"/>
                <w:sz w:val="20"/>
                <w:szCs w:val="20"/>
              </w:rPr>
              <w:t>6</w:t>
            </w:r>
            <w:r w:rsidRPr="00CC284D">
              <w:rPr>
                <w:rFonts w:ascii="Calibri" w:hAnsi="Calibri" w:cs="Calibri"/>
                <w:sz w:val="20"/>
                <w:szCs w:val="20"/>
              </w:rPr>
              <w:t xml:space="preserve"> zu äußern</w:t>
            </w:r>
            <w:r w:rsidR="00B30375">
              <w:rPr>
                <w:rFonts w:ascii="Calibri" w:hAnsi="Calibri" w:cs="Calibri"/>
                <w:sz w:val="20"/>
                <w:szCs w:val="20"/>
              </w:rPr>
              <w:t xml:space="preserve"> (bzw. wählt eine These zur Diskussion aus)</w:t>
            </w:r>
          </w:p>
          <w:p w14:paraId="6460ECCE" w14:textId="2B4B0137" w:rsidR="00DB1245" w:rsidRPr="00CC284D" w:rsidRDefault="00DB1245" w:rsidP="00132182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erklärt ggf. das System der Überhangmandate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569866E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6C5723DE" w14:textId="361703B4" w:rsidR="00DB1245" w:rsidRDefault="00DB1245" w:rsidP="00B30375">
            <w:pPr>
              <w:numPr>
                <w:ilvl w:val="0"/>
                <w:numId w:val="6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 xml:space="preserve">äußern ihre Meinung zu den Vor- und Nachteilen der Idee, nur die </w:t>
            </w:r>
            <w:r w:rsidR="00B41296">
              <w:rPr>
                <w:rFonts w:ascii="Calibri" w:hAnsi="Calibri" w:cs="Calibri"/>
                <w:sz w:val="20"/>
                <w:szCs w:val="20"/>
              </w:rPr>
              <w:t>Zweit</w:t>
            </w:r>
            <w:r w:rsidR="00CE65E3">
              <w:rPr>
                <w:rFonts w:ascii="Calibri" w:hAnsi="Calibri" w:cs="Calibri"/>
                <w:sz w:val="20"/>
                <w:szCs w:val="20"/>
              </w:rPr>
              <w:t>stimme</w:t>
            </w:r>
            <w:r w:rsidRPr="00CC284D">
              <w:rPr>
                <w:rFonts w:ascii="Calibri" w:hAnsi="Calibri" w:cs="Calibri"/>
                <w:sz w:val="20"/>
                <w:szCs w:val="20"/>
              </w:rPr>
              <w:t xml:space="preserve"> gelten zu lassen</w:t>
            </w:r>
            <w:r w:rsidR="00B30375">
              <w:rPr>
                <w:rFonts w:ascii="Calibri" w:hAnsi="Calibri" w:cs="Calibri"/>
                <w:sz w:val="20"/>
                <w:szCs w:val="20"/>
              </w:rPr>
              <w:t>, bzw. die 5%-Hürde abzuschaffen</w:t>
            </w:r>
          </w:p>
          <w:p w14:paraId="6607E9DE" w14:textId="77777777" w:rsidR="00DB1245" w:rsidRPr="00CC284D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8A3CAFB" w14:textId="77777777" w:rsidR="00DB1245" w:rsidRPr="00CC284D" w:rsidRDefault="00DB124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EAED727" w14:textId="77777777" w:rsidR="00DB1245" w:rsidRPr="00CC284D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3480B016" w14:textId="64D54893" w:rsidR="00DB1245" w:rsidRDefault="006C028E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Arbeitsblatt </w:t>
            </w:r>
            <w:r w:rsidR="00DB1245" w:rsidRPr="00CC284D">
              <w:rPr>
                <w:rFonts w:ascii="Calibri" w:hAnsi="Calibri" w:cs="Calibri"/>
                <w:sz w:val="20"/>
                <w:szCs w:val="20"/>
              </w:rPr>
              <w:t>M</w:t>
            </w:r>
            <w:r w:rsidR="00B30375">
              <w:rPr>
                <w:rFonts w:ascii="Calibri" w:hAnsi="Calibri" w:cs="Calibri"/>
                <w:sz w:val="20"/>
                <w:szCs w:val="20"/>
              </w:rPr>
              <w:t>6</w:t>
            </w:r>
          </w:p>
          <w:p w14:paraId="5EA253A6" w14:textId="40B763D2" w:rsidR="00B30375" w:rsidRPr="00CC284D" w:rsidRDefault="006C028E" w:rsidP="006C028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Smartboard</w:t>
            </w:r>
          </w:p>
        </w:tc>
      </w:tr>
      <w:tr w:rsidR="00DB1245" w:rsidRPr="00CC284D" w14:paraId="172A2C24" w14:textId="77777777" w:rsidTr="00B30375">
        <w:trPr>
          <w:trHeight w:val="1097"/>
        </w:trPr>
        <w:tc>
          <w:tcPr>
            <w:tcW w:w="1702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2B2BEE7" w14:textId="77777777" w:rsidR="00DB1245" w:rsidRDefault="00B30375" w:rsidP="00E80DD9">
            <w:r>
              <w:rPr>
                <w:rFonts w:ascii="Calibri" w:hAnsi="Calibri" w:cs="Calibri"/>
                <w:sz w:val="20"/>
                <w:szCs w:val="20"/>
              </w:rPr>
              <w:t>Vernetzungs- und Transfer-möglichkeiten</w:t>
            </w:r>
          </w:p>
        </w:tc>
        <w:tc>
          <w:tcPr>
            <w:tcW w:w="3698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E5255F8" w14:textId="77777777" w:rsidR="00B30375" w:rsidRPr="00CC284D" w:rsidRDefault="00B30375" w:rsidP="00B30375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77B8F1D1" w14:textId="77777777" w:rsidR="00DB1245" w:rsidRPr="00B30375" w:rsidRDefault="00B30375" w:rsidP="00B30375">
            <w:pPr>
              <w:pStyle w:val="Listenabsatz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lässt die SuS recherchieren, nach welchem Verfahren die Sitzverteilung im Landtag berechnet wird und welche Vor-, bzw. Nachteile diese Verfahren gegenüber anderen Berechnungsverfahren hat.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D21E041" w14:textId="77777777" w:rsidR="00B30375" w:rsidRPr="00CC284D" w:rsidRDefault="00B30375" w:rsidP="00B30375">
            <w:pPr>
              <w:rPr>
                <w:rFonts w:ascii="Calibri" w:hAnsi="Calibri" w:cs="Calibri"/>
                <w:sz w:val="20"/>
                <w:szCs w:val="20"/>
              </w:rPr>
            </w:pPr>
            <w:r w:rsidRPr="00CC284D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67A4E4DE" w14:textId="77777777" w:rsidR="00DB1245" w:rsidRDefault="00B30375" w:rsidP="00B30375">
            <w:pPr>
              <w:pStyle w:val="Listenabsatz"/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recherchieren, nach welchem Verfahren die Sitzverteilung im Landtag berechnet wird.</w:t>
            </w:r>
          </w:p>
          <w:p w14:paraId="3BED0EE3" w14:textId="77777777" w:rsidR="00B30375" w:rsidRPr="00B30375" w:rsidRDefault="00B30375" w:rsidP="00B30375">
            <w:pPr>
              <w:pStyle w:val="Listenabsatz"/>
              <w:numPr>
                <w:ilvl w:val="0"/>
                <w:numId w:val="7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erarbeiten dessen Vor- und Nachteile gegenüber anderen Berechnungsverfahren.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060E612" w14:textId="77777777" w:rsidR="00DB1245" w:rsidRDefault="00DB124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066FE94" w14:textId="77777777" w:rsidR="00B30375" w:rsidRDefault="00B3037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Internet</w:t>
            </w:r>
          </w:p>
          <w:p w14:paraId="3A415CE4" w14:textId="77777777" w:rsidR="00B30375" w:rsidRDefault="00B3037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Optionale </w:t>
            </w:r>
          </w:p>
          <w:p w14:paraId="78956AAB" w14:textId="77777777" w:rsidR="00B30375" w:rsidRPr="00CC284D" w:rsidRDefault="00B3037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Hausaufgabe</w:t>
            </w:r>
          </w:p>
        </w:tc>
      </w:tr>
    </w:tbl>
    <w:p w14:paraId="47EC2B08" w14:textId="77777777" w:rsidR="0090330C" w:rsidRDefault="0090330C"/>
    <w:sectPr w:rsidR="0090330C" w:rsidSect="00240DF5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95472" w14:textId="77777777" w:rsidR="0011320C" w:rsidRDefault="0011320C" w:rsidP="00F55FF2">
      <w:r>
        <w:separator/>
      </w:r>
    </w:p>
  </w:endnote>
  <w:endnote w:type="continuationSeparator" w:id="0">
    <w:p w14:paraId="2139B9C7" w14:textId="77777777" w:rsidR="0011320C" w:rsidRDefault="0011320C" w:rsidP="00F5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8E9D" w14:textId="77777777" w:rsidR="0011320C" w:rsidRDefault="0011320C" w:rsidP="00F55FF2">
      <w:r>
        <w:separator/>
      </w:r>
    </w:p>
  </w:footnote>
  <w:footnote w:type="continuationSeparator" w:id="0">
    <w:p w14:paraId="5847A720" w14:textId="77777777" w:rsidR="0011320C" w:rsidRDefault="0011320C" w:rsidP="00F55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D0ED" w14:textId="77777777" w:rsidR="00F55FF2" w:rsidRDefault="00F55FF2" w:rsidP="00CC42A2">
    <w:pPr>
      <w:pStyle w:val="Kopfzeile"/>
      <w:tabs>
        <w:tab w:val="clear" w:pos="4536"/>
        <w:tab w:val="clear" w:pos="9072"/>
        <w:tab w:val="left" w:pos="2099"/>
      </w:tabs>
    </w:pPr>
    <w:r w:rsidRPr="00F55FF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48C9CD" wp14:editId="0572B7D6">
              <wp:simplePos x="0" y="0"/>
              <wp:positionH relativeFrom="column">
                <wp:posOffset>-720090</wp:posOffset>
              </wp:positionH>
              <wp:positionV relativeFrom="margin">
                <wp:posOffset>-656590</wp:posOffset>
              </wp:positionV>
              <wp:extent cx="3086100" cy="457200"/>
              <wp:effectExtent l="0" t="0" r="0" b="0"/>
              <wp:wrapNone/>
              <wp:docPr id="50" name="Textfeld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F0A82B" w14:textId="77777777" w:rsidR="00F55FF2" w:rsidRDefault="00F55FF2" w:rsidP="00F55FF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lang w:val="en-US"/>
                            </w:rPr>
                            <w:t>Verlaufsplanung</w:t>
                          </w:r>
                          <w:proofErr w:type="spellEnd"/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lang w:val="en-US"/>
                            </w:rPr>
                            <w:t xml:space="preserve"> </w:t>
                          </w:r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3</w:t>
                          </w:r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 – </w:t>
                          </w:r>
                          <w:proofErr w:type="spellStart"/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Niveau</w:t>
                          </w:r>
                          <w:proofErr w:type="spellEnd"/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II</w:t>
                          </w:r>
                          <w:r w:rsidR="00CC42A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</w:p>
                        <w:p w14:paraId="7C702527" w14:textId="77777777" w:rsidR="00F55FF2" w:rsidRPr="006C2512" w:rsidRDefault="00F55FF2" w:rsidP="00F55FF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  <w:p w14:paraId="754E3776" w14:textId="77777777" w:rsidR="00F55FF2" w:rsidRPr="006C2512" w:rsidRDefault="00F55FF2" w:rsidP="00F55FF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1E3F773" id="_x0000_t202" coordsize="21600,21600" o:spt="202" path="m,l,21600r21600,l21600,xe">
              <v:stroke joinstyle="miter"/>
              <v:path gradientshapeok="t" o:connecttype="rect"/>
            </v:shapetype>
            <v:shape id="Textfeld 50" o:spid="_x0000_s1026" type="#_x0000_t202" style="position:absolute;margin-left:-56.7pt;margin-top:-51.7pt;width:243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" strokecolor="white">
              <v:path arrowok="t"/>
              <v:textbox>
                <w:txbxContent>
                  <w:p w:rsidR="00F55FF2" w:rsidRDefault="00F55FF2" w:rsidP="00F55FF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</w:pPr>
                    <w:proofErr w:type="spellStart"/>
                    <w:r>
                      <w:rPr>
                        <w:rFonts w:ascii="Arial Unicode MS" w:eastAsia="Arial Unicode MS" w:hAnsi="Arial Unicode MS" w:cs="Arial Unicode MS"/>
                        <w:b/>
                        <w:lang w:val="en-US"/>
                      </w:rPr>
                      <w:t>Verlaufsplanung</w:t>
                    </w:r>
                    <w:proofErr w:type="spellEnd"/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lang w:val="en-US"/>
                      </w:rPr>
                      <w:t xml:space="preserve"> 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3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 – </w:t>
                    </w:r>
                    <w:proofErr w:type="spellStart"/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Niveau</w:t>
                    </w:r>
                    <w:proofErr w:type="spellEnd"/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II</w:t>
                    </w:r>
                    <w:r w:rsidR="00CC42A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I</w:t>
                    </w:r>
                  </w:p>
                  <w:p w:rsidR="00F55FF2" w:rsidRPr="006C2512" w:rsidRDefault="00F55FF2" w:rsidP="00F55FF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</w:pPr>
                  </w:p>
                  <w:p w:rsidR="00F55FF2" w:rsidRPr="006C2512" w:rsidRDefault="00F55FF2" w:rsidP="00F55FF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y="margin"/>
            </v:shape>
          </w:pict>
        </mc:Fallback>
      </mc:AlternateContent>
    </w:r>
    <w:r w:rsidRPr="00F55FF2">
      <w:rPr>
        <w:noProof/>
      </w:rPr>
      <w:drawing>
        <wp:anchor distT="0" distB="0" distL="114300" distR="114300" simplePos="0" relativeHeight="251660288" behindDoc="1" locked="0" layoutInCell="1" allowOverlap="1" wp14:anchorId="1D03319C" wp14:editId="1E92EF3D">
          <wp:simplePos x="0" y="0"/>
          <wp:positionH relativeFrom="column">
            <wp:posOffset>5010393</wp:posOffset>
          </wp:positionH>
          <wp:positionV relativeFrom="paragraph">
            <wp:posOffset>-243827</wp:posOffset>
          </wp:positionV>
          <wp:extent cx="1371600" cy="495300"/>
          <wp:effectExtent l="0" t="0" r="0" b="0"/>
          <wp:wrapNone/>
          <wp:docPr id="51" name="Grafik 51" descr="Beschreibung: http://www.gymnasium-marienthal.de/unterricht/gesellschaftliche-faecher/pgw/93-wahlbeteiligung-bei-der-juniorwahl/imag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1" descr="Beschreibung: http://www.gymnasium-marienthal.de/unterricht/gesellschaftliche-faecher/pgw/93-wahlbeteiligung-bei-der-juniorwahl/imag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42A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kern w:val="2"/>
        <w:sz w:val="20"/>
        <w:szCs w:val="20"/>
        <w:lang w:val="de-DE" w:eastAsia="zh-CN" w:bidi="hi-I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6" w15:restartNumberingAfterBreak="0">
    <w:nsid w:val="0FF84544"/>
    <w:multiLevelType w:val="hybridMultilevel"/>
    <w:tmpl w:val="1222FA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3473444">
    <w:abstractNumId w:val="0"/>
  </w:num>
  <w:num w:numId="2" w16cid:durableId="1261110238">
    <w:abstractNumId w:val="1"/>
  </w:num>
  <w:num w:numId="3" w16cid:durableId="1367563856">
    <w:abstractNumId w:val="2"/>
  </w:num>
  <w:num w:numId="4" w16cid:durableId="1425997961">
    <w:abstractNumId w:val="3"/>
  </w:num>
  <w:num w:numId="5" w16cid:durableId="260379335">
    <w:abstractNumId w:val="4"/>
  </w:num>
  <w:num w:numId="6" w16cid:durableId="65810063">
    <w:abstractNumId w:val="5"/>
  </w:num>
  <w:num w:numId="7" w16cid:durableId="8420916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45"/>
    <w:rsid w:val="000B168A"/>
    <w:rsid w:val="0011320C"/>
    <w:rsid w:val="00114FDB"/>
    <w:rsid w:val="00124F58"/>
    <w:rsid w:val="00132182"/>
    <w:rsid w:val="00240DF5"/>
    <w:rsid w:val="0029458E"/>
    <w:rsid w:val="00475853"/>
    <w:rsid w:val="005702D2"/>
    <w:rsid w:val="006C028E"/>
    <w:rsid w:val="00764434"/>
    <w:rsid w:val="008B54D4"/>
    <w:rsid w:val="0090330C"/>
    <w:rsid w:val="009B3277"/>
    <w:rsid w:val="00B14407"/>
    <w:rsid w:val="00B30375"/>
    <w:rsid w:val="00B41296"/>
    <w:rsid w:val="00B77163"/>
    <w:rsid w:val="00C706CD"/>
    <w:rsid w:val="00CC284D"/>
    <w:rsid w:val="00CC42A2"/>
    <w:rsid w:val="00CE65E3"/>
    <w:rsid w:val="00DB1245"/>
    <w:rsid w:val="00DD3B65"/>
    <w:rsid w:val="00E65197"/>
    <w:rsid w:val="00ED0151"/>
    <w:rsid w:val="00EE28D3"/>
    <w:rsid w:val="00F5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0C6F5"/>
  <w15:chartTrackingRefBased/>
  <w15:docId w15:val="{6978C0A4-C40B-2B44-A52C-B50D1DE5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B1245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DB124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55FF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F55FF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F55FF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F55FF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Listenabsatz">
    <w:name w:val="List Paragraph"/>
    <w:basedOn w:val="Standard"/>
    <w:uiPriority w:val="34"/>
    <w:qFormat/>
    <w:rsid w:val="00B3037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Dialog P Info</cp:lastModifiedBy>
  <cp:revision>4</cp:revision>
  <dcterms:created xsi:type="dcterms:W3CDTF">2025-07-08T11:12:00Z</dcterms:created>
  <dcterms:modified xsi:type="dcterms:W3CDTF">2026-04-08T11:01:00Z</dcterms:modified>
</cp:coreProperties>
</file>