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4BFE7D7" w14:textId="77777777" w:rsidR="00E33F8E" w:rsidRDefault="00E33F8E"/>
    <w:tbl>
      <w:tblPr>
        <w:tblW w:w="10277" w:type="dxa"/>
        <w:tblInd w:w="64" w:type="dxa"/>
        <w:tblBorders>
          <w:top w:val="single" w:sz="4" w:space="0" w:color="4472C4"/>
          <w:left w:val="single" w:sz="4" w:space="0" w:color="4472C4"/>
          <w:bottom w:val="single" w:sz="4" w:space="0" w:color="4472C4"/>
          <w:right w:val="single" w:sz="4" w:space="0" w:color="4472C4"/>
          <w:insideH w:val="single" w:sz="4" w:space="0" w:color="4472C4"/>
          <w:insideV w:val="single" w:sz="4" w:space="0" w:color="4472C4"/>
        </w:tblBorders>
        <w:tblLayout w:type="fixed"/>
        <w:tblLook w:val="0000" w:firstRow="0" w:lastRow="0" w:firstColumn="0" w:lastColumn="0" w:noHBand="0" w:noVBand="0"/>
      </w:tblPr>
      <w:tblGrid>
        <w:gridCol w:w="1935"/>
        <w:gridCol w:w="495"/>
        <w:gridCol w:w="2970"/>
        <w:gridCol w:w="3405"/>
        <w:gridCol w:w="1472"/>
      </w:tblGrid>
      <w:tr w:rsidR="00E33F8E" w14:paraId="4A9CCAED" w14:textId="77777777" w:rsidTr="00D717FE">
        <w:trPr>
          <w:trHeight w:val="956"/>
        </w:trPr>
        <w:tc>
          <w:tcPr>
            <w:tcW w:w="2430" w:type="dxa"/>
            <w:gridSpan w:val="2"/>
            <w:shd w:val="clear" w:color="auto" w:fill="4472C4" w:themeFill="accent1"/>
          </w:tcPr>
          <w:p w14:paraId="608F2ECE" w14:textId="77777777" w:rsidR="00E33F8E" w:rsidRDefault="00E33F8E">
            <w:pPr>
              <w:jc w:val="center"/>
              <w:rPr>
                <w:rFonts w:ascii="Calibri" w:hAnsi="Calibri" w:cs="Calibri"/>
                <w:b/>
              </w:rPr>
            </w:pPr>
            <w:r>
              <w:rPr>
                <w:rFonts w:ascii="Calibri" w:hAnsi="Calibri" w:cs="Calibri"/>
                <w:b/>
              </w:rPr>
              <w:t>Themenfrage</w:t>
            </w:r>
          </w:p>
          <w:p w14:paraId="412E0257" w14:textId="00A524F9" w:rsidR="00075C3B" w:rsidRPr="00075C3B" w:rsidRDefault="00075C3B">
            <w:pPr>
              <w:jc w:val="center"/>
              <w:rPr>
                <w:bCs/>
                <w:sz w:val="20"/>
                <w:szCs w:val="20"/>
              </w:rPr>
            </w:pPr>
            <w:r>
              <w:rPr>
                <w:rFonts w:ascii="Calibri" w:hAnsi="Calibri" w:cs="Calibri"/>
                <w:bCs/>
                <w:sz w:val="20"/>
                <w:szCs w:val="20"/>
              </w:rPr>
              <w:t>90 Min.</w:t>
            </w:r>
          </w:p>
        </w:tc>
        <w:tc>
          <w:tcPr>
            <w:tcW w:w="7847" w:type="dxa"/>
            <w:gridSpan w:val="3"/>
            <w:shd w:val="clear" w:color="auto" w:fill="4472C4" w:themeFill="accent1"/>
          </w:tcPr>
          <w:p w14:paraId="1D1C9847" w14:textId="77777777" w:rsidR="00E33F8E" w:rsidRDefault="008D5C14">
            <w:r>
              <w:rPr>
                <w:rFonts w:ascii="Calibri" w:hAnsi="Calibri" w:cs="Calibri"/>
                <w:b/>
                <w:bCs/>
              </w:rPr>
              <w:t>Parteien und Programme</w:t>
            </w:r>
          </w:p>
          <w:p w14:paraId="6D0A9902" w14:textId="77777777" w:rsidR="00E33F8E" w:rsidRDefault="004152BF">
            <w:r>
              <w:rPr>
                <w:rFonts w:ascii="Calibri" w:hAnsi="Calibri" w:cs="Calibri"/>
              </w:rPr>
              <w:t>Parteien bei der Bundestagswahl – alles Volksparteien?</w:t>
            </w:r>
            <w:r w:rsidR="00E33F8E">
              <w:rPr>
                <w:rFonts w:ascii="Calibri" w:hAnsi="Calibri" w:cs="Calibri"/>
              </w:rPr>
              <w:t xml:space="preserve"> </w:t>
            </w:r>
          </w:p>
        </w:tc>
      </w:tr>
      <w:tr w:rsidR="00E33F8E" w14:paraId="46656726" w14:textId="77777777" w:rsidTr="00D717FE">
        <w:trPr>
          <w:trHeight w:val="359"/>
        </w:trPr>
        <w:tc>
          <w:tcPr>
            <w:tcW w:w="1935" w:type="dxa"/>
            <w:shd w:val="clear" w:color="auto" w:fill="D9E2F3" w:themeFill="accent1" w:themeFillTint="33"/>
          </w:tcPr>
          <w:p w14:paraId="7C21C0D5" w14:textId="77777777" w:rsidR="00E33F8E" w:rsidRDefault="00E33F8E">
            <w:pPr>
              <w:jc w:val="center"/>
            </w:pPr>
            <w:r>
              <w:rPr>
                <w:rFonts w:ascii="Calibri" w:hAnsi="Calibri" w:cs="Calibri"/>
                <w:b/>
                <w:bCs/>
                <w:sz w:val="20"/>
                <w:szCs w:val="20"/>
              </w:rPr>
              <w:t>Kompetenz-</w:t>
            </w:r>
            <w:proofErr w:type="spellStart"/>
            <w:r>
              <w:rPr>
                <w:rFonts w:ascii="Calibri" w:hAnsi="Calibri" w:cs="Calibri"/>
                <w:b/>
                <w:bCs/>
                <w:sz w:val="20"/>
                <w:szCs w:val="20"/>
              </w:rPr>
              <w:t>schwerpunkte</w:t>
            </w:r>
            <w:proofErr w:type="spellEnd"/>
          </w:p>
        </w:tc>
        <w:tc>
          <w:tcPr>
            <w:tcW w:w="8342" w:type="dxa"/>
            <w:gridSpan w:val="4"/>
            <w:shd w:val="clear" w:color="auto" w:fill="D9E2F3" w:themeFill="accent1" w:themeFillTint="33"/>
          </w:tcPr>
          <w:p w14:paraId="35EFAA4F" w14:textId="77777777" w:rsidR="00E33F8E" w:rsidRDefault="00E33F8E">
            <w:pPr>
              <w:jc w:val="center"/>
            </w:pPr>
            <w:r>
              <w:rPr>
                <w:rFonts w:ascii="Calibri" w:hAnsi="Calibri" w:cs="Calibri"/>
                <w:b/>
                <w:bCs/>
                <w:sz w:val="20"/>
                <w:szCs w:val="20"/>
              </w:rPr>
              <w:t>Standardkonkretisierung</w:t>
            </w:r>
          </w:p>
        </w:tc>
      </w:tr>
      <w:tr w:rsidR="00E33F8E" w14:paraId="6212A979" w14:textId="77777777" w:rsidTr="00D717FE">
        <w:trPr>
          <w:trHeight w:val="511"/>
        </w:trPr>
        <w:tc>
          <w:tcPr>
            <w:tcW w:w="1935" w:type="dxa"/>
            <w:shd w:val="clear" w:color="auto" w:fill="auto"/>
          </w:tcPr>
          <w:p w14:paraId="3B32FD76" w14:textId="77777777" w:rsidR="00E33F8E" w:rsidRDefault="00E33F8E">
            <w:r>
              <w:rPr>
                <w:rFonts w:ascii="Calibri" w:hAnsi="Calibri" w:cs="Calibri"/>
                <w:bCs/>
                <w:sz w:val="20"/>
                <w:szCs w:val="20"/>
              </w:rPr>
              <w:t>Methoden-kompetenz</w:t>
            </w:r>
          </w:p>
        </w:tc>
        <w:tc>
          <w:tcPr>
            <w:tcW w:w="8342" w:type="dxa"/>
            <w:gridSpan w:val="4"/>
            <w:shd w:val="clear" w:color="auto" w:fill="auto"/>
          </w:tcPr>
          <w:p w14:paraId="2E327DD9" w14:textId="07EBDEF0" w:rsidR="00E33F8E" w:rsidRPr="00EB0FDD" w:rsidRDefault="00E33F8E" w:rsidP="00D607C7">
            <w:r w:rsidRPr="00EB0FDD">
              <w:rPr>
                <w:rFonts w:ascii="Calibri" w:hAnsi="Calibri" w:cs="Calibri"/>
                <w:bCs/>
                <w:sz w:val="20"/>
                <w:szCs w:val="20"/>
              </w:rPr>
              <w:t xml:space="preserve">Die </w:t>
            </w:r>
            <w:proofErr w:type="spellStart"/>
            <w:r w:rsidRPr="00EB0FDD">
              <w:rPr>
                <w:rFonts w:ascii="Calibri" w:hAnsi="Calibri" w:cs="Calibri"/>
                <w:bCs/>
                <w:sz w:val="20"/>
                <w:szCs w:val="20"/>
              </w:rPr>
              <w:t>SuS</w:t>
            </w:r>
            <w:proofErr w:type="spellEnd"/>
            <w:r w:rsidRPr="00EB0FDD">
              <w:rPr>
                <w:rFonts w:ascii="Calibri" w:hAnsi="Calibri" w:cs="Calibri"/>
                <w:bCs/>
                <w:sz w:val="20"/>
                <w:szCs w:val="20"/>
              </w:rPr>
              <w:t xml:space="preserve"> </w:t>
            </w:r>
            <w:r w:rsidR="00EB0FDD" w:rsidRPr="00EB0FDD">
              <w:rPr>
                <w:rFonts w:ascii="Calibri" w:hAnsi="Calibri" w:cs="Calibri"/>
                <w:bCs/>
                <w:sz w:val="20"/>
                <w:szCs w:val="20"/>
              </w:rPr>
              <w:t xml:space="preserve">merken sich Informationen über </w:t>
            </w:r>
            <w:r w:rsidR="00D607C7">
              <w:rPr>
                <w:rFonts w:ascii="Calibri" w:hAnsi="Calibri" w:cs="Calibri"/>
                <w:bCs/>
                <w:sz w:val="20"/>
                <w:szCs w:val="20"/>
              </w:rPr>
              <w:t xml:space="preserve">die Bedeutung von Parteien und die </w:t>
            </w:r>
            <w:r w:rsidR="00EB0FDD" w:rsidRPr="00EB0FDD">
              <w:rPr>
                <w:rFonts w:ascii="Calibri" w:hAnsi="Calibri" w:cs="Calibri"/>
                <w:bCs/>
                <w:sz w:val="20"/>
                <w:szCs w:val="20"/>
              </w:rPr>
              <w:t>verschiedene</w:t>
            </w:r>
            <w:r w:rsidR="00A73F06">
              <w:rPr>
                <w:rFonts w:ascii="Calibri" w:hAnsi="Calibri" w:cs="Calibri"/>
                <w:bCs/>
                <w:sz w:val="20"/>
                <w:szCs w:val="20"/>
              </w:rPr>
              <w:t>n</w:t>
            </w:r>
            <w:r w:rsidR="00EB0FDD" w:rsidRPr="00EB0FDD">
              <w:rPr>
                <w:rFonts w:ascii="Calibri" w:hAnsi="Calibri" w:cs="Calibri"/>
                <w:bCs/>
                <w:sz w:val="20"/>
                <w:szCs w:val="20"/>
              </w:rPr>
              <w:t xml:space="preserve"> Parteien </w:t>
            </w:r>
            <w:r w:rsidR="00D607C7">
              <w:rPr>
                <w:rFonts w:ascii="Calibri" w:hAnsi="Calibri" w:cs="Calibri"/>
                <w:bCs/>
                <w:sz w:val="20"/>
                <w:szCs w:val="20"/>
              </w:rPr>
              <w:t>des Bundestag</w:t>
            </w:r>
            <w:r w:rsidR="00D568E3">
              <w:rPr>
                <w:rFonts w:ascii="Calibri" w:hAnsi="Calibri" w:cs="Calibri"/>
                <w:bCs/>
                <w:sz w:val="20"/>
                <w:szCs w:val="20"/>
              </w:rPr>
              <w:t>e</w:t>
            </w:r>
            <w:r w:rsidR="00D607C7">
              <w:rPr>
                <w:rFonts w:ascii="Calibri" w:hAnsi="Calibri" w:cs="Calibri"/>
                <w:bCs/>
                <w:sz w:val="20"/>
                <w:szCs w:val="20"/>
              </w:rPr>
              <w:t xml:space="preserve">s </w:t>
            </w:r>
            <w:r w:rsidR="00EB0FDD" w:rsidRPr="00EB0FDD">
              <w:rPr>
                <w:rFonts w:ascii="Calibri" w:hAnsi="Calibri" w:cs="Calibri"/>
                <w:bCs/>
                <w:sz w:val="20"/>
                <w:szCs w:val="20"/>
              </w:rPr>
              <w:t xml:space="preserve">im Rahmen eines </w:t>
            </w:r>
            <w:r w:rsidR="00D607C7">
              <w:rPr>
                <w:rFonts w:ascii="Calibri" w:hAnsi="Calibri" w:cs="Calibri"/>
                <w:bCs/>
                <w:sz w:val="20"/>
                <w:szCs w:val="20"/>
              </w:rPr>
              <w:t>Rätsel-Laufs</w:t>
            </w:r>
            <w:r w:rsidR="00EB0FDD" w:rsidRPr="00EB0FDD">
              <w:rPr>
                <w:rFonts w:ascii="Calibri" w:hAnsi="Calibri" w:cs="Calibri"/>
                <w:bCs/>
                <w:sz w:val="20"/>
                <w:szCs w:val="20"/>
              </w:rPr>
              <w:t xml:space="preserve"> und können diese an ihre Gruppe weitergeben. </w:t>
            </w:r>
          </w:p>
        </w:tc>
      </w:tr>
      <w:tr w:rsidR="00E33F8E" w14:paraId="5E2B403F" w14:textId="77777777" w:rsidTr="00D717FE">
        <w:trPr>
          <w:trHeight w:val="520"/>
        </w:trPr>
        <w:tc>
          <w:tcPr>
            <w:tcW w:w="1935" w:type="dxa"/>
            <w:shd w:val="clear" w:color="auto" w:fill="D9E2F3" w:themeFill="accent1" w:themeFillTint="33"/>
          </w:tcPr>
          <w:p w14:paraId="00FC7747" w14:textId="77777777" w:rsidR="00E33F8E" w:rsidRDefault="00E33F8E">
            <w:pPr>
              <w:snapToGrid w:val="0"/>
            </w:pPr>
            <w:r>
              <w:rPr>
                <w:rFonts w:ascii="Calibri" w:hAnsi="Calibri" w:cs="Calibri"/>
                <w:bCs/>
                <w:sz w:val="20"/>
                <w:szCs w:val="20"/>
              </w:rPr>
              <w:t>Sozialkompetenz</w:t>
            </w:r>
          </w:p>
        </w:tc>
        <w:tc>
          <w:tcPr>
            <w:tcW w:w="8342" w:type="dxa"/>
            <w:gridSpan w:val="4"/>
            <w:shd w:val="clear" w:color="auto" w:fill="D9E2F3" w:themeFill="accent1" w:themeFillTint="33"/>
          </w:tcPr>
          <w:p w14:paraId="70789CFB" w14:textId="77777777" w:rsidR="00E33F8E" w:rsidRPr="00EB0FDD" w:rsidRDefault="00E33F8E" w:rsidP="00D607C7">
            <w:r w:rsidRPr="00EB0FDD">
              <w:rPr>
                <w:rFonts w:ascii="Calibri" w:hAnsi="Calibri" w:cs="Calibri"/>
                <w:bCs/>
                <w:sz w:val="20"/>
                <w:szCs w:val="20"/>
              </w:rPr>
              <w:t xml:space="preserve">Die </w:t>
            </w:r>
            <w:proofErr w:type="spellStart"/>
            <w:r w:rsidRPr="00EB0FDD">
              <w:rPr>
                <w:rFonts w:ascii="Calibri" w:hAnsi="Calibri" w:cs="Calibri"/>
                <w:bCs/>
                <w:sz w:val="20"/>
                <w:szCs w:val="20"/>
              </w:rPr>
              <w:t>SuS</w:t>
            </w:r>
            <w:proofErr w:type="spellEnd"/>
            <w:r w:rsidRPr="00EB0FDD">
              <w:rPr>
                <w:rFonts w:ascii="Calibri" w:hAnsi="Calibri" w:cs="Calibri"/>
                <w:bCs/>
                <w:sz w:val="20"/>
                <w:szCs w:val="20"/>
              </w:rPr>
              <w:t xml:space="preserve"> </w:t>
            </w:r>
            <w:r w:rsidR="00EB0FDD" w:rsidRPr="00EB0FDD">
              <w:rPr>
                <w:rFonts w:ascii="Calibri" w:hAnsi="Calibri" w:cs="Calibri"/>
                <w:bCs/>
                <w:sz w:val="20"/>
                <w:szCs w:val="20"/>
              </w:rPr>
              <w:t xml:space="preserve">agieren als Gruppe und </w:t>
            </w:r>
            <w:r w:rsidR="00D607C7">
              <w:rPr>
                <w:rFonts w:ascii="Calibri" w:hAnsi="Calibri" w:cs="Calibri"/>
                <w:bCs/>
                <w:sz w:val="20"/>
                <w:szCs w:val="20"/>
              </w:rPr>
              <w:t>lösen gemeinsam Aufgaben auf einem Rätselblatt</w:t>
            </w:r>
            <w:r w:rsidR="00EB0FDD" w:rsidRPr="00EB0FDD">
              <w:rPr>
                <w:rFonts w:ascii="Calibri" w:hAnsi="Calibri" w:cs="Calibri"/>
                <w:bCs/>
                <w:sz w:val="20"/>
                <w:szCs w:val="20"/>
              </w:rPr>
              <w:t>.</w:t>
            </w:r>
          </w:p>
        </w:tc>
      </w:tr>
      <w:tr w:rsidR="00E33F8E" w14:paraId="5137E6D9" w14:textId="77777777" w:rsidTr="00D717FE">
        <w:trPr>
          <w:trHeight w:val="520"/>
        </w:trPr>
        <w:tc>
          <w:tcPr>
            <w:tcW w:w="1935" w:type="dxa"/>
            <w:shd w:val="clear" w:color="auto" w:fill="auto"/>
          </w:tcPr>
          <w:p w14:paraId="3C4C8807" w14:textId="77777777" w:rsidR="00E33F8E" w:rsidRDefault="00E33F8E">
            <w:r>
              <w:rPr>
                <w:rFonts w:ascii="Calibri" w:hAnsi="Calibri" w:cs="Calibri"/>
                <w:bCs/>
                <w:sz w:val="20"/>
                <w:szCs w:val="20"/>
              </w:rPr>
              <w:t>Urteilskompetenz</w:t>
            </w:r>
          </w:p>
        </w:tc>
        <w:tc>
          <w:tcPr>
            <w:tcW w:w="8342" w:type="dxa"/>
            <w:gridSpan w:val="4"/>
            <w:shd w:val="clear" w:color="auto" w:fill="auto"/>
          </w:tcPr>
          <w:p w14:paraId="5F0B57E5" w14:textId="77777777" w:rsidR="00E33F8E" w:rsidRPr="00EB0FDD" w:rsidRDefault="00E33F8E" w:rsidP="00D607C7">
            <w:r w:rsidRPr="00EB0FDD">
              <w:rPr>
                <w:rFonts w:ascii="Calibri" w:hAnsi="Calibri" w:cs="Calibri"/>
                <w:bCs/>
                <w:sz w:val="20"/>
                <w:szCs w:val="20"/>
              </w:rPr>
              <w:t xml:space="preserve">Die </w:t>
            </w:r>
            <w:proofErr w:type="spellStart"/>
            <w:r w:rsidRPr="00EB0FDD">
              <w:rPr>
                <w:rFonts w:ascii="Calibri" w:hAnsi="Calibri" w:cs="Calibri"/>
                <w:bCs/>
                <w:sz w:val="20"/>
                <w:szCs w:val="20"/>
              </w:rPr>
              <w:t>SuS</w:t>
            </w:r>
            <w:proofErr w:type="spellEnd"/>
            <w:r w:rsidRPr="00EB0FDD">
              <w:rPr>
                <w:rFonts w:ascii="Calibri" w:hAnsi="Calibri" w:cs="Calibri"/>
                <w:bCs/>
                <w:sz w:val="20"/>
                <w:szCs w:val="20"/>
              </w:rPr>
              <w:t xml:space="preserve"> </w:t>
            </w:r>
            <w:r w:rsidR="00EB0FDD" w:rsidRPr="00EB0FDD">
              <w:rPr>
                <w:rFonts w:ascii="Calibri" w:hAnsi="Calibri" w:cs="Calibri"/>
                <w:bCs/>
                <w:sz w:val="20"/>
                <w:szCs w:val="20"/>
              </w:rPr>
              <w:t xml:space="preserve">diskutieren </w:t>
            </w:r>
            <w:r w:rsidR="00D607C7">
              <w:rPr>
                <w:rFonts w:ascii="Calibri" w:hAnsi="Calibri" w:cs="Calibri"/>
                <w:bCs/>
                <w:sz w:val="20"/>
                <w:szCs w:val="20"/>
              </w:rPr>
              <w:t xml:space="preserve">die Frage, ob alle Parteien auch „Volkspartei“ genannt werden könnten. </w:t>
            </w:r>
            <w:r w:rsidR="00EB0FDD" w:rsidRPr="00EB0FDD">
              <w:rPr>
                <w:rFonts w:ascii="Calibri" w:hAnsi="Calibri" w:cs="Calibri"/>
                <w:bCs/>
                <w:sz w:val="20"/>
                <w:szCs w:val="20"/>
              </w:rPr>
              <w:t xml:space="preserve"> </w:t>
            </w:r>
            <w:r w:rsidRPr="00EB0FDD">
              <w:rPr>
                <w:rFonts w:ascii="Calibri" w:hAnsi="Calibri" w:cs="Calibri"/>
                <w:bCs/>
                <w:sz w:val="20"/>
                <w:szCs w:val="20"/>
              </w:rPr>
              <w:t xml:space="preserve"> </w:t>
            </w:r>
          </w:p>
        </w:tc>
      </w:tr>
      <w:tr w:rsidR="00E33F8E" w14:paraId="3BBAAEDA" w14:textId="77777777" w:rsidTr="00D717FE">
        <w:trPr>
          <w:trHeight w:val="686"/>
        </w:trPr>
        <w:tc>
          <w:tcPr>
            <w:tcW w:w="10277" w:type="dxa"/>
            <w:gridSpan w:val="5"/>
            <w:shd w:val="clear" w:color="auto" w:fill="4472C4" w:themeFill="accent1"/>
          </w:tcPr>
          <w:p w14:paraId="689FF9EE" w14:textId="77777777" w:rsidR="00E33F8E" w:rsidRDefault="00E33F8E">
            <w:pPr>
              <w:snapToGrid w:val="0"/>
              <w:jc w:val="center"/>
              <w:rPr>
                <w:rFonts w:ascii="Calibri" w:hAnsi="Calibri" w:cs="Calibri"/>
                <w:b/>
                <w:bCs/>
                <w:sz w:val="20"/>
                <w:szCs w:val="20"/>
              </w:rPr>
            </w:pPr>
          </w:p>
          <w:p w14:paraId="5C441D44" w14:textId="77777777" w:rsidR="00E33F8E" w:rsidRDefault="00E33F8E">
            <w:pPr>
              <w:jc w:val="center"/>
            </w:pPr>
            <w:r>
              <w:rPr>
                <w:rFonts w:ascii="Calibri" w:hAnsi="Calibri" w:cs="Calibri"/>
                <w:b/>
                <w:bCs/>
                <w:sz w:val="20"/>
                <w:szCs w:val="20"/>
              </w:rPr>
              <w:t>Konkretisierung des geplanten Lehr-Lern-Prozesses</w:t>
            </w:r>
          </w:p>
          <w:p w14:paraId="3C239292" w14:textId="77777777" w:rsidR="00E33F8E" w:rsidRDefault="00E33F8E">
            <w:pPr>
              <w:jc w:val="center"/>
              <w:rPr>
                <w:rFonts w:ascii="Calibri" w:hAnsi="Calibri" w:cs="Calibri"/>
                <w:b/>
                <w:bCs/>
                <w:sz w:val="20"/>
                <w:szCs w:val="20"/>
              </w:rPr>
            </w:pPr>
          </w:p>
        </w:tc>
      </w:tr>
      <w:tr w:rsidR="00E33F8E" w14:paraId="7C1A44AD" w14:textId="77777777" w:rsidTr="00D717FE">
        <w:trPr>
          <w:trHeight w:val="721"/>
        </w:trPr>
        <w:tc>
          <w:tcPr>
            <w:tcW w:w="1935" w:type="dxa"/>
            <w:shd w:val="clear" w:color="auto" w:fill="D9E2F3" w:themeFill="accent1" w:themeFillTint="33"/>
          </w:tcPr>
          <w:p w14:paraId="03D2A370" w14:textId="77777777" w:rsidR="00E33F8E" w:rsidRDefault="00E33F8E">
            <w:pPr>
              <w:jc w:val="center"/>
            </w:pPr>
            <w:r>
              <w:rPr>
                <w:rFonts w:ascii="Calibri" w:hAnsi="Calibri" w:cs="Calibri"/>
                <w:b/>
                <w:i/>
                <w:sz w:val="20"/>
                <w:szCs w:val="20"/>
              </w:rPr>
              <w:t xml:space="preserve">Lehr-Lernschritt </w:t>
            </w:r>
          </w:p>
          <w:p w14:paraId="42D4A2AE" w14:textId="77777777" w:rsidR="00E33F8E" w:rsidRDefault="00E33F8E">
            <w:pPr>
              <w:jc w:val="center"/>
            </w:pPr>
            <w:r>
              <w:rPr>
                <w:rFonts w:ascii="Calibri" w:hAnsi="Calibri" w:cs="Calibri"/>
                <w:i/>
                <w:sz w:val="20"/>
                <w:szCs w:val="20"/>
              </w:rPr>
              <w:t>(Phasierung)</w:t>
            </w:r>
          </w:p>
        </w:tc>
        <w:tc>
          <w:tcPr>
            <w:tcW w:w="3465" w:type="dxa"/>
            <w:gridSpan w:val="2"/>
            <w:shd w:val="clear" w:color="auto" w:fill="D9E2F3" w:themeFill="accent1" w:themeFillTint="33"/>
          </w:tcPr>
          <w:p w14:paraId="7271C061" w14:textId="77777777" w:rsidR="00E33F8E" w:rsidRDefault="00E33F8E">
            <w:pPr>
              <w:jc w:val="center"/>
            </w:pPr>
            <w:r>
              <w:rPr>
                <w:rFonts w:ascii="Calibri" w:hAnsi="Calibri" w:cs="Calibri"/>
                <w:b/>
                <w:i/>
                <w:sz w:val="20"/>
                <w:szCs w:val="20"/>
              </w:rPr>
              <w:t>Steuerungen und Aktivitäten der Lehrkraft</w:t>
            </w:r>
          </w:p>
        </w:tc>
        <w:tc>
          <w:tcPr>
            <w:tcW w:w="3405" w:type="dxa"/>
            <w:shd w:val="clear" w:color="auto" w:fill="D9E2F3" w:themeFill="accent1" w:themeFillTint="33"/>
          </w:tcPr>
          <w:p w14:paraId="10EE3AE8" w14:textId="77777777" w:rsidR="00E33F8E" w:rsidRDefault="00E33F8E">
            <w:pPr>
              <w:jc w:val="center"/>
            </w:pPr>
            <w:r>
              <w:rPr>
                <w:rFonts w:ascii="Calibri" w:hAnsi="Calibri" w:cs="Calibri"/>
                <w:b/>
                <w:i/>
                <w:sz w:val="20"/>
                <w:szCs w:val="20"/>
              </w:rPr>
              <w:t>Aktivitäten der Lerne</w:t>
            </w:r>
            <w:r w:rsidR="00471B6B">
              <w:rPr>
                <w:rFonts w:ascii="Calibri" w:hAnsi="Calibri" w:cs="Calibri"/>
                <w:b/>
                <w:i/>
                <w:sz w:val="20"/>
                <w:szCs w:val="20"/>
              </w:rPr>
              <w:t>nden</w:t>
            </w:r>
          </w:p>
        </w:tc>
        <w:tc>
          <w:tcPr>
            <w:tcW w:w="1472" w:type="dxa"/>
            <w:shd w:val="clear" w:color="auto" w:fill="D9E2F3" w:themeFill="accent1" w:themeFillTint="33"/>
          </w:tcPr>
          <w:p w14:paraId="1E569EE4" w14:textId="77777777" w:rsidR="00E33F8E" w:rsidRDefault="00E33F8E">
            <w:pPr>
              <w:jc w:val="center"/>
            </w:pPr>
            <w:r>
              <w:rPr>
                <w:rFonts w:ascii="Calibri" w:hAnsi="Calibri" w:cs="Calibri"/>
                <w:b/>
                <w:i/>
                <w:sz w:val="20"/>
                <w:szCs w:val="20"/>
              </w:rPr>
              <w:t>Sozialform/ Material/ Medien</w:t>
            </w:r>
          </w:p>
        </w:tc>
      </w:tr>
      <w:tr w:rsidR="00E33F8E" w14:paraId="7F9028A8" w14:textId="77777777" w:rsidTr="00D717FE">
        <w:trPr>
          <w:trHeight w:val="426"/>
        </w:trPr>
        <w:tc>
          <w:tcPr>
            <w:tcW w:w="1935" w:type="dxa"/>
            <w:shd w:val="clear" w:color="auto" w:fill="auto"/>
          </w:tcPr>
          <w:p w14:paraId="16C9955D" w14:textId="77777777" w:rsidR="00E33F8E" w:rsidRDefault="00E33F8E">
            <w:r>
              <w:rPr>
                <w:rFonts w:ascii="Calibri" w:hAnsi="Calibri" w:cs="Calibri"/>
                <w:sz w:val="20"/>
                <w:szCs w:val="20"/>
              </w:rPr>
              <w:t>Problemstellung entdecken</w:t>
            </w:r>
            <w:r w:rsidRPr="00A73F06">
              <w:rPr>
                <w:rFonts w:ascii="Calibri" w:hAnsi="Calibri" w:cs="Calibri"/>
                <w:bCs/>
                <w:sz w:val="20"/>
                <w:szCs w:val="20"/>
              </w:rPr>
              <w:t xml:space="preserve"> </w:t>
            </w:r>
            <w:r>
              <w:rPr>
                <w:rFonts w:ascii="Calibri" w:hAnsi="Calibri" w:cs="Calibri"/>
                <w:sz w:val="20"/>
                <w:szCs w:val="20"/>
              </w:rPr>
              <w:t>und Vorstellung entwickeln</w:t>
            </w:r>
          </w:p>
          <w:p w14:paraId="4E73D5A5" w14:textId="77777777" w:rsidR="00E33F8E" w:rsidRDefault="00937D99">
            <w:r>
              <w:rPr>
                <w:rFonts w:ascii="Calibri" w:hAnsi="Calibri" w:cs="Calibri"/>
                <w:sz w:val="20"/>
                <w:szCs w:val="20"/>
              </w:rPr>
              <w:t>(10</w:t>
            </w:r>
            <w:r w:rsidR="00E33F8E">
              <w:rPr>
                <w:rFonts w:ascii="Calibri" w:hAnsi="Calibri" w:cs="Calibri"/>
                <w:sz w:val="20"/>
                <w:szCs w:val="20"/>
              </w:rPr>
              <w:t>‘)</w:t>
            </w:r>
          </w:p>
          <w:p w14:paraId="4CD7F202" w14:textId="77777777" w:rsidR="00E33F8E" w:rsidRDefault="00E33F8E">
            <w:pPr>
              <w:jc w:val="both"/>
              <w:rPr>
                <w:rFonts w:ascii="Calibri" w:hAnsi="Calibri" w:cs="Calibri"/>
                <w:sz w:val="20"/>
                <w:szCs w:val="20"/>
              </w:rPr>
            </w:pPr>
          </w:p>
        </w:tc>
        <w:tc>
          <w:tcPr>
            <w:tcW w:w="3465" w:type="dxa"/>
            <w:gridSpan w:val="2"/>
            <w:shd w:val="clear" w:color="auto" w:fill="auto"/>
          </w:tcPr>
          <w:p w14:paraId="136C131E" w14:textId="77777777" w:rsidR="00E33F8E" w:rsidRDefault="00E33F8E">
            <w:pPr>
              <w:spacing w:line="276" w:lineRule="auto"/>
            </w:pPr>
            <w:r>
              <w:rPr>
                <w:rFonts w:ascii="Calibri" w:hAnsi="Calibri" w:cs="Calibri"/>
                <w:sz w:val="20"/>
                <w:szCs w:val="20"/>
              </w:rPr>
              <w:t>Die Lehrkraft …</w:t>
            </w:r>
          </w:p>
          <w:p w14:paraId="342617F4" w14:textId="77777777" w:rsidR="00DF4FCA" w:rsidRPr="004152BF" w:rsidRDefault="004152BF" w:rsidP="00DF4FCA">
            <w:pPr>
              <w:numPr>
                <w:ilvl w:val="0"/>
                <w:numId w:val="2"/>
              </w:numPr>
              <w:spacing w:line="276" w:lineRule="auto"/>
              <w:ind w:left="600" w:hanging="283"/>
            </w:pPr>
            <w:r>
              <w:rPr>
                <w:rFonts w:ascii="Calibri" w:hAnsi="Calibri" w:cs="Calibri"/>
                <w:sz w:val="20"/>
                <w:szCs w:val="20"/>
              </w:rPr>
              <w:t xml:space="preserve">startet die Stunde mit einem Worträtsel und fordert die </w:t>
            </w:r>
            <w:proofErr w:type="spellStart"/>
            <w:r>
              <w:rPr>
                <w:rFonts w:ascii="Calibri" w:hAnsi="Calibri" w:cs="Calibri"/>
                <w:sz w:val="20"/>
                <w:szCs w:val="20"/>
              </w:rPr>
              <w:t>SuS</w:t>
            </w:r>
            <w:proofErr w:type="spellEnd"/>
            <w:r>
              <w:rPr>
                <w:rFonts w:ascii="Calibri" w:hAnsi="Calibri" w:cs="Calibri"/>
                <w:sz w:val="20"/>
                <w:szCs w:val="20"/>
              </w:rPr>
              <w:t xml:space="preserve"> zur Lösung auf (VOLKSPARTEI)</w:t>
            </w:r>
            <w:r w:rsidR="00A73F06">
              <w:rPr>
                <w:rFonts w:ascii="Calibri" w:hAnsi="Calibri" w:cs="Calibri"/>
                <w:sz w:val="20"/>
                <w:szCs w:val="20"/>
              </w:rPr>
              <w:t>.</w:t>
            </w:r>
          </w:p>
          <w:p w14:paraId="3471AC01" w14:textId="77777777" w:rsidR="004152BF" w:rsidRPr="004152BF" w:rsidRDefault="004152BF" w:rsidP="00DF4FCA">
            <w:pPr>
              <w:numPr>
                <w:ilvl w:val="0"/>
                <w:numId w:val="2"/>
              </w:numPr>
              <w:spacing w:line="276" w:lineRule="auto"/>
              <w:ind w:left="600" w:hanging="283"/>
            </w:pPr>
            <w:r>
              <w:rPr>
                <w:rFonts w:ascii="Calibri" w:hAnsi="Calibri" w:cs="Calibri"/>
                <w:sz w:val="20"/>
                <w:szCs w:val="20"/>
              </w:rPr>
              <w:t xml:space="preserve">fragt die </w:t>
            </w:r>
            <w:proofErr w:type="spellStart"/>
            <w:r>
              <w:rPr>
                <w:rFonts w:ascii="Calibri" w:hAnsi="Calibri" w:cs="Calibri"/>
                <w:sz w:val="20"/>
                <w:szCs w:val="20"/>
              </w:rPr>
              <w:t>SuS</w:t>
            </w:r>
            <w:proofErr w:type="spellEnd"/>
            <w:r>
              <w:rPr>
                <w:rFonts w:ascii="Calibri" w:hAnsi="Calibri" w:cs="Calibri"/>
                <w:sz w:val="20"/>
                <w:szCs w:val="20"/>
              </w:rPr>
              <w:t xml:space="preserve"> im Anschluss an die Lösung nach ihren Kenntnissen (Was ist eine Volkspartei? Ist jede Partei eine Volkspartei?)</w:t>
            </w:r>
            <w:r w:rsidR="00A73F06">
              <w:rPr>
                <w:rFonts w:ascii="Calibri" w:hAnsi="Calibri" w:cs="Calibri"/>
                <w:sz w:val="20"/>
                <w:szCs w:val="20"/>
              </w:rPr>
              <w:t>.</w:t>
            </w:r>
          </w:p>
          <w:p w14:paraId="07E07D54" w14:textId="77777777" w:rsidR="004152BF" w:rsidRDefault="004152BF" w:rsidP="00DF4FCA">
            <w:pPr>
              <w:numPr>
                <w:ilvl w:val="0"/>
                <w:numId w:val="2"/>
              </w:numPr>
              <w:spacing w:line="276" w:lineRule="auto"/>
              <w:ind w:left="600" w:hanging="283"/>
            </w:pPr>
            <w:r>
              <w:rPr>
                <w:rFonts w:ascii="Calibri" w:hAnsi="Calibri" w:cs="Calibri"/>
                <w:sz w:val="20"/>
                <w:szCs w:val="20"/>
              </w:rPr>
              <w:t>leitet zum Stundenthema über</w:t>
            </w:r>
            <w:r w:rsidR="00A73F06">
              <w:rPr>
                <w:rFonts w:ascii="Calibri" w:hAnsi="Calibri" w:cs="Calibri"/>
                <w:sz w:val="20"/>
                <w:szCs w:val="20"/>
              </w:rPr>
              <w:t>.</w:t>
            </w:r>
          </w:p>
        </w:tc>
        <w:tc>
          <w:tcPr>
            <w:tcW w:w="3405" w:type="dxa"/>
            <w:shd w:val="clear" w:color="auto" w:fill="auto"/>
          </w:tcPr>
          <w:p w14:paraId="4A34C69F" w14:textId="77777777" w:rsidR="00E33F8E" w:rsidRDefault="00E33F8E">
            <w:r>
              <w:rPr>
                <w:rFonts w:ascii="Calibri" w:hAnsi="Calibri" w:cs="Calibri"/>
                <w:sz w:val="20"/>
                <w:szCs w:val="20"/>
              </w:rPr>
              <w:t xml:space="preserve">Die </w:t>
            </w:r>
            <w:proofErr w:type="spellStart"/>
            <w:r>
              <w:rPr>
                <w:rFonts w:ascii="Calibri" w:hAnsi="Calibri" w:cs="Calibri"/>
                <w:sz w:val="20"/>
                <w:szCs w:val="20"/>
              </w:rPr>
              <w:t>SuS</w:t>
            </w:r>
            <w:proofErr w:type="spellEnd"/>
            <w:r>
              <w:rPr>
                <w:rFonts w:ascii="Calibri" w:hAnsi="Calibri" w:cs="Calibri"/>
                <w:sz w:val="20"/>
                <w:szCs w:val="20"/>
              </w:rPr>
              <w:t>…</w:t>
            </w:r>
          </w:p>
          <w:p w14:paraId="65B4AA0F" w14:textId="77777777" w:rsidR="00E33F8E" w:rsidRDefault="004152BF">
            <w:pPr>
              <w:numPr>
                <w:ilvl w:val="0"/>
                <w:numId w:val="3"/>
              </w:numPr>
            </w:pPr>
            <w:r>
              <w:rPr>
                <w:rFonts w:ascii="Calibri" w:hAnsi="Calibri" w:cs="Calibri"/>
                <w:sz w:val="20"/>
                <w:szCs w:val="20"/>
              </w:rPr>
              <w:t xml:space="preserve">lösen das Worträtsel, indem sie in Anlehnung an das Spiel „Galgenmännchen“ </w:t>
            </w:r>
            <w:proofErr w:type="spellStart"/>
            <w:r>
              <w:rPr>
                <w:rFonts w:ascii="Calibri" w:hAnsi="Calibri" w:cs="Calibri"/>
                <w:sz w:val="20"/>
                <w:szCs w:val="20"/>
              </w:rPr>
              <w:t>Buchsta</w:t>
            </w:r>
            <w:r w:rsidR="00471B6B">
              <w:rPr>
                <w:rFonts w:ascii="Calibri" w:hAnsi="Calibri" w:cs="Calibri"/>
                <w:sz w:val="20"/>
                <w:szCs w:val="20"/>
              </w:rPr>
              <w:t>-</w:t>
            </w:r>
            <w:r>
              <w:rPr>
                <w:rFonts w:ascii="Calibri" w:hAnsi="Calibri" w:cs="Calibri"/>
                <w:sz w:val="20"/>
                <w:szCs w:val="20"/>
              </w:rPr>
              <w:t>b</w:t>
            </w:r>
            <w:r w:rsidR="00471B6B">
              <w:rPr>
                <w:rFonts w:ascii="Calibri" w:hAnsi="Calibri" w:cs="Calibri"/>
                <w:sz w:val="20"/>
                <w:szCs w:val="20"/>
              </w:rPr>
              <w:t>e</w:t>
            </w:r>
            <w:r>
              <w:rPr>
                <w:rFonts w:ascii="Calibri" w:hAnsi="Calibri" w:cs="Calibri"/>
                <w:sz w:val="20"/>
                <w:szCs w:val="20"/>
              </w:rPr>
              <w:t>n</w:t>
            </w:r>
            <w:proofErr w:type="spellEnd"/>
            <w:r>
              <w:rPr>
                <w:rFonts w:ascii="Calibri" w:hAnsi="Calibri" w:cs="Calibri"/>
                <w:sz w:val="20"/>
                <w:szCs w:val="20"/>
              </w:rPr>
              <w:t xml:space="preserve"> nennen, die im Worträtsel vorkommen könnten</w:t>
            </w:r>
            <w:r w:rsidR="00A73F06">
              <w:rPr>
                <w:rFonts w:ascii="Calibri" w:hAnsi="Calibri" w:cs="Calibri"/>
                <w:sz w:val="20"/>
                <w:szCs w:val="20"/>
              </w:rPr>
              <w:t>.</w:t>
            </w:r>
            <w:r>
              <w:rPr>
                <w:rFonts w:ascii="Calibri" w:hAnsi="Calibri" w:cs="Calibri"/>
                <w:sz w:val="20"/>
                <w:szCs w:val="20"/>
              </w:rPr>
              <w:t xml:space="preserve"> </w:t>
            </w:r>
          </w:p>
          <w:p w14:paraId="5EECFBA8" w14:textId="77777777" w:rsidR="00E33F8E" w:rsidRDefault="00E33F8E">
            <w:pPr>
              <w:rPr>
                <w:rFonts w:ascii="Calibri" w:hAnsi="Calibri" w:cs="Calibri"/>
                <w:sz w:val="20"/>
                <w:szCs w:val="20"/>
              </w:rPr>
            </w:pPr>
          </w:p>
          <w:p w14:paraId="447F3FB0" w14:textId="77777777" w:rsidR="00E33F8E" w:rsidRDefault="00DF4FCA" w:rsidP="004152BF">
            <w:pPr>
              <w:numPr>
                <w:ilvl w:val="0"/>
                <w:numId w:val="3"/>
              </w:numPr>
            </w:pPr>
            <w:r>
              <w:rPr>
                <w:rFonts w:ascii="Calibri" w:hAnsi="Calibri" w:cs="Calibri"/>
                <w:sz w:val="20"/>
                <w:szCs w:val="20"/>
              </w:rPr>
              <w:t>äuße</w:t>
            </w:r>
            <w:r w:rsidR="004152BF">
              <w:rPr>
                <w:rFonts w:ascii="Calibri" w:hAnsi="Calibri" w:cs="Calibri"/>
                <w:sz w:val="20"/>
                <w:szCs w:val="20"/>
              </w:rPr>
              <w:t>rn ihre Vorkenntnisse zur Begrifflichkeit „Volkspartei“</w:t>
            </w:r>
            <w:r w:rsidR="00A73F06">
              <w:rPr>
                <w:rFonts w:ascii="Calibri" w:hAnsi="Calibri" w:cs="Calibri"/>
                <w:sz w:val="20"/>
                <w:szCs w:val="20"/>
              </w:rPr>
              <w:t>.</w:t>
            </w:r>
          </w:p>
        </w:tc>
        <w:tc>
          <w:tcPr>
            <w:tcW w:w="1472" w:type="dxa"/>
            <w:shd w:val="clear" w:color="auto" w:fill="auto"/>
          </w:tcPr>
          <w:p w14:paraId="60BB0CBD" w14:textId="77777777" w:rsidR="00E33F8E" w:rsidRDefault="00E33F8E">
            <w:pPr>
              <w:snapToGrid w:val="0"/>
              <w:rPr>
                <w:rFonts w:ascii="Calibri" w:hAnsi="Calibri" w:cs="Calibri"/>
                <w:sz w:val="20"/>
                <w:szCs w:val="20"/>
              </w:rPr>
            </w:pPr>
          </w:p>
          <w:p w14:paraId="02E4ABA5" w14:textId="77777777" w:rsidR="00E33F8E" w:rsidRDefault="00E33F8E">
            <w:pPr>
              <w:jc w:val="center"/>
            </w:pPr>
            <w:r>
              <w:rPr>
                <w:rFonts w:ascii="Calibri" w:hAnsi="Calibri" w:cs="Calibri"/>
                <w:sz w:val="20"/>
                <w:szCs w:val="20"/>
              </w:rPr>
              <w:t>UG</w:t>
            </w:r>
          </w:p>
          <w:p w14:paraId="19998B85" w14:textId="77777777" w:rsidR="00E33F8E" w:rsidRDefault="00E33F8E">
            <w:pPr>
              <w:jc w:val="center"/>
            </w:pPr>
            <w:r>
              <w:rPr>
                <w:rFonts w:ascii="Calibri" w:hAnsi="Calibri" w:cs="Calibri"/>
                <w:sz w:val="20"/>
                <w:szCs w:val="20"/>
              </w:rPr>
              <w:t>M1</w:t>
            </w:r>
            <w:r w:rsidR="00DA216F">
              <w:rPr>
                <w:rFonts w:ascii="Calibri" w:hAnsi="Calibri" w:cs="Calibri"/>
                <w:sz w:val="20"/>
                <w:szCs w:val="20"/>
              </w:rPr>
              <w:t xml:space="preserve"> </w:t>
            </w:r>
          </w:p>
          <w:p w14:paraId="328A3819" w14:textId="77777777" w:rsidR="00E33F8E" w:rsidRDefault="00E33F8E">
            <w:pPr>
              <w:jc w:val="center"/>
              <w:rPr>
                <w:rFonts w:ascii="Calibri" w:hAnsi="Calibri" w:cs="Calibri"/>
                <w:sz w:val="20"/>
                <w:szCs w:val="20"/>
              </w:rPr>
            </w:pPr>
          </w:p>
          <w:p w14:paraId="7B96EC32" w14:textId="77777777" w:rsidR="00E33F8E" w:rsidRDefault="00E33F8E">
            <w:pPr>
              <w:jc w:val="center"/>
              <w:rPr>
                <w:rFonts w:ascii="Calibri" w:hAnsi="Calibri" w:cs="Calibri"/>
                <w:sz w:val="20"/>
                <w:szCs w:val="20"/>
              </w:rPr>
            </w:pPr>
          </w:p>
          <w:p w14:paraId="67F0478D" w14:textId="77777777" w:rsidR="00E33F8E" w:rsidRDefault="00E33F8E">
            <w:pPr>
              <w:jc w:val="center"/>
              <w:rPr>
                <w:rFonts w:ascii="Calibri" w:hAnsi="Calibri" w:cs="Calibri"/>
                <w:sz w:val="20"/>
                <w:szCs w:val="20"/>
              </w:rPr>
            </w:pPr>
          </w:p>
          <w:p w14:paraId="07F5E323" w14:textId="77777777" w:rsidR="00E33F8E" w:rsidRDefault="00E33F8E">
            <w:pPr>
              <w:jc w:val="center"/>
              <w:rPr>
                <w:rFonts w:ascii="Calibri" w:hAnsi="Calibri" w:cs="Calibri"/>
                <w:sz w:val="20"/>
                <w:szCs w:val="20"/>
              </w:rPr>
            </w:pPr>
          </w:p>
          <w:p w14:paraId="7F17734D" w14:textId="77777777" w:rsidR="00E33F8E" w:rsidRDefault="00E33F8E">
            <w:pPr>
              <w:jc w:val="center"/>
              <w:rPr>
                <w:rFonts w:ascii="Calibri" w:hAnsi="Calibri" w:cs="Calibri"/>
                <w:sz w:val="20"/>
                <w:szCs w:val="20"/>
              </w:rPr>
            </w:pPr>
          </w:p>
          <w:p w14:paraId="41AF5D04" w14:textId="77777777" w:rsidR="00E33F8E" w:rsidRDefault="00E33F8E">
            <w:pPr>
              <w:jc w:val="center"/>
              <w:rPr>
                <w:rFonts w:ascii="Calibri" w:hAnsi="Calibri" w:cs="Calibri"/>
                <w:sz w:val="20"/>
                <w:szCs w:val="20"/>
              </w:rPr>
            </w:pPr>
          </w:p>
        </w:tc>
      </w:tr>
      <w:tr w:rsidR="00E33F8E" w14:paraId="24AC039C" w14:textId="77777777" w:rsidTr="00D717FE">
        <w:trPr>
          <w:trHeight w:val="1097"/>
        </w:trPr>
        <w:tc>
          <w:tcPr>
            <w:tcW w:w="1935" w:type="dxa"/>
            <w:shd w:val="clear" w:color="auto" w:fill="D9E2F3" w:themeFill="accent1" w:themeFillTint="33"/>
          </w:tcPr>
          <w:p w14:paraId="5874BCCD" w14:textId="77777777" w:rsidR="00E33F8E" w:rsidRDefault="00E33F8E">
            <w:r>
              <w:rPr>
                <w:rFonts w:ascii="Calibri" w:hAnsi="Calibri" w:cs="Calibri"/>
                <w:sz w:val="20"/>
                <w:szCs w:val="20"/>
              </w:rPr>
              <w:t>Lernmaterial bearbeiten</w:t>
            </w:r>
            <w:r>
              <w:rPr>
                <w:rFonts w:ascii="Calibri" w:hAnsi="Calibri" w:cs="Calibri"/>
                <w:bCs/>
                <w:sz w:val="20"/>
                <w:szCs w:val="20"/>
              </w:rPr>
              <w:t xml:space="preserve"> </w:t>
            </w:r>
          </w:p>
          <w:p w14:paraId="117BE369" w14:textId="77777777" w:rsidR="00E33F8E" w:rsidRDefault="00CB4C90">
            <w:r>
              <w:rPr>
                <w:rFonts w:ascii="Calibri" w:hAnsi="Calibri" w:cs="Calibri"/>
                <w:bCs/>
                <w:sz w:val="20"/>
                <w:szCs w:val="20"/>
              </w:rPr>
              <w:t>(ca. 40</w:t>
            </w:r>
            <w:r w:rsidR="00E33F8E">
              <w:rPr>
                <w:rFonts w:ascii="Calibri" w:hAnsi="Calibri" w:cs="Calibri"/>
                <w:bCs/>
                <w:sz w:val="20"/>
                <w:szCs w:val="20"/>
              </w:rPr>
              <w:t>‘)</w:t>
            </w:r>
          </w:p>
          <w:p w14:paraId="58CFEBF0" w14:textId="77777777" w:rsidR="00E33F8E" w:rsidRDefault="00E33F8E">
            <w:pPr>
              <w:rPr>
                <w:rFonts w:ascii="Calibri" w:hAnsi="Calibri" w:cs="Calibri"/>
                <w:bCs/>
                <w:sz w:val="20"/>
                <w:szCs w:val="20"/>
              </w:rPr>
            </w:pPr>
          </w:p>
          <w:p w14:paraId="3B9B4A41" w14:textId="77777777" w:rsidR="00E33F8E" w:rsidRDefault="00E33F8E">
            <w:pPr>
              <w:rPr>
                <w:rFonts w:ascii="Calibri" w:hAnsi="Calibri" w:cs="Calibri"/>
                <w:bCs/>
                <w:sz w:val="20"/>
                <w:szCs w:val="20"/>
              </w:rPr>
            </w:pPr>
          </w:p>
        </w:tc>
        <w:tc>
          <w:tcPr>
            <w:tcW w:w="3465" w:type="dxa"/>
            <w:gridSpan w:val="2"/>
            <w:shd w:val="clear" w:color="auto" w:fill="D9E2F3" w:themeFill="accent1" w:themeFillTint="33"/>
          </w:tcPr>
          <w:p w14:paraId="4F7C60F3" w14:textId="77777777" w:rsidR="00E33F8E" w:rsidRDefault="00E33F8E">
            <w:r>
              <w:rPr>
                <w:rFonts w:ascii="Calibri" w:hAnsi="Calibri" w:cs="Calibri"/>
                <w:sz w:val="20"/>
                <w:szCs w:val="20"/>
              </w:rPr>
              <w:t>Die Lehrkraft …</w:t>
            </w:r>
          </w:p>
          <w:p w14:paraId="71A03319" w14:textId="77777777" w:rsidR="00DF4FCA" w:rsidRPr="00DF4FCA" w:rsidRDefault="00DF4FCA">
            <w:pPr>
              <w:numPr>
                <w:ilvl w:val="0"/>
                <w:numId w:val="2"/>
              </w:numPr>
              <w:spacing w:line="276" w:lineRule="auto"/>
              <w:ind w:left="600" w:hanging="283"/>
            </w:pPr>
            <w:r>
              <w:rPr>
                <w:rFonts w:ascii="Calibri" w:hAnsi="Calibri" w:cs="Calibri"/>
                <w:sz w:val="20"/>
                <w:szCs w:val="20"/>
              </w:rPr>
              <w:t>erläutert die Methode „</w:t>
            </w:r>
            <w:r w:rsidR="00937D99">
              <w:rPr>
                <w:rFonts w:ascii="Calibri" w:hAnsi="Calibri" w:cs="Calibri"/>
                <w:sz w:val="20"/>
                <w:szCs w:val="20"/>
              </w:rPr>
              <w:t>Rätsel-Laufen“ (siehe M2</w:t>
            </w:r>
            <w:r>
              <w:rPr>
                <w:rFonts w:ascii="Calibri" w:hAnsi="Calibri" w:cs="Calibri"/>
                <w:sz w:val="20"/>
                <w:szCs w:val="20"/>
              </w:rPr>
              <w:t>)</w:t>
            </w:r>
            <w:r w:rsidR="00A73F06">
              <w:rPr>
                <w:rFonts w:ascii="Calibri" w:hAnsi="Calibri" w:cs="Calibri"/>
                <w:sz w:val="20"/>
                <w:szCs w:val="20"/>
              </w:rPr>
              <w:t>.</w:t>
            </w:r>
            <w:r>
              <w:rPr>
                <w:rFonts w:ascii="Calibri" w:hAnsi="Calibri" w:cs="Calibri"/>
                <w:sz w:val="20"/>
                <w:szCs w:val="20"/>
              </w:rPr>
              <w:t xml:space="preserve"> </w:t>
            </w:r>
          </w:p>
          <w:p w14:paraId="29D54AB5" w14:textId="77777777" w:rsidR="00DF4FCA" w:rsidRPr="00DF4FCA" w:rsidRDefault="00DF4FCA">
            <w:pPr>
              <w:numPr>
                <w:ilvl w:val="0"/>
                <w:numId w:val="2"/>
              </w:numPr>
              <w:spacing w:line="276" w:lineRule="auto"/>
              <w:ind w:left="600" w:hanging="283"/>
            </w:pPr>
            <w:r>
              <w:rPr>
                <w:rFonts w:ascii="Calibri" w:hAnsi="Calibri" w:cs="Calibri"/>
                <w:sz w:val="20"/>
                <w:szCs w:val="20"/>
              </w:rPr>
              <w:t xml:space="preserve">teilt </w:t>
            </w:r>
            <w:r w:rsidR="00937D99">
              <w:rPr>
                <w:rFonts w:ascii="Calibri" w:hAnsi="Calibri" w:cs="Calibri"/>
                <w:sz w:val="20"/>
                <w:szCs w:val="20"/>
              </w:rPr>
              <w:t xml:space="preserve">die </w:t>
            </w:r>
            <w:proofErr w:type="spellStart"/>
            <w:r w:rsidR="00937D99">
              <w:rPr>
                <w:rFonts w:ascii="Calibri" w:hAnsi="Calibri" w:cs="Calibri"/>
                <w:sz w:val="20"/>
                <w:szCs w:val="20"/>
              </w:rPr>
              <w:t>SuS</w:t>
            </w:r>
            <w:proofErr w:type="spellEnd"/>
            <w:r w:rsidR="00937D99">
              <w:rPr>
                <w:rFonts w:ascii="Calibri" w:hAnsi="Calibri" w:cs="Calibri"/>
                <w:sz w:val="20"/>
                <w:szCs w:val="20"/>
              </w:rPr>
              <w:t xml:space="preserve"> in Gruppen ein (siehe M3</w:t>
            </w:r>
            <w:r>
              <w:rPr>
                <w:rFonts w:ascii="Calibri" w:hAnsi="Calibri" w:cs="Calibri"/>
                <w:sz w:val="20"/>
                <w:szCs w:val="20"/>
              </w:rPr>
              <w:t>)</w:t>
            </w:r>
            <w:r w:rsidR="00A73F06">
              <w:rPr>
                <w:rFonts w:ascii="Calibri" w:hAnsi="Calibri" w:cs="Calibri"/>
                <w:sz w:val="20"/>
                <w:szCs w:val="20"/>
              </w:rPr>
              <w:t>.</w:t>
            </w:r>
            <w:r>
              <w:rPr>
                <w:rFonts w:ascii="Calibri" w:hAnsi="Calibri" w:cs="Calibri"/>
                <w:sz w:val="20"/>
                <w:szCs w:val="20"/>
              </w:rPr>
              <w:t xml:space="preserve"> </w:t>
            </w:r>
          </w:p>
          <w:p w14:paraId="769FC8B5" w14:textId="77777777" w:rsidR="00DF4FCA" w:rsidRPr="009717E4" w:rsidRDefault="00DF4FCA">
            <w:pPr>
              <w:numPr>
                <w:ilvl w:val="0"/>
                <w:numId w:val="2"/>
              </w:numPr>
              <w:spacing w:line="276" w:lineRule="auto"/>
              <w:ind w:left="600" w:hanging="283"/>
            </w:pPr>
            <w:r>
              <w:rPr>
                <w:rFonts w:ascii="Calibri" w:hAnsi="Calibri" w:cs="Calibri"/>
                <w:sz w:val="20"/>
                <w:szCs w:val="20"/>
              </w:rPr>
              <w:t xml:space="preserve">verteilt die </w:t>
            </w:r>
            <w:r w:rsidR="00937D99">
              <w:rPr>
                <w:rFonts w:ascii="Calibri" w:hAnsi="Calibri" w:cs="Calibri"/>
                <w:sz w:val="20"/>
                <w:szCs w:val="20"/>
              </w:rPr>
              <w:t>Rätsel-Zettel (M4</w:t>
            </w:r>
            <w:r>
              <w:rPr>
                <w:rFonts w:ascii="Calibri" w:hAnsi="Calibri" w:cs="Calibri"/>
                <w:sz w:val="20"/>
                <w:szCs w:val="20"/>
              </w:rPr>
              <w:t>)</w:t>
            </w:r>
            <w:r w:rsidR="00A73F06">
              <w:rPr>
                <w:rFonts w:ascii="Calibri" w:hAnsi="Calibri" w:cs="Calibri"/>
                <w:sz w:val="20"/>
                <w:szCs w:val="20"/>
              </w:rPr>
              <w:t>.</w:t>
            </w:r>
            <w:r>
              <w:rPr>
                <w:rFonts w:ascii="Calibri" w:hAnsi="Calibri" w:cs="Calibri"/>
                <w:sz w:val="20"/>
                <w:szCs w:val="20"/>
              </w:rPr>
              <w:t xml:space="preserve"> </w:t>
            </w:r>
          </w:p>
          <w:p w14:paraId="6AE3C87A" w14:textId="77777777" w:rsidR="009717E4" w:rsidRPr="00DF4FCA" w:rsidRDefault="00242AA9">
            <w:pPr>
              <w:numPr>
                <w:ilvl w:val="0"/>
                <w:numId w:val="2"/>
              </w:numPr>
              <w:spacing w:line="276" w:lineRule="auto"/>
              <w:ind w:left="600" w:hanging="283"/>
            </w:pPr>
            <w:r>
              <w:rPr>
                <w:rFonts w:ascii="Calibri" w:hAnsi="Calibri" w:cs="Calibri"/>
                <w:sz w:val="20"/>
                <w:szCs w:val="20"/>
              </w:rPr>
              <w:t>verweist auf die Infozettel (M5</w:t>
            </w:r>
            <w:r w:rsidR="009717E4">
              <w:rPr>
                <w:rFonts w:ascii="Calibri" w:hAnsi="Calibri" w:cs="Calibri"/>
                <w:sz w:val="20"/>
                <w:szCs w:val="20"/>
              </w:rPr>
              <w:t>)</w:t>
            </w:r>
            <w:r w:rsidR="00A73F06">
              <w:rPr>
                <w:rFonts w:ascii="Calibri" w:hAnsi="Calibri" w:cs="Calibri"/>
                <w:sz w:val="20"/>
                <w:szCs w:val="20"/>
              </w:rPr>
              <w:t>.</w:t>
            </w:r>
          </w:p>
          <w:p w14:paraId="3F8EF2EC" w14:textId="77777777" w:rsidR="00DF4FCA" w:rsidRDefault="00DF4FCA">
            <w:pPr>
              <w:numPr>
                <w:ilvl w:val="0"/>
                <w:numId w:val="2"/>
              </w:numPr>
              <w:spacing w:line="276" w:lineRule="auto"/>
              <w:ind w:left="600" w:hanging="283"/>
            </w:pPr>
            <w:r>
              <w:rPr>
                <w:rFonts w:ascii="Calibri" w:hAnsi="Calibri" w:cs="Calibri"/>
                <w:sz w:val="20"/>
                <w:szCs w:val="20"/>
              </w:rPr>
              <w:t>steuert während der Erarbeitungsphase d</w:t>
            </w:r>
            <w:r w:rsidR="004F3F87">
              <w:rPr>
                <w:rFonts w:ascii="Calibri" w:hAnsi="Calibri" w:cs="Calibri"/>
                <w:sz w:val="20"/>
                <w:szCs w:val="20"/>
              </w:rPr>
              <w:t>ie zeitlichen Vorgaben (siehe M2</w:t>
            </w:r>
            <w:r>
              <w:rPr>
                <w:rFonts w:ascii="Calibri" w:hAnsi="Calibri" w:cs="Calibri"/>
                <w:sz w:val="20"/>
                <w:szCs w:val="20"/>
              </w:rPr>
              <w:t>)</w:t>
            </w:r>
            <w:r w:rsidR="00A73F06">
              <w:rPr>
                <w:rFonts w:ascii="Calibri" w:hAnsi="Calibri" w:cs="Calibri"/>
                <w:sz w:val="20"/>
                <w:szCs w:val="20"/>
              </w:rPr>
              <w:t>.</w:t>
            </w:r>
          </w:p>
          <w:p w14:paraId="6A0A1249" w14:textId="77777777" w:rsidR="00E33F8E" w:rsidRDefault="00E33F8E">
            <w:pPr>
              <w:spacing w:line="276" w:lineRule="auto"/>
              <w:ind w:left="680"/>
            </w:pPr>
            <w:r>
              <w:rPr>
                <w:rFonts w:ascii="Calibri" w:hAnsi="Calibri" w:cs="Calibri"/>
                <w:sz w:val="20"/>
                <w:szCs w:val="20"/>
              </w:rPr>
              <w:t xml:space="preserve"> </w:t>
            </w:r>
          </w:p>
        </w:tc>
        <w:tc>
          <w:tcPr>
            <w:tcW w:w="3405" w:type="dxa"/>
            <w:shd w:val="clear" w:color="auto" w:fill="D9E2F3" w:themeFill="accent1" w:themeFillTint="33"/>
          </w:tcPr>
          <w:p w14:paraId="1F6C7075" w14:textId="77777777" w:rsidR="00E33F8E" w:rsidRDefault="00E33F8E" w:rsidP="00412B1D">
            <w:r>
              <w:rPr>
                <w:rFonts w:ascii="Calibri" w:hAnsi="Calibri" w:cs="Calibri"/>
                <w:sz w:val="20"/>
                <w:szCs w:val="20"/>
              </w:rPr>
              <w:t xml:space="preserve">Die </w:t>
            </w:r>
            <w:proofErr w:type="spellStart"/>
            <w:r>
              <w:rPr>
                <w:rFonts w:ascii="Calibri" w:hAnsi="Calibri" w:cs="Calibri"/>
                <w:sz w:val="20"/>
                <w:szCs w:val="20"/>
              </w:rPr>
              <w:t>SuS</w:t>
            </w:r>
            <w:proofErr w:type="spellEnd"/>
            <w:r>
              <w:rPr>
                <w:rFonts w:ascii="Calibri" w:hAnsi="Calibri" w:cs="Calibri"/>
                <w:sz w:val="20"/>
                <w:szCs w:val="20"/>
              </w:rPr>
              <w:t xml:space="preserve"> …</w:t>
            </w:r>
          </w:p>
          <w:p w14:paraId="1E230E99" w14:textId="77777777" w:rsidR="00E33F8E" w:rsidRDefault="00CB4C90">
            <w:pPr>
              <w:numPr>
                <w:ilvl w:val="0"/>
                <w:numId w:val="4"/>
              </w:numPr>
              <w:spacing w:line="276" w:lineRule="auto"/>
              <w:ind w:left="492" w:hanging="284"/>
            </w:pPr>
            <w:r>
              <w:rPr>
                <w:rFonts w:ascii="Calibri" w:hAnsi="Calibri" w:cs="Calibri"/>
                <w:sz w:val="20"/>
                <w:szCs w:val="20"/>
              </w:rPr>
              <w:t>lösen</w:t>
            </w:r>
            <w:r w:rsidR="00412B1D">
              <w:rPr>
                <w:rFonts w:ascii="Calibri" w:hAnsi="Calibri" w:cs="Calibri"/>
                <w:sz w:val="20"/>
                <w:szCs w:val="20"/>
              </w:rPr>
              <w:t xml:space="preserve"> in Gruppen entsprechend der Methode </w:t>
            </w:r>
            <w:r w:rsidR="00A73F06">
              <w:rPr>
                <w:rFonts w:ascii="Calibri" w:hAnsi="Calibri" w:cs="Calibri"/>
                <w:sz w:val="20"/>
                <w:szCs w:val="20"/>
              </w:rPr>
              <w:t>„</w:t>
            </w:r>
            <w:r>
              <w:rPr>
                <w:rFonts w:ascii="Calibri" w:hAnsi="Calibri" w:cs="Calibri"/>
                <w:sz w:val="20"/>
                <w:szCs w:val="20"/>
              </w:rPr>
              <w:t>Rätsel-Laufen</w:t>
            </w:r>
            <w:r w:rsidR="00A73F06">
              <w:rPr>
                <w:rFonts w:ascii="Calibri" w:hAnsi="Calibri" w:cs="Calibri"/>
                <w:sz w:val="20"/>
                <w:szCs w:val="20"/>
              </w:rPr>
              <w:t>“</w:t>
            </w:r>
            <w:r w:rsidR="00412B1D">
              <w:rPr>
                <w:rFonts w:ascii="Calibri" w:hAnsi="Calibri" w:cs="Calibri"/>
                <w:sz w:val="20"/>
                <w:szCs w:val="20"/>
              </w:rPr>
              <w:t xml:space="preserve"> </w:t>
            </w:r>
            <w:r>
              <w:rPr>
                <w:rFonts w:ascii="Calibri" w:hAnsi="Calibri" w:cs="Calibri"/>
                <w:sz w:val="20"/>
                <w:szCs w:val="20"/>
              </w:rPr>
              <w:t>möglichst viele Fragen, Lückentexte und finden wichtige Informationen zu den aktuellen Parteien im Bundestag</w:t>
            </w:r>
            <w:r w:rsidR="00A73F06">
              <w:rPr>
                <w:rFonts w:ascii="Calibri" w:hAnsi="Calibri" w:cs="Calibri"/>
                <w:sz w:val="20"/>
                <w:szCs w:val="20"/>
              </w:rPr>
              <w:t>.</w:t>
            </w:r>
          </w:p>
          <w:p w14:paraId="41F3D21B" w14:textId="77777777" w:rsidR="00E33F8E" w:rsidRDefault="00E33F8E" w:rsidP="00412B1D">
            <w:pPr>
              <w:spacing w:line="276" w:lineRule="auto"/>
            </w:pPr>
          </w:p>
        </w:tc>
        <w:tc>
          <w:tcPr>
            <w:tcW w:w="1472" w:type="dxa"/>
            <w:shd w:val="clear" w:color="auto" w:fill="D9E2F3" w:themeFill="accent1" w:themeFillTint="33"/>
          </w:tcPr>
          <w:p w14:paraId="41D03D6F" w14:textId="77777777" w:rsidR="00E33F8E" w:rsidRDefault="00E33F8E">
            <w:pPr>
              <w:snapToGrid w:val="0"/>
              <w:rPr>
                <w:rFonts w:ascii="Calibri" w:hAnsi="Calibri" w:cs="Calibri"/>
                <w:sz w:val="20"/>
                <w:szCs w:val="20"/>
              </w:rPr>
            </w:pPr>
          </w:p>
          <w:p w14:paraId="6CD1AD2E" w14:textId="77777777" w:rsidR="00E33F8E" w:rsidRDefault="00DF4FCA">
            <w:pPr>
              <w:jc w:val="center"/>
            </w:pPr>
            <w:r>
              <w:rPr>
                <w:rFonts w:ascii="Calibri" w:hAnsi="Calibri" w:cs="Calibri"/>
                <w:sz w:val="20"/>
                <w:szCs w:val="20"/>
              </w:rPr>
              <w:t>Gruppenarbeit</w:t>
            </w:r>
          </w:p>
          <w:p w14:paraId="42EDA018" w14:textId="77777777" w:rsidR="00E33F8E" w:rsidRDefault="00CB4C90">
            <w:pPr>
              <w:jc w:val="center"/>
              <w:rPr>
                <w:rFonts w:ascii="Calibri" w:hAnsi="Calibri" w:cs="Calibri"/>
                <w:sz w:val="20"/>
                <w:szCs w:val="20"/>
              </w:rPr>
            </w:pPr>
            <w:r>
              <w:rPr>
                <w:rFonts w:ascii="Calibri" w:hAnsi="Calibri" w:cs="Calibri"/>
                <w:sz w:val="20"/>
                <w:szCs w:val="20"/>
              </w:rPr>
              <w:t>M2</w:t>
            </w:r>
          </w:p>
          <w:p w14:paraId="31237F3A" w14:textId="77777777" w:rsidR="00DF4FCA" w:rsidRDefault="00CB4C90">
            <w:pPr>
              <w:jc w:val="center"/>
              <w:rPr>
                <w:rFonts w:ascii="Calibri" w:hAnsi="Calibri" w:cs="Calibri"/>
                <w:sz w:val="20"/>
                <w:szCs w:val="20"/>
              </w:rPr>
            </w:pPr>
            <w:r>
              <w:rPr>
                <w:rFonts w:ascii="Calibri" w:hAnsi="Calibri" w:cs="Calibri"/>
                <w:sz w:val="20"/>
                <w:szCs w:val="20"/>
              </w:rPr>
              <w:t>M3</w:t>
            </w:r>
          </w:p>
          <w:p w14:paraId="39D4AAFD" w14:textId="77777777" w:rsidR="00DF4FCA" w:rsidRDefault="00CB4C90">
            <w:pPr>
              <w:jc w:val="center"/>
              <w:rPr>
                <w:rFonts w:ascii="Calibri" w:hAnsi="Calibri" w:cs="Calibri"/>
                <w:sz w:val="20"/>
                <w:szCs w:val="20"/>
              </w:rPr>
            </w:pPr>
            <w:r>
              <w:rPr>
                <w:rFonts w:ascii="Calibri" w:hAnsi="Calibri" w:cs="Calibri"/>
                <w:sz w:val="20"/>
                <w:szCs w:val="20"/>
              </w:rPr>
              <w:t>M4</w:t>
            </w:r>
          </w:p>
          <w:p w14:paraId="2EB07A5D" w14:textId="77777777" w:rsidR="009717E4" w:rsidRDefault="00CB4C90">
            <w:pPr>
              <w:jc w:val="center"/>
            </w:pPr>
            <w:r>
              <w:rPr>
                <w:rFonts w:ascii="Calibri" w:hAnsi="Calibri" w:cs="Calibri"/>
                <w:sz w:val="20"/>
                <w:szCs w:val="20"/>
              </w:rPr>
              <w:t>M5</w:t>
            </w:r>
          </w:p>
          <w:p w14:paraId="4352FC14" w14:textId="77777777" w:rsidR="00E33F8E" w:rsidRDefault="00E33F8E">
            <w:pPr>
              <w:jc w:val="center"/>
              <w:rPr>
                <w:rFonts w:ascii="Calibri" w:hAnsi="Calibri" w:cs="Calibri"/>
                <w:sz w:val="20"/>
                <w:szCs w:val="20"/>
              </w:rPr>
            </w:pPr>
          </w:p>
          <w:p w14:paraId="619D713E" w14:textId="77777777" w:rsidR="00E33F8E" w:rsidRDefault="00E33F8E">
            <w:pPr>
              <w:jc w:val="center"/>
              <w:rPr>
                <w:rFonts w:ascii="Calibri" w:hAnsi="Calibri" w:cs="Calibri"/>
                <w:sz w:val="20"/>
                <w:szCs w:val="20"/>
              </w:rPr>
            </w:pPr>
          </w:p>
          <w:p w14:paraId="700E3987" w14:textId="77777777" w:rsidR="00E33F8E" w:rsidRDefault="00E33F8E">
            <w:pPr>
              <w:jc w:val="center"/>
              <w:rPr>
                <w:rFonts w:ascii="Calibri" w:hAnsi="Calibri" w:cs="Calibri"/>
                <w:sz w:val="20"/>
                <w:szCs w:val="20"/>
              </w:rPr>
            </w:pPr>
          </w:p>
          <w:p w14:paraId="6CC1E05C" w14:textId="77777777" w:rsidR="00E33F8E" w:rsidRDefault="00E33F8E">
            <w:pPr>
              <w:jc w:val="center"/>
              <w:rPr>
                <w:rFonts w:ascii="Calibri" w:hAnsi="Calibri" w:cs="Calibri"/>
                <w:sz w:val="20"/>
                <w:szCs w:val="20"/>
              </w:rPr>
            </w:pPr>
          </w:p>
          <w:p w14:paraId="64C90E0C" w14:textId="77777777" w:rsidR="00E33F8E" w:rsidRDefault="00E33F8E">
            <w:pPr>
              <w:jc w:val="center"/>
              <w:rPr>
                <w:rFonts w:ascii="Calibri" w:hAnsi="Calibri" w:cs="Calibri"/>
                <w:sz w:val="20"/>
                <w:szCs w:val="20"/>
              </w:rPr>
            </w:pPr>
          </w:p>
          <w:p w14:paraId="102CE078" w14:textId="77777777" w:rsidR="00E33F8E" w:rsidRDefault="00E33F8E">
            <w:pPr>
              <w:jc w:val="center"/>
            </w:pPr>
          </w:p>
        </w:tc>
      </w:tr>
      <w:tr w:rsidR="00E33F8E" w14:paraId="7463A828" w14:textId="77777777" w:rsidTr="00D717FE">
        <w:trPr>
          <w:trHeight w:val="1097"/>
        </w:trPr>
        <w:tc>
          <w:tcPr>
            <w:tcW w:w="1935" w:type="dxa"/>
            <w:shd w:val="clear" w:color="auto" w:fill="auto"/>
          </w:tcPr>
          <w:p w14:paraId="76132AFF" w14:textId="77777777" w:rsidR="00E33F8E" w:rsidRDefault="00E33F8E">
            <w:r>
              <w:rPr>
                <w:rFonts w:ascii="Calibri" w:hAnsi="Calibri" w:cs="Calibri"/>
                <w:sz w:val="20"/>
                <w:szCs w:val="20"/>
              </w:rPr>
              <w:t xml:space="preserve">Lernprodukte präsentieren und diskutieren </w:t>
            </w:r>
          </w:p>
          <w:p w14:paraId="586562BC" w14:textId="77777777" w:rsidR="00E33F8E" w:rsidRDefault="00CB4C90">
            <w:r>
              <w:rPr>
                <w:rFonts w:ascii="Calibri" w:hAnsi="Calibri" w:cs="Calibri"/>
                <w:sz w:val="20"/>
                <w:szCs w:val="20"/>
              </w:rPr>
              <w:t>(20</w:t>
            </w:r>
            <w:r w:rsidR="00E33F8E">
              <w:rPr>
                <w:rFonts w:ascii="Calibri" w:hAnsi="Calibri" w:cs="Calibri"/>
                <w:sz w:val="20"/>
                <w:szCs w:val="20"/>
              </w:rPr>
              <w:t>‘)</w:t>
            </w:r>
          </w:p>
          <w:p w14:paraId="4489A7EE" w14:textId="77777777" w:rsidR="00E33F8E" w:rsidRDefault="00E33F8E">
            <w:pPr>
              <w:rPr>
                <w:rFonts w:ascii="Calibri" w:hAnsi="Calibri" w:cs="Calibri"/>
                <w:sz w:val="20"/>
                <w:szCs w:val="20"/>
              </w:rPr>
            </w:pPr>
          </w:p>
        </w:tc>
        <w:tc>
          <w:tcPr>
            <w:tcW w:w="3465" w:type="dxa"/>
            <w:gridSpan w:val="2"/>
            <w:shd w:val="clear" w:color="auto" w:fill="auto"/>
          </w:tcPr>
          <w:p w14:paraId="6FFC22EF" w14:textId="77777777" w:rsidR="00E33F8E" w:rsidRDefault="00E33F8E">
            <w:r>
              <w:rPr>
                <w:rFonts w:ascii="Calibri" w:hAnsi="Calibri" w:cs="Calibri"/>
                <w:sz w:val="20"/>
                <w:szCs w:val="20"/>
              </w:rPr>
              <w:t>Die Lehrkraft …</w:t>
            </w:r>
          </w:p>
          <w:p w14:paraId="36D523FC" w14:textId="77777777" w:rsidR="00AB69B2" w:rsidRDefault="00412B1D" w:rsidP="00AB69B2">
            <w:pPr>
              <w:numPr>
                <w:ilvl w:val="0"/>
                <w:numId w:val="5"/>
              </w:numPr>
              <w:spacing w:line="276" w:lineRule="auto"/>
              <w:ind w:left="600" w:hanging="283"/>
            </w:pPr>
            <w:r>
              <w:rPr>
                <w:rFonts w:ascii="Calibri" w:hAnsi="Calibri" w:cs="Calibri"/>
                <w:sz w:val="20"/>
                <w:szCs w:val="20"/>
              </w:rPr>
              <w:t>fordert immer jeweils ein</w:t>
            </w:r>
            <w:r w:rsidR="00AB69B2">
              <w:rPr>
                <w:rFonts w:ascii="Calibri" w:hAnsi="Calibri" w:cs="Calibri"/>
                <w:sz w:val="20"/>
                <w:szCs w:val="20"/>
              </w:rPr>
              <w:t>e Gruppe zur Präsentation der Lösung einer Aufgabe auf</w:t>
            </w:r>
            <w:r w:rsidR="00A73F06">
              <w:rPr>
                <w:rFonts w:ascii="Calibri" w:hAnsi="Calibri" w:cs="Calibri"/>
                <w:sz w:val="20"/>
                <w:szCs w:val="20"/>
              </w:rPr>
              <w:t>.</w:t>
            </w:r>
          </w:p>
          <w:p w14:paraId="29D24973" w14:textId="77777777" w:rsidR="00412B1D" w:rsidRDefault="00412B1D" w:rsidP="00AB69B2">
            <w:pPr>
              <w:spacing w:line="276" w:lineRule="auto"/>
            </w:pPr>
          </w:p>
        </w:tc>
        <w:tc>
          <w:tcPr>
            <w:tcW w:w="3405" w:type="dxa"/>
            <w:shd w:val="clear" w:color="auto" w:fill="auto"/>
          </w:tcPr>
          <w:p w14:paraId="03587E86" w14:textId="77777777" w:rsidR="00E33F8E" w:rsidRDefault="00E33F8E">
            <w:r>
              <w:rPr>
                <w:rFonts w:ascii="Calibri" w:hAnsi="Calibri" w:cs="Calibri"/>
                <w:sz w:val="20"/>
                <w:szCs w:val="20"/>
              </w:rPr>
              <w:t xml:space="preserve">Die </w:t>
            </w:r>
            <w:proofErr w:type="spellStart"/>
            <w:r>
              <w:rPr>
                <w:rFonts w:ascii="Calibri" w:hAnsi="Calibri" w:cs="Calibri"/>
                <w:sz w:val="20"/>
                <w:szCs w:val="20"/>
              </w:rPr>
              <w:t>SuS</w:t>
            </w:r>
            <w:proofErr w:type="spellEnd"/>
            <w:r>
              <w:rPr>
                <w:rFonts w:ascii="Calibri" w:hAnsi="Calibri" w:cs="Calibri"/>
                <w:sz w:val="20"/>
                <w:szCs w:val="20"/>
              </w:rPr>
              <w:t xml:space="preserve"> …</w:t>
            </w:r>
          </w:p>
          <w:p w14:paraId="74FA8191" w14:textId="77777777" w:rsidR="00E33F8E" w:rsidRPr="00412B1D" w:rsidRDefault="00412B1D">
            <w:pPr>
              <w:numPr>
                <w:ilvl w:val="0"/>
                <w:numId w:val="6"/>
              </w:numPr>
              <w:spacing w:line="276" w:lineRule="auto"/>
              <w:ind w:left="492" w:hanging="284"/>
            </w:pPr>
            <w:r>
              <w:rPr>
                <w:rFonts w:ascii="Calibri" w:hAnsi="Calibri" w:cs="Calibri"/>
                <w:sz w:val="20"/>
                <w:szCs w:val="20"/>
              </w:rPr>
              <w:t xml:space="preserve">präsentieren ihre </w:t>
            </w:r>
            <w:r w:rsidR="00AB69B2">
              <w:rPr>
                <w:rFonts w:ascii="Calibri" w:hAnsi="Calibri" w:cs="Calibri"/>
                <w:sz w:val="20"/>
                <w:szCs w:val="20"/>
              </w:rPr>
              <w:t>Lösungen der jeweiligen Rätsel</w:t>
            </w:r>
            <w:r w:rsidR="00A73F06">
              <w:rPr>
                <w:rFonts w:ascii="Calibri" w:hAnsi="Calibri" w:cs="Calibri"/>
                <w:sz w:val="20"/>
                <w:szCs w:val="20"/>
              </w:rPr>
              <w:t>aufgaben.</w:t>
            </w:r>
          </w:p>
          <w:p w14:paraId="49497BEE" w14:textId="77777777" w:rsidR="008377DB" w:rsidRDefault="008377DB" w:rsidP="00AB69B2">
            <w:pPr>
              <w:spacing w:line="276" w:lineRule="auto"/>
              <w:ind w:left="208"/>
            </w:pPr>
            <w:r>
              <w:rPr>
                <w:rFonts w:ascii="Calibri" w:hAnsi="Calibri" w:cs="Calibri"/>
                <w:sz w:val="20"/>
                <w:szCs w:val="20"/>
              </w:rPr>
              <w:t xml:space="preserve"> </w:t>
            </w:r>
          </w:p>
        </w:tc>
        <w:tc>
          <w:tcPr>
            <w:tcW w:w="1472" w:type="dxa"/>
            <w:shd w:val="clear" w:color="auto" w:fill="auto"/>
          </w:tcPr>
          <w:p w14:paraId="232434CD" w14:textId="77777777" w:rsidR="00E33F8E" w:rsidRDefault="00E33F8E">
            <w:pPr>
              <w:snapToGrid w:val="0"/>
              <w:jc w:val="center"/>
              <w:rPr>
                <w:rFonts w:ascii="Calibri" w:hAnsi="Calibri" w:cs="Calibri"/>
                <w:sz w:val="20"/>
                <w:szCs w:val="20"/>
              </w:rPr>
            </w:pPr>
          </w:p>
          <w:p w14:paraId="3F0A600F" w14:textId="77777777" w:rsidR="00412B1D" w:rsidRDefault="00412B1D" w:rsidP="00412B1D">
            <w:pPr>
              <w:jc w:val="center"/>
              <w:rPr>
                <w:rFonts w:ascii="Calibri" w:hAnsi="Calibri" w:cs="Calibri"/>
                <w:sz w:val="20"/>
                <w:szCs w:val="20"/>
              </w:rPr>
            </w:pPr>
            <w:r>
              <w:rPr>
                <w:rFonts w:ascii="Calibri" w:hAnsi="Calibri" w:cs="Calibri"/>
                <w:sz w:val="20"/>
                <w:szCs w:val="20"/>
              </w:rPr>
              <w:t>UG</w:t>
            </w:r>
          </w:p>
          <w:p w14:paraId="0C13F326" w14:textId="77777777" w:rsidR="00E33F8E" w:rsidRDefault="00E33F8E" w:rsidP="00AB69B2">
            <w:pPr>
              <w:jc w:val="center"/>
            </w:pPr>
          </w:p>
        </w:tc>
      </w:tr>
      <w:tr w:rsidR="00E33F8E" w14:paraId="61F7A245" w14:textId="77777777" w:rsidTr="005E795C">
        <w:trPr>
          <w:trHeight w:val="699"/>
        </w:trPr>
        <w:tc>
          <w:tcPr>
            <w:tcW w:w="1935" w:type="dxa"/>
            <w:shd w:val="clear" w:color="auto" w:fill="D9E2F3" w:themeFill="accent1" w:themeFillTint="33"/>
          </w:tcPr>
          <w:p w14:paraId="2E36FEF1" w14:textId="77777777" w:rsidR="00E33F8E" w:rsidRDefault="00E33F8E">
            <w:r>
              <w:rPr>
                <w:rFonts w:ascii="Calibri" w:hAnsi="Calibri" w:cs="Calibri"/>
                <w:sz w:val="20"/>
                <w:szCs w:val="20"/>
              </w:rPr>
              <w:t>Lernzugewinn definieren und Urteilen</w:t>
            </w:r>
          </w:p>
          <w:p w14:paraId="0EDF397F" w14:textId="77777777" w:rsidR="00E33F8E" w:rsidRDefault="00CB4C90">
            <w:r>
              <w:rPr>
                <w:rFonts w:ascii="Calibri" w:hAnsi="Calibri" w:cs="Calibri"/>
                <w:sz w:val="20"/>
                <w:szCs w:val="20"/>
              </w:rPr>
              <w:t>(20</w:t>
            </w:r>
            <w:r w:rsidR="00E33F8E">
              <w:rPr>
                <w:rFonts w:ascii="Calibri" w:hAnsi="Calibri" w:cs="Calibri"/>
                <w:sz w:val="20"/>
                <w:szCs w:val="20"/>
              </w:rPr>
              <w:t>‘)</w:t>
            </w:r>
          </w:p>
        </w:tc>
        <w:tc>
          <w:tcPr>
            <w:tcW w:w="3465" w:type="dxa"/>
            <w:gridSpan w:val="2"/>
            <w:shd w:val="clear" w:color="auto" w:fill="D9E2F3" w:themeFill="accent1" w:themeFillTint="33"/>
          </w:tcPr>
          <w:p w14:paraId="24AD7DBA" w14:textId="77777777" w:rsidR="00E33F8E" w:rsidRDefault="00E33F8E">
            <w:r>
              <w:rPr>
                <w:rFonts w:ascii="Calibri" w:hAnsi="Calibri" w:cs="Calibri"/>
                <w:sz w:val="20"/>
                <w:szCs w:val="20"/>
              </w:rPr>
              <w:t>Die Lehrkraft …</w:t>
            </w:r>
          </w:p>
          <w:p w14:paraId="2EBD1214" w14:textId="293CCC1E" w:rsidR="00E33F8E" w:rsidRPr="009567AC" w:rsidRDefault="009567AC" w:rsidP="009567AC">
            <w:pPr>
              <w:numPr>
                <w:ilvl w:val="0"/>
                <w:numId w:val="5"/>
              </w:numPr>
              <w:spacing w:line="276" w:lineRule="auto"/>
            </w:pPr>
            <w:r>
              <w:rPr>
                <w:rFonts w:ascii="Calibri" w:hAnsi="Calibri" w:cs="Calibri"/>
                <w:sz w:val="20"/>
                <w:szCs w:val="20"/>
              </w:rPr>
              <w:t>zeigt einen Wahlzettel der Bundestagswahl 20</w:t>
            </w:r>
            <w:r w:rsidR="005E795C">
              <w:rPr>
                <w:rFonts w:ascii="Calibri" w:hAnsi="Calibri" w:cs="Calibri"/>
                <w:sz w:val="20"/>
                <w:szCs w:val="20"/>
              </w:rPr>
              <w:t>21</w:t>
            </w:r>
            <w:r>
              <w:rPr>
                <w:rFonts w:ascii="Calibri" w:hAnsi="Calibri" w:cs="Calibri"/>
                <w:sz w:val="20"/>
                <w:szCs w:val="20"/>
              </w:rPr>
              <w:t xml:space="preserve"> aus dem jeweiligen Wahlkreis (siehe Link unten) und thematisiert, dass es deutlich mehr Parteien zur Auswahl gibt</w:t>
            </w:r>
            <w:r w:rsidR="00A73F06">
              <w:rPr>
                <w:rFonts w:ascii="Calibri" w:hAnsi="Calibri" w:cs="Calibri"/>
                <w:sz w:val="20"/>
                <w:szCs w:val="20"/>
              </w:rPr>
              <w:t>.</w:t>
            </w:r>
            <w:r>
              <w:rPr>
                <w:rFonts w:ascii="Calibri" w:hAnsi="Calibri" w:cs="Calibri"/>
                <w:sz w:val="20"/>
                <w:szCs w:val="20"/>
              </w:rPr>
              <w:t xml:space="preserve"> </w:t>
            </w:r>
          </w:p>
          <w:p w14:paraId="266B4403" w14:textId="77777777" w:rsidR="009567AC" w:rsidRDefault="009567AC" w:rsidP="009567AC">
            <w:pPr>
              <w:numPr>
                <w:ilvl w:val="0"/>
                <w:numId w:val="5"/>
              </w:numPr>
              <w:spacing w:line="276" w:lineRule="auto"/>
            </w:pPr>
            <w:r>
              <w:rPr>
                <w:rFonts w:ascii="Calibri" w:hAnsi="Calibri" w:cs="Calibri"/>
                <w:sz w:val="20"/>
                <w:szCs w:val="20"/>
              </w:rPr>
              <w:t xml:space="preserve">thematisiert die Fragen, ob </w:t>
            </w:r>
            <w:r>
              <w:rPr>
                <w:rFonts w:ascii="Calibri" w:hAnsi="Calibri" w:cs="Calibri"/>
                <w:sz w:val="20"/>
                <w:szCs w:val="20"/>
              </w:rPr>
              <w:lastRenderedPageBreak/>
              <w:t>nicht alle Parteien eine „Volkspartei“ sind</w:t>
            </w:r>
            <w:r w:rsidR="00A73F06">
              <w:rPr>
                <w:rFonts w:ascii="Calibri" w:hAnsi="Calibri" w:cs="Calibri"/>
                <w:sz w:val="20"/>
                <w:szCs w:val="20"/>
              </w:rPr>
              <w:t>.</w:t>
            </w:r>
          </w:p>
        </w:tc>
        <w:tc>
          <w:tcPr>
            <w:tcW w:w="3405" w:type="dxa"/>
            <w:shd w:val="clear" w:color="auto" w:fill="D9E2F3" w:themeFill="accent1" w:themeFillTint="33"/>
          </w:tcPr>
          <w:p w14:paraId="7C1CEA26" w14:textId="77777777" w:rsidR="00E33F8E" w:rsidRDefault="00E33F8E">
            <w:r>
              <w:rPr>
                <w:rFonts w:ascii="Calibri" w:hAnsi="Calibri" w:cs="Calibri"/>
                <w:sz w:val="20"/>
                <w:szCs w:val="20"/>
              </w:rPr>
              <w:lastRenderedPageBreak/>
              <w:t xml:space="preserve">Die </w:t>
            </w:r>
            <w:proofErr w:type="spellStart"/>
            <w:r>
              <w:rPr>
                <w:rFonts w:ascii="Calibri" w:hAnsi="Calibri" w:cs="Calibri"/>
                <w:sz w:val="20"/>
                <w:szCs w:val="20"/>
              </w:rPr>
              <w:t>SuS</w:t>
            </w:r>
            <w:proofErr w:type="spellEnd"/>
            <w:r>
              <w:rPr>
                <w:rFonts w:ascii="Calibri" w:hAnsi="Calibri" w:cs="Calibri"/>
                <w:sz w:val="20"/>
                <w:szCs w:val="20"/>
              </w:rPr>
              <w:t xml:space="preserve"> …</w:t>
            </w:r>
          </w:p>
          <w:p w14:paraId="7C4FA372" w14:textId="099672EE" w:rsidR="00E33F8E" w:rsidRDefault="009567AC">
            <w:pPr>
              <w:numPr>
                <w:ilvl w:val="0"/>
                <w:numId w:val="7"/>
              </w:numPr>
              <w:spacing w:line="276" w:lineRule="auto"/>
              <w:ind w:left="492" w:hanging="284"/>
            </w:pPr>
            <w:r>
              <w:rPr>
                <w:rFonts w:ascii="Calibri" w:hAnsi="Calibri" w:cs="Calibri"/>
                <w:sz w:val="20"/>
                <w:szCs w:val="20"/>
              </w:rPr>
              <w:t xml:space="preserve">äußern ihre Meinungen zur Frage, ob auch kleine Parteien </w:t>
            </w:r>
            <w:r w:rsidR="00A73F06" w:rsidRPr="00A73F06">
              <w:rPr>
                <w:rFonts w:ascii="Calibri" w:hAnsi="Calibri" w:cs="Calibri"/>
                <w:i/>
                <w:sz w:val="20"/>
                <w:szCs w:val="20"/>
              </w:rPr>
              <w:t>„</w:t>
            </w:r>
            <w:r w:rsidRPr="00A73F06">
              <w:rPr>
                <w:rFonts w:ascii="Calibri" w:hAnsi="Calibri" w:cs="Calibri"/>
                <w:i/>
                <w:sz w:val="20"/>
                <w:szCs w:val="20"/>
              </w:rPr>
              <w:t>Volkspartei</w:t>
            </w:r>
            <w:r w:rsidR="00A73F06" w:rsidRPr="00A73F06">
              <w:rPr>
                <w:rFonts w:ascii="Calibri" w:hAnsi="Calibri" w:cs="Calibri"/>
                <w:i/>
                <w:sz w:val="20"/>
                <w:szCs w:val="20"/>
              </w:rPr>
              <w:t>“</w:t>
            </w:r>
            <w:r w:rsidRPr="00A73F06">
              <w:rPr>
                <w:rFonts w:ascii="Calibri" w:hAnsi="Calibri" w:cs="Calibri"/>
                <w:i/>
                <w:sz w:val="20"/>
                <w:szCs w:val="20"/>
              </w:rPr>
              <w:t xml:space="preserve"> </w:t>
            </w:r>
            <w:r>
              <w:rPr>
                <w:rFonts w:ascii="Calibri" w:hAnsi="Calibri" w:cs="Calibri"/>
                <w:sz w:val="20"/>
                <w:szCs w:val="20"/>
              </w:rPr>
              <w:t>genannt werden könnten</w:t>
            </w:r>
            <w:r w:rsidR="00F7491C">
              <w:rPr>
                <w:rFonts w:ascii="Calibri" w:hAnsi="Calibri" w:cs="Calibri"/>
                <w:sz w:val="20"/>
                <w:szCs w:val="20"/>
              </w:rPr>
              <w:t>.</w:t>
            </w:r>
          </w:p>
          <w:p w14:paraId="163E3F22" w14:textId="77777777" w:rsidR="00E33F8E" w:rsidRDefault="00E33F8E">
            <w:pPr>
              <w:rPr>
                <w:rFonts w:ascii="Calibri" w:hAnsi="Calibri" w:cs="Calibri"/>
                <w:sz w:val="20"/>
                <w:szCs w:val="20"/>
              </w:rPr>
            </w:pPr>
          </w:p>
          <w:p w14:paraId="6D08B26C" w14:textId="77777777" w:rsidR="00E33F8E" w:rsidRDefault="00E33F8E">
            <w:pPr>
              <w:rPr>
                <w:rFonts w:ascii="Calibri" w:hAnsi="Calibri" w:cs="Calibri"/>
                <w:sz w:val="20"/>
                <w:szCs w:val="20"/>
              </w:rPr>
            </w:pPr>
          </w:p>
        </w:tc>
        <w:tc>
          <w:tcPr>
            <w:tcW w:w="1472" w:type="dxa"/>
            <w:shd w:val="clear" w:color="auto" w:fill="D9E2F3" w:themeFill="accent1" w:themeFillTint="33"/>
          </w:tcPr>
          <w:p w14:paraId="01B1C67C" w14:textId="77777777" w:rsidR="00E33F8E" w:rsidRDefault="00E33F8E">
            <w:pPr>
              <w:snapToGrid w:val="0"/>
              <w:jc w:val="center"/>
              <w:rPr>
                <w:rFonts w:ascii="Calibri" w:hAnsi="Calibri" w:cs="Calibri"/>
                <w:sz w:val="20"/>
                <w:szCs w:val="20"/>
              </w:rPr>
            </w:pPr>
          </w:p>
          <w:p w14:paraId="1C18303B" w14:textId="77777777" w:rsidR="00E33F8E" w:rsidRDefault="00E33F8E">
            <w:pPr>
              <w:jc w:val="center"/>
              <w:rPr>
                <w:rFonts w:ascii="Calibri" w:hAnsi="Calibri" w:cs="Calibri"/>
                <w:sz w:val="20"/>
                <w:szCs w:val="20"/>
              </w:rPr>
            </w:pPr>
          </w:p>
          <w:p w14:paraId="66FF0F37" w14:textId="77777777" w:rsidR="00E33F8E" w:rsidRDefault="00E33F8E">
            <w:pPr>
              <w:jc w:val="center"/>
            </w:pPr>
          </w:p>
        </w:tc>
      </w:tr>
      <w:tr w:rsidR="005E795C" w14:paraId="67CA5310" w14:textId="77777777" w:rsidTr="00887C2A">
        <w:trPr>
          <w:trHeight w:val="1097"/>
        </w:trPr>
        <w:tc>
          <w:tcPr>
            <w:tcW w:w="1935" w:type="dxa"/>
            <w:shd w:val="clear" w:color="auto" w:fill="auto"/>
          </w:tcPr>
          <w:p w14:paraId="7419237B" w14:textId="77777777" w:rsidR="005E795C" w:rsidRDefault="005E795C">
            <w:r>
              <w:rPr>
                <w:rFonts w:ascii="Calibri" w:hAnsi="Calibri" w:cs="Calibri"/>
                <w:sz w:val="20"/>
                <w:szCs w:val="20"/>
              </w:rPr>
              <w:t>Links und Anmerkungen</w:t>
            </w:r>
          </w:p>
        </w:tc>
        <w:tc>
          <w:tcPr>
            <w:tcW w:w="8342" w:type="dxa"/>
            <w:gridSpan w:val="4"/>
            <w:shd w:val="clear" w:color="auto" w:fill="auto"/>
          </w:tcPr>
          <w:p w14:paraId="598B2B86" w14:textId="77777777" w:rsidR="005E795C" w:rsidRDefault="005E795C" w:rsidP="00AB69B2">
            <w:pPr>
              <w:rPr>
                <w:rFonts w:ascii="Calibri" w:hAnsi="Calibri" w:cs="Calibri"/>
                <w:sz w:val="20"/>
                <w:szCs w:val="20"/>
              </w:rPr>
            </w:pPr>
            <w:r w:rsidRPr="00D607C7">
              <w:rPr>
                <w:rFonts w:ascii="Calibri" w:hAnsi="Calibri" w:cs="Calibri"/>
                <w:sz w:val="20"/>
                <w:szCs w:val="20"/>
              </w:rPr>
              <w:t>Wahlzettel einzelner Wahlkreise</w:t>
            </w:r>
            <w:r>
              <w:rPr>
                <w:rFonts w:ascii="Calibri" w:hAnsi="Calibri" w:cs="Calibri"/>
                <w:sz w:val="20"/>
                <w:szCs w:val="20"/>
              </w:rPr>
              <w:t>:</w:t>
            </w:r>
          </w:p>
          <w:p w14:paraId="2305FD16" w14:textId="4B11A113" w:rsidR="005E795C" w:rsidRPr="005E795C" w:rsidRDefault="00000000" w:rsidP="00AB69B2">
            <w:pPr>
              <w:rPr>
                <w:rFonts w:asciiTheme="minorHAnsi" w:hAnsiTheme="minorHAnsi" w:cstheme="minorHAnsi"/>
                <w:sz w:val="20"/>
                <w:szCs w:val="20"/>
              </w:rPr>
            </w:pPr>
            <w:hyperlink r:id="rId7" w:history="1">
              <w:r w:rsidR="005E795C" w:rsidRPr="005E795C">
                <w:rPr>
                  <w:rStyle w:val="Hyperlink"/>
                  <w:rFonts w:asciiTheme="minorHAnsi" w:hAnsiTheme="minorHAnsi" w:cstheme="minorHAnsi"/>
                  <w:sz w:val="20"/>
                  <w:szCs w:val="20"/>
                </w:rPr>
                <w:t>https://www.wahlumfrage.de/musterstimmzettel-zur-bundestagswahl-2021/</w:t>
              </w:r>
            </w:hyperlink>
          </w:p>
          <w:p w14:paraId="37CB0BFC" w14:textId="77777777" w:rsidR="005E795C" w:rsidRDefault="005E795C" w:rsidP="00AB69B2">
            <w:pPr>
              <w:rPr>
                <w:rFonts w:ascii="Calibri" w:hAnsi="Calibri" w:cs="Calibri"/>
                <w:sz w:val="20"/>
                <w:szCs w:val="20"/>
              </w:rPr>
            </w:pPr>
          </w:p>
          <w:p w14:paraId="039797F8" w14:textId="77777777" w:rsidR="005E795C" w:rsidRDefault="005E795C" w:rsidP="00AB69B2">
            <w:pPr>
              <w:rPr>
                <w:rFonts w:ascii="Calibri" w:hAnsi="Calibri" w:cs="Calibri"/>
                <w:sz w:val="20"/>
                <w:szCs w:val="20"/>
              </w:rPr>
            </w:pPr>
            <w:r>
              <w:rPr>
                <w:rFonts w:ascii="Calibri" w:hAnsi="Calibri" w:cs="Calibri"/>
                <w:sz w:val="20"/>
                <w:szCs w:val="20"/>
              </w:rPr>
              <w:t>Informationen zu den einzelnen Parteien finden Sie auf den Seiten der Parteien sowie unter:</w:t>
            </w:r>
          </w:p>
          <w:p w14:paraId="69ADBB44" w14:textId="77777777" w:rsidR="005E795C" w:rsidRDefault="00000000" w:rsidP="00AB69B2">
            <w:pPr>
              <w:rPr>
                <w:rStyle w:val="Hyperlink"/>
                <w:rFonts w:ascii="Calibri" w:hAnsi="Calibri" w:cs="Calibri"/>
                <w:sz w:val="20"/>
                <w:szCs w:val="20"/>
              </w:rPr>
            </w:pPr>
            <w:hyperlink r:id="rId8" w:history="1">
              <w:r w:rsidR="005E795C" w:rsidRPr="00154F56">
                <w:rPr>
                  <w:rStyle w:val="Hyperlink"/>
                  <w:rFonts w:ascii="Calibri" w:hAnsi="Calibri" w:cs="Calibri"/>
                  <w:sz w:val="20"/>
                  <w:szCs w:val="20"/>
                </w:rPr>
                <w:t>https://www.bpb.de/politik/wahlen/wer-steht-zur-wahl/</w:t>
              </w:r>
            </w:hyperlink>
          </w:p>
          <w:p w14:paraId="48F6060E" w14:textId="77777777" w:rsidR="005E795C" w:rsidRDefault="00000000" w:rsidP="00AB69B2">
            <w:pPr>
              <w:rPr>
                <w:rStyle w:val="Hyperlink"/>
                <w:rFonts w:ascii="Calibri" w:hAnsi="Calibri" w:cs="Calibri"/>
                <w:sz w:val="20"/>
                <w:szCs w:val="20"/>
              </w:rPr>
            </w:pPr>
            <w:hyperlink r:id="rId9" w:history="1">
              <w:r w:rsidR="005E795C" w:rsidRPr="00764A1C">
                <w:rPr>
                  <w:rStyle w:val="Hyperlink"/>
                  <w:rFonts w:ascii="Calibri" w:hAnsi="Calibri" w:cs="Calibri"/>
                  <w:sz w:val="20"/>
                  <w:szCs w:val="20"/>
                </w:rPr>
                <w:t>https://www.mitmischen.de/wissen/von-aeltestenrat-bis-zwischenfrage/wofur-steht-welche-partei</w:t>
              </w:r>
            </w:hyperlink>
          </w:p>
          <w:p w14:paraId="110967EF" w14:textId="76C0BF60" w:rsidR="00F5601E" w:rsidRDefault="00F5601E" w:rsidP="00AB69B2">
            <w:pPr>
              <w:rPr>
                <w:rFonts w:ascii="Calibri" w:hAnsi="Calibri" w:cs="Calibri"/>
                <w:sz w:val="20"/>
                <w:szCs w:val="20"/>
              </w:rPr>
            </w:pPr>
            <w:hyperlink r:id="rId10" w:history="1">
              <w:r w:rsidRPr="00764A1C">
                <w:rPr>
                  <w:rStyle w:val="Hyperlink"/>
                  <w:rFonts w:ascii="Calibri" w:hAnsi="Calibri" w:cs="Calibri"/>
                  <w:sz w:val="20"/>
                  <w:szCs w:val="20"/>
                </w:rPr>
                <w:t>https://www.bundestagswahl-bw.de/bundestagswahl-parteien</w:t>
              </w:r>
            </w:hyperlink>
          </w:p>
          <w:p w14:paraId="21532593" w14:textId="77777777" w:rsidR="005E795C" w:rsidRDefault="005E795C">
            <w:pPr>
              <w:snapToGrid w:val="0"/>
              <w:rPr>
                <w:rFonts w:ascii="Calibri" w:hAnsi="Calibri" w:cs="Calibri"/>
                <w:sz w:val="20"/>
                <w:szCs w:val="20"/>
              </w:rPr>
            </w:pPr>
          </w:p>
          <w:p w14:paraId="42343461" w14:textId="5A1597D4" w:rsidR="005E795C" w:rsidRDefault="005E795C" w:rsidP="005E795C">
            <w:pPr>
              <w:snapToGrid w:val="0"/>
              <w:rPr>
                <w:rFonts w:ascii="Calibri" w:hAnsi="Calibri" w:cs="Calibri"/>
                <w:sz w:val="20"/>
                <w:szCs w:val="20"/>
              </w:rPr>
            </w:pPr>
            <w:r>
              <w:rPr>
                <w:rFonts w:ascii="Calibri" w:hAnsi="Calibri" w:cs="Calibri"/>
                <w:color w:val="FF0000"/>
                <w:sz w:val="20"/>
                <w:szCs w:val="20"/>
              </w:rPr>
              <w:t xml:space="preserve">HINWEIS: </w:t>
            </w:r>
            <w:r w:rsidRPr="005E795C">
              <w:rPr>
                <w:rFonts w:ascii="Calibri" w:hAnsi="Calibri" w:cs="Calibri"/>
                <w:color w:val="FF0000"/>
                <w:sz w:val="20"/>
                <w:szCs w:val="20"/>
              </w:rPr>
              <w:t>Im Unterrichtsmaterial sind die Parteien der Bundesregierung ab 2021 bis zum Bruch der Koalition im November 2024 dargestellt.</w:t>
            </w:r>
          </w:p>
        </w:tc>
      </w:tr>
    </w:tbl>
    <w:p w14:paraId="57E1873F" w14:textId="77777777" w:rsidR="00E33F8E" w:rsidRDefault="00E33F8E"/>
    <w:p w14:paraId="020E4E16" w14:textId="77777777" w:rsidR="00E33F8E" w:rsidRDefault="00E33F8E"/>
    <w:p w14:paraId="79D65F6E" w14:textId="77777777" w:rsidR="00E33F8E" w:rsidRDefault="00E33F8E"/>
    <w:p w14:paraId="3017FD12" w14:textId="77777777" w:rsidR="00E33F8E" w:rsidRDefault="00E33F8E"/>
    <w:p w14:paraId="23545A8E" w14:textId="77777777" w:rsidR="00E33F8E" w:rsidRDefault="00E33F8E"/>
    <w:p w14:paraId="7622CA35" w14:textId="77777777" w:rsidR="00E33F8E" w:rsidRDefault="00E33F8E"/>
    <w:p w14:paraId="2FB43E2E" w14:textId="77777777" w:rsidR="00E33F8E" w:rsidRDefault="00E33F8E"/>
    <w:p w14:paraId="30C225FB" w14:textId="77777777" w:rsidR="00E33F8E" w:rsidRDefault="00E33F8E"/>
    <w:p w14:paraId="2337DBA9" w14:textId="77777777" w:rsidR="00E33F8E" w:rsidRDefault="00E33F8E"/>
    <w:p w14:paraId="30F2B531" w14:textId="77777777" w:rsidR="00E33F8E" w:rsidRDefault="00E33F8E"/>
    <w:p w14:paraId="6A1DE7A0" w14:textId="77777777" w:rsidR="00E33F8E" w:rsidRDefault="00E33F8E"/>
    <w:p w14:paraId="184BC243" w14:textId="77777777" w:rsidR="00E33F8E" w:rsidRDefault="00E33F8E"/>
    <w:p w14:paraId="2D6855B7" w14:textId="77777777" w:rsidR="00E33F8E" w:rsidRDefault="00E33F8E"/>
    <w:p w14:paraId="16AD0B00" w14:textId="77777777" w:rsidR="00E33F8E" w:rsidRDefault="00E33F8E"/>
    <w:p w14:paraId="078BB75A" w14:textId="77777777" w:rsidR="00E33F8E" w:rsidRDefault="00E33F8E"/>
    <w:p w14:paraId="16059B97" w14:textId="77777777" w:rsidR="00E33F8E" w:rsidRDefault="00E33F8E"/>
    <w:p w14:paraId="702EA38E" w14:textId="77777777" w:rsidR="00E33F8E" w:rsidRDefault="00E33F8E"/>
    <w:p w14:paraId="4845652A" w14:textId="77777777" w:rsidR="00E33F8E" w:rsidRDefault="00E33F8E"/>
    <w:p w14:paraId="2946C95C" w14:textId="77777777" w:rsidR="00E33F8E" w:rsidRDefault="00E33F8E"/>
    <w:p w14:paraId="1BA7A4BE" w14:textId="77777777" w:rsidR="00E33F8E" w:rsidRDefault="00E33F8E"/>
    <w:p w14:paraId="0967CA18" w14:textId="77777777" w:rsidR="00E33F8E" w:rsidRDefault="00E33F8E"/>
    <w:p w14:paraId="6DC0AF9E" w14:textId="77777777" w:rsidR="00E33F8E" w:rsidRDefault="00E33F8E"/>
    <w:p w14:paraId="141E2362" w14:textId="77777777" w:rsidR="00E33F8E" w:rsidRDefault="00E33F8E"/>
    <w:p w14:paraId="63401821" w14:textId="77777777" w:rsidR="00E33F8E" w:rsidRDefault="00E33F8E"/>
    <w:p w14:paraId="2CEA864D" w14:textId="77777777" w:rsidR="00E33F8E" w:rsidRDefault="00E33F8E"/>
    <w:p w14:paraId="3C2F096C" w14:textId="77777777" w:rsidR="00E33F8E" w:rsidRDefault="00E33F8E"/>
    <w:p w14:paraId="738938B7" w14:textId="77777777" w:rsidR="00E33F8E" w:rsidRDefault="00E33F8E"/>
    <w:p w14:paraId="7251C56E" w14:textId="77777777" w:rsidR="00E33F8E" w:rsidRDefault="00E33F8E"/>
    <w:p w14:paraId="460FFE07" w14:textId="77777777" w:rsidR="00E33F8E" w:rsidRDefault="00E33F8E"/>
    <w:p w14:paraId="6E913020" w14:textId="77777777" w:rsidR="00E33F8E" w:rsidRDefault="00E33F8E"/>
    <w:p w14:paraId="52F036CE" w14:textId="77777777" w:rsidR="00E33F8E" w:rsidRDefault="00E33F8E">
      <w:pPr>
        <w:rPr>
          <w:rFonts w:ascii="Calibri" w:hAnsi="Calibri" w:cs="Calibri"/>
          <w:b/>
          <w:bCs/>
        </w:rPr>
      </w:pPr>
    </w:p>
    <w:p w14:paraId="64736E5A" w14:textId="77777777" w:rsidR="00CD5620" w:rsidRDefault="00CD5620">
      <w:pPr>
        <w:rPr>
          <w:rFonts w:ascii="Calibri" w:hAnsi="Calibri" w:cs="Calibri"/>
          <w:b/>
          <w:bCs/>
        </w:rPr>
      </w:pPr>
    </w:p>
    <w:p w14:paraId="3B5D53A7" w14:textId="77777777" w:rsidR="00CD5620" w:rsidRDefault="00CD5620">
      <w:pPr>
        <w:rPr>
          <w:rFonts w:ascii="Calibri" w:hAnsi="Calibri" w:cs="Calibri"/>
          <w:b/>
          <w:bCs/>
        </w:rPr>
      </w:pPr>
    </w:p>
    <w:p w14:paraId="065F0929" w14:textId="77777777" w:rsidR="00CD5620" w:rsidRDefault="00CD5620">
      <w:pPr>
        <w:rPr>
          <w:rFonts w:ascii="Calibri" w:hAnsi="Calibri" w:cs="Calibri"/>
          <w:b/>
          <w:bCs/>
        </w:rPr>
      </w:pPr>
    </w:p>
    <w:p w14:paraId="06EF150F" w14:textId="77777777" w:rsidR="00CD5620" w:rsidRDefault="00CD5620">
      <w:pPr>
        <w:rPr>
          <w:rFonts w:ascii="Calibri" w:hAnsi="Calibri" w:cs="Calibri"/>
          <w:b/>
          <w:bCs/>
        </w:rPr>
      </w:pPr>
    </w:p>
    <w:p w14:paraId="1D07858B" w14:textId="77777777" w:rsidR="00CD5620" w:rsidRDefault="00CD5620">
      <w:pPr>
        <w:rPr>
          <w:rFonts w:ascii="Calibri" w:hAnsi="Calibri" w:cs="Calibri"/>
          <w:b/>
          <w:bCs/>
        </w:rPr>
      </w:pPr>
    </w:p>
    <w:p w14:paraId="449AD59A" w14:textId="77777777" w:rsidR="004152BF" w:rsidRDefault="004152BF">
      <w:pPr>
        <w:rPr>
          <w:rFonts w:ascii="Calibri" w:hAnsi="Calibri" w:cs="Calibri"/>
          <w:b/>
          <w:bCs/>
        </w:rPr>
      </w:pPr>
    </w:p>
    <w:p w14:paraId="03013FF4" w14:textId="77777777" w:rsidR="004152BF" w:rsidRDefault="004152BF">
      <w:pPr>
        <w:rPr>
          <w:rFonts w:ascii="Calibri" w:hAnsi="Calibri" w:cs="Calibri"/>
          <w:b/>
          <w:bCs/>
        </w:rPr>
        <w:sectPr w:rsidR="004152BF">
          <w:headerReference w:type="even" r:id="rId11"/>
          <w:headerReference w:type="default" r:id="rId12"/>
          <w:footerReference w:type="even" r:id="rId13"/>
          <w:footerReference w:type="default" r:id="rId14"/>
          <w:headerReference w:type="first" r:id="rId15"/>
          <w:footerReference w:type="first" r:id="rId16"/>
          <w:pgSz w:w="11906" w:h="16838"/>
          <w:pgMar w:top="1134" w:right="1134" w:bottom="1134" w:left="1134" w:header="720" w:footer="720" w:gutter="0"/>
          <w:cols w:space="720"/>
          <w:docGrid w:linePitch="600" w:charSpace="32768"/>
        </w:sectPr>
      </w:pPr>
    </w:p>
    <w:p w14:paraId="61FF204C" w14:textId="77777777" w:rsidR="00E33F8E" w:rsidRDefault="004152BF">
      <w:pPr>
        <w:rPr>
          <w:rFonts w:ascii="Calibri" w:hAnsi="Calibri" w:cs="Calibri"/>
          <w:b/>
          <w:bCs/>
        </w:rPr>
      </w:pPr>
      <w:r>
        <w:rPr>
          <w:rFonts w:ascii="Calibri" w:hAnsi="Calibri" w:cs="Calibri"/>
          <w:b/>
          <w:bCs/>
        </w:rPr>
        <w:lastRenderedPageBreak/>
        <w:t>M 1</w:t>
      </w:r>
      <w:r w:rsidR="00E33F8E">
        <w:rPr>
          <w:rFonts w:ascii="Calibri" w:hAnsi="Calibri" w:cs="Calibri"/>
          <w:b/>
          <w:bCs/>
        </w:rPr>
        <w:t xml:space="preserve"> – </w:t>
      </w:r>
      <w:r>
        <w:rPr>
          <w:rFonts w:ascii="Calibri" w:hAnsi="Calibri" w:cs="Calibri"/>
          <w:b/>
          <w:bCs/>
        </w:rPr>
        <w:t>Worträtsel</w:t>
      </w:r>
    </w:p>
    <w:p w14:paraId="1386E758" w14:textId="77777777" w:rsidR="008377DB" w:rsidRDefault="008377DB" w:rsidP="004152BF">
      <w:pPr>
        <w:rPr>
          <w:rFonts w:ascii="Calibri" w:hAnsi="Calibri" w:cs="Calibri"/>
          <w:bCs/>
        </w:rPr>
      </w:pPr>
    </w:p>
    <w:p w14:paraId="3965DC62" w14:textId="77777777" w:rsidR="004152BF" w:rsidRDefault="004152BF" w:rsidP="004152BF">
      <w:pPr>
        <w:rPr>
          <w:rFonts w:ascii="Calibri" w:hAnsi="Calibri" w:cs="Calibri"/>
          <w:bCs/>
        </w:rPr>
      </w:pPr>
    </w:p>
    <w:p w14:paraId="13C46509" w14:textId="77777777" w:rsidR="004152BF" w:rsidRDefault="004152BF" w:rsidP="004152BF">
      <w:pPr>
        <w:rPr>
          <w:rFonts w:ascii="Calibri" w:hAnsi="Calibri" w:cs="Calibri"/>
          <w:bCs/>
        </w:rPr>
      </w:pPr>
    </w:p>
    <w:p w14:paraId="7064BE0B" w14:textId="77777777" w:rsidR="004152BF" w:rsidRDefault="004152BF" w:rsidP="004152BF">
      <w:pPr>
        <w:rPr>
          <w:rFonts w:ascii="Calibri" w:hAnsi="Calibri" w:cs="Calibri"/>
          <w:bCs/>
        </w:rPr>
      </w:pPr>
    </w:p>
    <w:p w14:paraId="63DB998A" w14:textId="77777777" w:rsidR="004152BF" w:rsidRDefault="004152BF" w:rsidP="004152BF">
      <w:pPr>
        <w:rPr>
          <w:rFonts w:ascii="Calibri" w:hAnsi="Calibri" w:cs="Calibri"/>
          <w:bCs/>
        </w:rPr>
      </w:pPr>
    </w:p>
    <w:p w14:paraId="7A9E328C" w14:textId="77777777" w:rsidR="004152BF" w:rsidRDefault="004152BF" w:rsidP="004152BF">
      <w:pPr>
        <w:rPr>
          <w:rFonts w:ascii="Calibri" w:hAnsi="Calibri" w:cs="Calibri"/>
          <w:bCs/>
        </w:rPr>
      </w:pPr>
    </w:p>
    <w:p w14:paraId="220628E3" w14:textId="77777777" w:rsidR="004152BF" w:rsidRDefault="004152BF" w:rsidP="004152BF">
      <w:pPr>
        <w:rPr>
          <w:rFonts w:ascii="Calibri" w:hAnsi="Calibri" w:cs="Calibri"/>
          <w:bCs/>
        </w:rPr>
      </w:pPr>
    </w:p>
    <w:p w14:paraId="615B4209" w14:textId="77777777" w:rsidR="004152BF" w:rsidRDefault="004152BF" w:rsidP="004152BF">
      <w:pPr>
        <w:rPr>
          <w:rFonts w:ascii="Calibri" w:hAnsi="Calibri" w:cs="Calibri"/>
          <w:bCs/>
        </w:rPr>
      </w:pPr>
    </w:p>
    <w:p w14:paraId="05014E9B" w14:textId="77777777" w:rsidR="004152BF" w:rsidRDefault="004152BF" w:rsidP="004152BF">
      <w:pPr>
        <w:rPr>
          <w:rFonts w:ascii="Calibri" w:hAnsi="Calibri" w:cs="Calibri"/>
          <w:bCs/>
        </w:rPr>
      </w:pPr>
    </w:p>
    <w:p w14:paraId="1E31430A" w14:textId="77777777" w:rsidR="00937D99" w:rsidRDefault="004152BF" w:rsidP="004152BF">
      <w:pPr>
        <w:rPr>
          <w:rFonts w:ascii="Calibri" w:hAnsi="Calibri" w:cs="Calibri"/>
          <w:bCs/>
          <w:sz w:val="100"/>
          <w:szCs w:val="100"/>
        </w:rPr>
      </w:pPr>
      <w:r w:rsidRPr="004152BF">
        <w:rPr>
          <w:rFonts w:ascii="Calibri" w:hAnsi="Calibri" w:cs="Calibri"/>
          <w:bCs/>
          <w:sz w:val="100"/>
          <w:szCs w:val="100"/>
        </w:rPr>
        <w:t xml:space="preserve">_    _    _    _    </w:t>
      </w:r>
      <w:r w:rsidR="00937D99">
        <w:rPr>
          <w:rFonts w:ascii="Calibri" w:hAnsi="Calibri" w:cs="Calibri"/>
          <w:bCs/>
          <w:sz w:val="100"/>
          <w:szCs w:val="100"/>
        </w:rPr>
        <w:t>_    _    _    _    _    _    _</w:t>
      </w:r>
    </w:p>
    <w:p w14:paraId="62E588FC" w14:textId="77777777" w:rsidR="00937D99" w:rsidRDefault="00937D99" w:rsidP="004152BF">
      <w:pPr>
        <w:rPr>
          <w:rFonts w:ascii="Calibri" w:hAnsi="Calibri" w:cs="Calibri"/>
          <w:bCs/>
          <w:sz w:val="100"/>
          <w:szCs w:val="100"/>
        </w:rPr>
      </w:pPr>
    </w:p>
    <w:p w14:paraId="1AC507C9" w14:textId="77777777" w:rsidR="00937D99" w:rsidRDefault="00937D99" w:rsidP="004152BF">
      <w:pPr>
        <w:rPr>
          <w:rFonts w:ascii="Calibri" w:hAnsi="Calibri" w:cs="Calibri"/>
          <w:bCs/>
          <w:sz w:val="100"/>
          <w:szCs w:val="100"/>
        </w:rPr>
      </w:pPr>
    </w:p>
    <w:p w14:paraId="13C87480" w14:textId="77777777" w:rsidR="00937D99" w:rsidRDefault="00937D99" w:rsidP="004152BF">
      <w:pPr>
        <w:rPr>
          <w:rFonts w:ascii="Calibri" w:hAnsi="Calibri" w:cs="Calibri"/>
          <w:bCs/>
          <w:sz w:val="100"/>
          <w:szCs w:val="100"/>
        </w:rPr>
      </w:pPr>
    </w:p>
    <w:p w14:paraId="0C2A1B1C" w14:textId="77777777" w:rsidR="00937D99" w:rsidRDefault="00937D99" w:rsidP="004152BF">
      <w:pPr>
        <w:rPr>
          <w:rFonts w:ascii="Calibri" w:hAnsi="Calibri" w:cs="Calibri"/>
          <w:bCs/>
          <w:sz w:val="100"/>
          <w:szCs w:val="100"/>
        </w:rPr>
      </w:pPr>
    </w:p>
    <w:p w14:paraId="465EB506" w14:textId="77777777" w:rsidR="00937D99" w:rsidRDefault="00937D99" w:rsidP="004152BF">
      <w:pPr>
        <w:rPr>
          <w:rFonts w:ascii="Calibri" w:hAnsi="Calibri" w:cs="Calibri"/>
          <w:bCs/>
          <w:sz w:val="100"/>
          <w:szCs w:val="100"/>
        </w:rPr>
        <w:sectPr w:rsidR="00937D99" w:rsidSect="004152BF">
          <w:pgSz w:w="16838" w:h="11906" w:orient="landscape"/>
          <w:pgMar w:top="1134" w:right="1134" w:bottom="1134" w:left="1134" w:header="720" w:footer="720" w:gutter="0"/>
          <w:cols w:space="720"/>
          <w:docGrid w:linePitch="600" w:charSpace="32768"/>
        </w:sectPr>
      </w:pPr>
    </w:p>
    <w:p w14:paraId="3A537555" w14:textId="77777777" w:rsidR="00937D99" w:rsidRDefault="00937D99" w:rsidP="00937D99">
      <w:pPr>
        <w:rPr>
          <w:rFonts w:ascii="Calibri" w:hAnsi="Calibri" w:cs="Calibri"/>
          <w:b/>
          <w:bCs/>
        </w:rPr>
      </w:pPr>
      <w:r>
        <w:rPr>
          <w:rFonts w:ascii="Calibri" w:hAnsi="Calibri" w:cs="Calibri"/>
          <w:b/>
          <w:bCs/>
        </w:rPr>
        <w:lastRenderedPageBreak/>
        <w:t>M 2</w:t>
      </w:r>
      <w:r w:rsidR="00FD1601">
        <w:rPr>
          <w:rFonts w:ascii="Calibri" w:hAnsi="Calibri" w:cs="Calibri"/>
          <w:b/>
          <w:bCs/>
        </w:rPr>
        <w:t xml:space="preserve"> – Informationen zum Ablauf</w:t>
      </w:r>
      <w:r>
        <w:rPr>
          <w:rFonts w:ascii="Calibri" w:hAnsi="Calibri" w:cs="Calibri"/>
          <w:b/>
          <w:bCs/>
        </w:rPr>
        <w:t xml:space="preserve"> „Rätsel-Laufen“ / Aufgaben der Lehrkraft</w:t>
      </w:r>
    </w:p>
    <w:p w14:paraId="2EC902AA" w14:textId="77777777" w:rsidR="00937D99" w:rsidRDefault="00937D99" w:rsidP="00937D99">
      <w:pPr>
        <w:rPr>
          <w:rFonts w:ascii="Calibri" w:hAnsi="Calibri" w:cs="Calibri"/>
          <w:b/>
          <w:bCs/>
        </w:rPr>
      </w:pPr>
    </w:p>
    <w:p w14:paraId="707803DB" w14:textId="77777777" w:rsidR="00937D99" w:rsidRDefault="00937D99" w:rsidP="00937D99">
      <w:pPr>
        <w:rPr>
          <w:rFonts w:ascii="Calibri" w:hAnsi="Calibri" w:cs="Calibri"/>
          <w:b/>
          <w:bCs/>
        </w:rPr>
      </w:pPr>
      <w:r>
        <w:rPr>
          <w:rFonts w:ascii="Calibri" w:hAnsi="Calibri" w:cs="Calibri"/>
          <w:b/>
          <w:bCs/>
        </w:rPr>
        <w:t xml:space="preserve">Vorbereitungen durch die Lehrkraft </w:t>
      </w:r>
    </w:p>
    <w:p w14:paraId="4738C911" w14:textId="77777777" w:rsidR="00937D99" w:rsidRDefault="00937D99" w:rsidP="00937D99">
      <w:pPr>
        <w:numPr>
          <w:ilvl w:val="0"/>
          <w:numId w:val="13"/>
        </w:numPr>
        <w:rPr>
          <w:rFonts w:ascii="Calibri" w:hAnsi="Calibri" w:cs="Calibri"/>
          <w:bCs/>
        </w:rPr>
      </w:pPr>
      <w:r>
        <w:rPr>
          <w:rFonts w:ascii="Calibri" w:hAnsi="Calibri" w:cs="Calibri"/>
          <w:bCs/>
        </w:rPr>
        <w:t>kopieren und vergrößern Sie die 7 Infozettel (</w:t>
      </w:r>
      <w:r w:rsidR="00FD1601">
        <w:rPr>
          <w:rFonts w:ascii="Calibri" w:hAnsi="Calibri" w:cs="Calibri"/>
          <w:bCs/>
        </w:rPr>
        <w:t>M5</w:t>
      </w:r>
      <w:r>
        <w:rPr>
          <w:rFonts w:ascii="Calibri" w:hAnsi="Calibri" w:cs="Calibri"/>
          <w:bCs/>
        </w:rPr>
        <w:t>) auf DIN-A3 Format</w:t>
      </w:r>
    </w:p>
    <w:p w14:paraId="68866937" w14:textId="77777777" w:rsidR="00937D99" w:rsidRDefault="00937D99" w:rsidP="00937D99">
      <w:pPr>
        <w:numPr>
          <w:ilvl w:val="0"/>
          <w:numId w:val="13"/>
        </w:numPr>
        <w:rPr>
          <w:rFonts w:ascii="Calibri" w:hAnsi="Calibri" w:cs="Calibri"/>
          <w:bCs/>
        </w:rPr>
      </w:pPr>
      <w:r>
        <w:rPr>
          <w:rFonts w:ascii="Calibri" w:hAnsi="Calibri" w:cs="Calibri"/>
          <w:bCs/>
        </w:rPr>
        <w:t>hängen Sie die Zettel an verschiedenen Stellen im Klassenraum auf</w:t>
      </w:r>
    </w:p>
    <w:p w14:paraId="077F4D3C" w14:textId="77777777" w:rsidR="00937D99" w:rsidRDefault="00937D99" w:rsidP="00937D99">
      <w:pPr>
        <w:numPr>
          <w:ilvl w:val="0"/>
          <w:numId w:val="13"/>
        </w:numPr>
        <w:rPr>
          <w:rFonts w:ascii="Calibri" w:hAnsi="Calibri" w:cs="Calibri"/>
          <w:bCs/>
        </w:rPr>
      </w:pPr>
      <w:r>
        <w:rPr>
          <w:rFonts w:ascii="Calibri" w:hAnsi="Calibri" w:cs="Calibri"/>
          <w:bCs/>
        </w:rPr>
        <w:t>hängen Sie die Zettel so auf, dass die beschriftete Seite nicht sichtbar ist, sondern von einer Person während der Erarbeitungsphase z.B. hochgeklappt werden muss</w:t>
      </w:r>
    </w:p>
    <w:p w14:paraId="39C299A4" w14:textId="77777777" w:rsidR="00937D99" w:rsidRDefault="00937D99" w:rsidP="00937D99">
      <w:pPr>
        <w:numPr>
          <w:ilvl w:val="0"/>
          <w:numId w:val="13"/>
        </w:numPr>
        <w:rPr>
          <w:rFonts w:ascii="Calibri" w:hAnsi="Calibri" w:cs="Calibri"/>
          <w:bCs/>
        </w:rPr>
      </w:pPr>
      <w:r>
        <w:rPr>
          <w:rFonts w:ascii="Calibri" w:hAnsi="Calibri" w:cs="Calibri"/>
          <w:bCs/>
        </w:rPr>
        <w:t xml:space="preserve">kopieren Sie die Rätsel-Zettel in ausreichender Form für die Gruppen </w:t>
      </w:r>
    </w:p>
    <w:p w14:paraId="798CEDCF" w14:textId="77777777" w:rsidR="00937D99" w:rsidRDefault="00FD1601" w:rsidP="00937D99">
      <w:pPr>
        <w:numPr>
          <w:ilvl w:val="0"/>
          <w:numId w:val="13"/>
        </w:numPr>
        <w:rPr>
          <w:rFonts w:ascii="Calibri" w:hAnsi="Calibri" w:cs="Calibri"/>
          <w:bCs/>
        </w:rPr>
      </w:pPr>
      <w:r>
        <w:rPr>
          <w:rFonts w:ascii="Calibri" w:hAnsi="Calibri" w:cs="Calibri"/>
          <w:bCs/>
        </w:rPr>
        <w:t>schneiden Sie die Loszettel M3</w:t>
      </w:r>
      <w:r w:rsidR="00937D99">
        <w:rPr>
          <w:rFonts w:ascii="Calibri" w:hAnsi="Calibri" w:cs="Calibri"/>
          <w:bCs/>
        </w:rPr>
        <w:t xml:space="preserve"> entsprechend der Anzahl der Schüler*innen aus</w:t>
      </w:r>
    </w:p>
    <w:p w14:paraId="2E8C181C" w14:textId="77777777" w:rsidR="00FD1601" w:rsidRPr="00FD1601" w:rsidRDefault="00FD1601" w:rsidP="00FD1601">
      <w:pPr>
        <w:ind w:left="720"/>
        <w:rPr>
          <w:rFonts w:ascii="Calibri" w:hAnsi="Calibri" w:cs="Calibri"/>
          <w:bCs/>
        </w:rPr>
      </w:pPr>
    </w:p>
    <w:p w14:paraId="4F85B207" w14:textId="77777777" w:rsidR="00937D99" w:rsidRPr="009717E4" w:rsidRDefault="00937D99" w:rsidP="00937D99">
      <w:pPr>
        <w:rPr>
          <w:rFonts w:ascii="Calibri" w:hAnsi="Calibri" w:cs="Calibri"/>
          <w:b/>
          <w:bCs/>
        </w:rPr>
      </w:pPr>
      <w:r w:rsidRPr="009717E4">
        <w:rPr>
          <w:rFonts w:ascii="Calibri" w:hAnsi="Calibri" w:cs="Calibri"/>
          <w:b/>
          <w:bCs/>
        </w:rPr>
        <w:t xml:space="preserve">Durchführung </w:t>
      </w:r>
      <w:r w:rsidR="00FD1601">
        <w:rPr>
          <w:rFonts w:ascii="Calibri" w:hAnsi="Calibri" w:cs="Calibri"/>
          <w:b/>
          <w:bCs/>
        </w:rPr>
        <w:t>„Rätsel-Lauf“</w:t>
      </w:r>
    </w:p>
    <w:p w14:paraId="570B97CC" w14:textId="77777777" w:rsidR="00937D99" w:rsidRDefault="00937D99" w:rsidP="00937D99">
      <w:pPr>
        <w:numPr>
          <w:ilvl w:val="0"/>
          <w:numId w:val="14"/>
        </w:numPr>
        <w:rPr>
          <w:rFonts w:ascii="Calibri" w:hAnsi="Calibri" w:cs="Calibri"/>
          <w:bCs/>
        </w:rPr>
      </w:pPr>
      <w:r>
        <w:rPr>
          <w:rFonts w:ascii="Calibri" w:hAnsi="Calibri" w:cs="Calibri"/>
          <w:bCs/>
        </w:rPr>
        <w:t>losen Sie im ersten Schritt die Gruppen</w:t>
      </w:r>
      <w:r w:rsidR="00FD1601">
        <w:rPr>
          <w:rFonts w:ascii="Calibri" w:hAnsi="Calibri" w:cs="Calibri"/>
          <w:bCs/>
        </w:rPr>
        <w:t xml:space="preserve"> aus, indem Sie die Loszettel M3</w:t>
      </w:r>
      <w:r>
        <w:rPr>
          <w:rFonts w:ascii="Calibri" w:hAnsi="Calibri" w:cs="Calibri"/>
          <w:bCs/>
        </w:rPr>
        <w:t xml:space="preserve"> in der Klasse austeilen, es können bis zu 7 Gruppen entsprechend der Parteien im Bundestag entstehen</w:t>
      </w:r>
    </w:p>
    <w:p w14:paraId="72CB6478" w14:textId="77777777" w:rsidR="00937D99" w:rsidRDefault="00937D99" w:rsidP="00937D99">
      <w:pPr>
        <w:numPr>
          <w:ilvl w:val="0"/>
          <w:numId w:val="14"/>
        </w:numPr>
        <w:rPr>
          <w:rFonts w:ascii="Calibri" w:hAnsi="Calibri" w:cs="Calibri"/>
          <w:bCs/>
        </w:rPr>
      </w:pPr>
      <w:r>
        <w:rPr>
          <w:rFonts w:ascii="Calibri" w:hAnsi="Calibri" w:cs="Calibri"/>
          <w:bCs/>
        </w:rPr>
        <w:t>die jeweiligen Gruppen setzen sich ein einem Tisch zusammen</w:t>
      </w:r>
    </w:p>
    <w:p w14:paraId="7FDA36FE" w14:textId="77777777" w:rsidR="00FD1601" w:rsidRDefault="00937D99" w:rsidP="00D607C7">
      <w:pPr>
        <w:numPr>
          <w:ilvl w:val="0"/>
          <w:numId w:val="14"/>
        </w:numPr>
        <w:rPr>
          <w:rFonts w:ascii="Calibri" w:hAnsi="Calibri" w:cs="Calibri"/>
          <w:bCs/>
        </w:rPr>
      </w:pPr>
      <w:r w:rsidRPr="00FD1601">
        <w:rPr>
          <w:rFonts w:ascii="Calibri" w:hAnsi="Calibri" w:cs="Calibri"/>
          <w:bCs/>
        </w:rPr>
        <w:t xml:space="preserve">erläutern Sie die Methode </w:t>
      </w:r>
      <w:r w:rsidR="00FD1601" w:rsidRPr="00FD1601">
        <w:rPr>
          <w:rFonts w:ascii="Calibri" w:hAnsi="Calibri" w:cs="Calibri"/>
          <w:bCs/>
        </w:rPr>
        <w:t>Rätsel-Lauf</w:t>
      </w:r>
      <w:r w:rsidRPr="00FD1601">
        <w:rPr>
          <w:rFonts w:ascii="Calibri" w:hAnsi="Calibri" w:cs="Calibri"/>
          <w:bCs/>
        </w:rPr>
        <w:t xml:space="preserve"> (zeitlicher Ablauf, Inform</w:t>
      </w:r>
      <w:r w:rsidR="00FD1601">
        <w:rPr>
          <w:rFonts w:ascii="Calibri" w:hAnsi="Calibri" w:cs="Calibri"/>
          <w:bCs/>
        </w:rPr>
        <w:t xml:space="preserve">ationen merken, Notizen machen) </w:t>
      </w:r>
    </w:p>
    <w:p w14:paraId="717CA196" w14:textId="77777777" w:rsidR="00FD1601" w:rsidRDefault="00FD1601" w:rsidP="00FD1601">
      <w:pPr>
        <w:ind w:left="720"/>
        <w:rPr>
          <w:rFonts w:ascii="Calibri" w:hAnsi="Calibri" w:cs="Calibri"/>
          <w:bCs/>
        </w:rPr>
      </w:pPr>
    </w:p>
    <w:p w14:paraId="554FE64F" w14:textId="77777777" w:rsidR="00937D99" w:rsidRDefault="00937D99" w:rsidP="00D607C7">
      <w:pPr>
        <w:numPr>
          <w:ilvl w:val="0"/>
          <w:numId w:val="14"/>
        </w:numPr>
        <w:rPr>
          <w:rFonts w:ascii="Calibri" w:hAnsi="Calibri" w:cs="Calibri"/>
          <w:bCs/>
        </w:rPr>
      </w:pPr>
      <w:r w:rsidRPr="00FD1601">
        <w:rPr>
          <w:rFonts w:ascii="Calibri" w:hAnsi="Calibri" w:cs="Calibri"/>
          <w:b/>
          <w:bCs/>
        </w:rPr>
        <w:t>Runde 1 –</w:t>
      </w:r>
      <w:r w:rsidRPr="00FD1601">
        <w:rPr>
          <w:rFonts w:ascii="Calibri" w:hAnsi="Calibri" w:cs="Calibri"/>
          <w:bCs/>
        </w:rPr>
        <w:t xml:space="preserve"> jede Gruppe schickt eine(n) Läufer/Läuferin los: diese Person begibt sich zu einer der im Raum hängenden Infozettel und hat die Aufgabe, sich in ca. 1 Minute möglichst viele Informationen zu merken</w:t>
      </w:r>
      <w:r w:rsidR="00FD1601">
        <w:rPr>
          <w:rFonts w:ascii="Calibri" w:hAnsi="Calibri" w:cs="Calibri"/>
          <w:bCs/>
        </w:rPr>
        <w:t xml:space="preserve">. </w:t>
      </w:r>
      <w:r w:rsidRPr="00FD1601">
        <w:rPr>
          <w:rFonts w:ascii="Calibri" w:hAnsi="Calibri" w:cs="Calibri"/>
          <w:b/>
          <w:bCs/>
        </w:rPr>
        <w:t>Nach einer Minute</w:t>
      </w:r>
      <w:r w:rsidRPr="00FD1601">
        <w:rPr>
          <w:rFonts w:ascii="Calibri" w:hAnsi="Calibri" w:cs="Calibri"/>
          <w:bCs/>
        </w:rPr>
        <w:t xml:space="preserve"> gibt die Lehrkraft ein akustisches Zeichen und der Läufer/die Läuferin kehrt zurück zur Gruppe. Hier berichtet der Läufer / die Läuferin über das zuvor Gelesene, die Gruppe </w:t>
      </w:r>
      <w:r w:rsidR="00FD1601">
        <w:rPr>
          <w:rFonts w:ascii="Calibri" w:hAnsi="Calibri" w:cs="Calibri"/>
          <w:bCs/>
        </w:rPr>
        <w:t xml:space="preserve">versucht gemeinsam die Rätsel zu lösen. </w:t>
      </w:r>
      <w:r w:rsidRPr="00FD1601">
        <w:rPr>
          <w:rFonts w:ascii="Calibri" w:hAnsi="Calibri" w:cs="Calibri"/>
          <w:b/>
          <w:bCs/>
        </w:rPr>
        <w:t xml:space="preserve">Nach </w:t>
      </w:r>
      <w:r w:rsidR="00FD1601">
        <w:rPr>
          <w:rFonts w:ascii="Calibri" w:hAnsi="Calibri" w:cs="Calibri"/>
          <w:b/>
          <w:bCs/>
        </w:rPr>
        <w:t>einer Minute</w:t>
      </w:r>
      <w:r w:rsidRPr="00FD1601">
        <w:rPr>
          <w:rFonts w:ascii="Calibri" w:hAnsi="Calibri" w:cs="Calibri"/>
          <w:bCs/>
        </w:rPr>
        <w:t xml:space="preserve"> gibt die Lehrkraft erneut ein akustisches Zeichen. </w:t>
      </w:r>
    </w:p>
    <w:p w14:paraId="75435769" w14:textId="77777777" w:rsidR="00FD1601" w:rsidRPr="00FD1601" w:rsidRDefault="00FD1601" w:rsidP="00FD1601">
      <w:pPr>
        <w:ind w:left="720"/>
        <w:rPr>
          <w:rFonts w:ascii="Calibri" w:hAnsi="Calibri" w:cs="Calibri"/>
          <w:bCs/>
        </w:rPr>
      </w:pPr>
    </w:p>
    <w:p w14:paraId="337D5ADF" w14:textId="77777777" w:rsidR="00937D99" w:rsidRDefault="00937D99" w:rsidP="00937D99">
      <w:pPr>
        <w:numPr>
          <w:ilvl w:val="0"/>
          <w:numId w:val="14"/>
        </w:numPr>
        <w:rPr>
          <w:rFonts w:ascii="Calibri" w:hAnsi="Calibri" w:cs="Calibri"/>
          <w:bCs/>
        </w:rPr>
      </w:pPr>
      <w:r>
        <w:rPr>
          <w:rFonts w:ascii="Calibri" w:hAnsi="Calibri" w:cs="Calibri"/>
          <w:b/>
          <w:bCs/>
        </w:rPr>
        <w:t>Runde 2 –</w:t>
      </w:r>
      <w:r>
        <w:rPr>
          <w:rFonts w:ascii="Calibri" w:hAnsi="Calibri" w:cs="Calibri"/>
          <w:bCs/>
        </w:rPr>
        <w:t xml:space="preserve"> die Gruppe schickt nun eine(n) andere(n) Läufer(in) los, </w:t>
      </w:r>
      <w:r w:rsidR="00FD1601">
        <w:rPr>
          <w:rFonts w:ascii="Calibri" w:hAnsi="Calibri" w:cs="Calibri"/>
          <w:bCs/>
        </w:rPr>
        <w:t>der/</w:t>
      </w:r>
      <w:r>
        <w:rPr>
          <w:rFonts w:ascii="Calibri" w:hAnsi="Calibri" w:cs="Calibri"/>
          <w:bCs/>
        </w:rPr>
        <w:t xml:space="preserve">die erneut eine Minute Zeit hat, sich so viele Informationen zu merken. Die Gruppen sollen sich auch beraten, wie sie vorgehen (z.B. geht Läufer(in) 2 nochmal zum vorherigen Infozettel oder zu einem neuen Zettel). </w:t>
      </w:r>
    </w:p>
    <w:p w14:paraId="6B13DD13" w14:textId="77777777" w:rsidR="00FD1601" w:rsidRDefault="00FD1601" w:rsidP="00FD1601">
      <w:pPr>
        <w:rPr>
          <w:rFonts w:ascii="Calibri" w:hAnsi="Calibri" w:cs="Calibri"/>
          <w:bCs/>
        </w:rPr>
      </w:pPr>
    </w:p>
    <w:p w14:paraId="7415075A" w14:textId="77777777" w:rsidR="00937D99" w:rsidRDefault="00937D99" w:rsidP="00937D99">
      <w:pPr>
        <w:numPr>
          <w:ilvl w:val="0"/>
          <w:numId w:val="14"/>
        </w:numPr>
        <w:rPr>
          <w:rFonts w:ascii="Calibri" w:hAnsi="Calibri" w:cs="Calibri"/>
          <w:bCs/>
        </w:rPr>
      </w:pPr>
      <w:r>
        <w:rPr>
          <w:rFonts w:ascii="Calibri" w:hAnsi="Calibri" w:cs="Calibri"/>
          <w:b/>
          <w:bCs/>
        </w:rPr>
        <w:t>Der Ablauf bleibt nunmehr gleich:</w:t>
      </w:r>
      <w:r>
        <w:rPr>
          <w:rFonts w:ascii="Calibri" w:hAnsi="Calibri" w:cs="Calibri"/>
          <w:bCs/>
        </w:rPr>
        <w:t xml:space="preserve"> 1 Minute zur Informationsgewinnung, 2 Minuten zur Berichterstattung und </w:t>
      </w:r>
      <w:r w:rsidR="00FD1601">
        <w:rPr>
          <w:rFonts w:ascii="Calibri" w:hAnsi="Calibri" w:cs="Calibri"/>
          <w:bCs/>
        </w:rPr>
        <w:t>Rätsellösung</w:t>
      </w:r>
      <w:r>
        <w:rPr>
          <w:rFonts w:ascii="Calibri" w:hAnsi="Calibri" w:cs="Calibri"/>
          <w:bCs/>
        </w:rPr>
        <w:t>. Die Läufer*innen müssen sich immer abwechseln, es darf nicht zweimal die gleiche Person nacheinander laufen. Die Lehrkraft steuert auch die insgesamt zur Verfügung stehende Zeit.</w:t>
      </w:r>
    </w:p>
    <w:p w14:paraId="65C805CC" w14:textId="77777777" w:rsidR="00937D99" w:rsidRDefault="00937D99" w:rsidP="00937D99"/>
    <w:p w14:paraId="459357EC" w14:textId="77777777" w:rsidR="00937D99" w:rsidRDefault="00937D99" w:rsidP="00937D99"/>
    <w:p w14:paraId="40A0D964" w14:textId="77777777" w:rsidR="00937D99" w:rsidRDefault="00937D99" w:rsidP="00937D99"/>
    <w:p w14:paraId="75C0B74D" w14:textId="77777777" w:rsidR="00937D99" w:rsidRDefault="00937D99" w:rsidP="00937D99"/>
    <w:p w14:paraId="7D450D57" w14:textId="77777777" w:rsidR="00937D99" w:rsidRDefault="00937D99" w:rsidP="00937D99"/>
    <w:p w14:paraId="5D1DB2EC" w14:textId="77777777" w:rsidR="00937D99" w:rsidRDefault="00937D99" w:rsidP="00937D99"/>
    <w:p w14:paraId="5765EC5D" w14:textId="77777777" w:rsidR="00937D99" w:rsidRDefault="00937D99" w:rsidP="00937D99"/>
    <w:p w14:paraId="7C298373" w14:textId="77777777" w:rsidR="00937D99" w:rsidRDefault="00937D99" w:rsidP="00937D99"/>
    <w:p w14:paraId="5FA4C08C" w14:textId="77777777" w:rsidR="00937D99" w:rsidRDefault="00937D99" w:rsidP="00937D99">
      <w:pPr>
        <w:rPr>
          <w:rFonts w:ascii="Calibri" w:hAnsi="Calibri" w:cs="Calibri"/>
          <w:b/>
          <w:bCs/>
        </w:rPr>
      </w:pPr>
      <w:r>
        <w:rPr>
          <w:rFonts w:ascii="Calibri" w:hAnsi="Calibri" w:cs="Calibri"/>
          <w:b/>
          <w:bCs/>
        </w:rPr>
        <w:br w:type="page"/>
      </w:r>
      <w:r w:rsidR="00FD1601">
        <w:rPr>
          <w:rFonts w:ascii="Calibri" w:hAnsi="Calibri" w:cs="Calibri"/>
          <w:b/>
          <w:bCs/>
        </w:rPr>
        <w:lastRenderedPageBreak/>
        <w:t>M 3</w:t>
      </w:r>
      <w:r>
        <w:rPr>
          <w:rFonts w:ascii="Calibri" w:hAnsi="Calibri" w:cs="Calibri"/>
          <w:b/>
          <w:bCs/>
        </w:rPr>
        <w:t xml:space="preserve"> – Loskarten zur Einteilung der Gruppen</w:t>
      </w:r>
    </w:p>
    <w:p w14:paraId="4E7B98BE" w14:textId="77777777" w:rsidR="00937D99" w:rsidRDefault="00937D99" w:rsidP="00937D99">
      <w:pPr>
        <w:rPr>
          <w:rFonts w:ascii="Calibri" w:hAnsi="Calibri" w:cs="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8"/>
        <w:gridCol w:w="3303"/>
        <w:gridCol w:w="3303"/>
      </w:tblGrid>
      <w:tr w:rsidR="00937D99" w:rsidRPr="0055203D" w14:paraId="09DD07A2" w14:textId="77777777" w:rsidTr="00D607C7">
        <w:tc>
          <w:tcPr>
            <w:tcW w:w="3259" w:type="dxa"/>
            <w:shd w:val="clear" w:color="auto" w:fill="auto"/>
          </w:tcPr>
          <w:p w14:paraId="769FA1B6" w14:textId="77777777" w:rsidR="00937D99" w:rsidRPr="0055203D" w:rsidRDefault="00965597" w:rsidP="00D607C7">
            <w:pPr>
              <w:jc w:val="center"/>
              <w:rPr>
                <w:rFonts w:ascii="Calibri" w:hAnsi="Calibri" w:cs="Calibri"/>
                <w:b/>
                <w:bCs/>
              </w:rPr>
            </w:pPr>
            <w:r w:rsidRPr="005C0025">
              <w:rPr>
                <w:noProof/>
                <w:lang w:eastAsia="de-DE" w:bidi="ar-SA"/>
              </w:rPr>
              <w:drawing>
                <wp:inline distT="0" distB="0" distL="0" distR="0" wp14:anchorId="27CBDA78" wp14:editId="5288EF3B">
                  <wp:extent cx="1774190" cy="1104265"/>
                  <wp:effectExtent l="0" t="0" r="0" b="0"/>
                  <wp:docPr id="33" name="Grafik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0"/>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4190" cy="1104265"/>
                          </a:xfrm>
                          <a:prstGeom prst="rect">
                            <a:avLst/>
                          </a:prstGeom>
                          <a:noFill/>
                          <a:ln>
                            <a:noFill/>
                          </a:ln>
                        </pic:spPr>
                      </pic:pic>
                    </a:graphicData>
                  </a:graphic>
                </wp:inline>
              </w:drawing>
            </w:r>
          </w:p>
        </w:tc>
        <w:tc>
          <w:tcPr>
            <w:tcW w:w="3259" w:type="dxa"/>
            <w:shd w:val="clear" w:color="auto" w:fill="auto"/>
          </w:tcPr>
          <w:p w14:paraId="650BCA83" w14:textId="77777777" w:rsidR="00937D99" w:rsidRPr="0055203D" w:rsidRDefault="00965597" w:rsidP="00D607C7">
            <w:pPr>
              <w:jc w:val="center"/>
              <w:rPr>
                <w:rFonts w:ascii="Calibri" w:hAnsi="Calibri" w:cs="Calibri"/>
                <w:b/>
                <w:bCs/>
              </w:rPr>
            </w:pPr>
            <w:r w:rsidRPr="005C0025">
              <w:rPr>
                <w:noProof/>
                <w:lang w:eastAsia="de-DE" w:bidi="ar-SA"/>
              </w:rPr>
              <w:drawing>
                <wp:inline distT="0" distB="0" distL="0" distR="0" wp14:anchorId="6A4E88C4" wp14:editId="61E1BB57">
                  <wp:extent cx="1774190" cy="1104265"/>
                  <wp:effectExtent l="0" t="0" r="0" b="0"/>
                  <wp:docPr id="32" name="Grafik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0"/>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4190" cy="1104265"/>
                          </a:xfrm>
                          <a:prstGeom prst="rect">
                            <a:avLst/>
                          </a:prstGeom>
                          <a:noFill/>
                          <a:ln>
                            <a:noFill/>
                          </a:ln>
                        </pic:spPr>
                      </pic:pic>
                    </a:graphicData>
                  </a:graphic>
                </wp:inline>
              </w:drawing>
            </w:r>
          </w:p>
        </w:tc>
        <w:tc>
          <w:tcPr>
            <w:tcW w:w="3260" w:type="dxa"/>
            <w:shd w:val="clear" w:color="auto" w:fill="auto"/>
          </w:tcPr>
          <w:p w14:paraId="1064E620" w14:textId="77777777" w:rsidR="00937D99" w:rsidRPr="0055203D" w:rsidRDefault="00965597" w:rsidP="00D607C7">
            <w:pPr>
              <w:jc w:val="center"/>
              <w:rPr>
                <w:rFonts w:ascii="Calibri" w:hAnsi="Calibri" w:cs="Calibri"/>
                <w:b/>
                <w:bCs/>
              </w:rPr>
            </w:pPr>
            <w:r w:rsidRPr="005C0025">
              <w:rPr>
                <w:noProof/>
                <w:lang w:eastAsia="de-DE" w:bidi="ar-SA"/>
              </w:rPr>
              <w:drawing>
                <wp:inline distT="0" distB="0" distL="0" distR="0" wp14:anchorId="2BDCE747" wp14:editId="54A14D22">
                  <wp:extent cx="1774190" cy="1104265"/>
                  <wp:effectExtent l="0" t="0" r="0" b="0"/>
                  <wp:docPr id="31" name="Grafik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0"/>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4190" cy="1104265"/>
                          </a:xfrm>
                          <a:prstGeom prst="rect">
                            <a:avLst/>
                          </a:prstGeom>
                          <a:noFill/>
                          <a:ln>
                            <a:noFill/>
                          </a:ln>
                        </pic:spPr>
                      </pic:pic>
                    </a:graphicData>
                  </a:graphic>
                </wp:inline>
              </w:drawing>
            </w:r>
          </w:p>
        </w:tc>
      </w:tr>
      <w:tr w:rsidR="00937D99" w:rsidRPr="0055203D" w14:paraId="5A740CFD" w14:textId="77777777" w:rsidTr="00D607C7">
        <w:tc>
          <w:tcPr>
            <w:tcW w:w="3259" w:type="dxa"/>
            <w:shd w:val="clear" w:color="auto" w:fill="auto"/>
          </w:tcPr>
          <w:p w14:paraId="7F7A998E" w14:textId="77777777" w:rsidR="00937D99" w:rsidRPr="005C0025" w:rsidRDefault="00937D99" w:rsidP="00D607C7">
            <w:pPr>
              <w:jc w:val="center"/>
            </w:pPr>
          </w:p>
        </w:tc>
        <w:tc>
          <w:tcPr>
            <w:tcW w:w="3259" w:type="dxa"/>
            <w:shd w:val="clear" w:color="auto" w:fill="auto"/>
          </w:tcPr>
          <w:p w14:paraId="1D61D646" w14:textId="77777777" w:rsidR="00937D99" w:rsidRPr="005C0025" w:rsidRDefault="00937D99" w:rsidP="00D607C7">
            <w:pPr>
              <w:jc w:val="center"/>
            </w:pPr>
          </w:p>
        </w:tc>
        <w:tc>
          <w:tcPr>
            <w:tcW w:w="3260" w:type="dxa"/>
            <w:shd w:val="clear" w:color="auto" w:fill="auto"/>
          </w:tcPr>
          <w:p w14:paraId="4D65EE4E" w14:textId="77777777" w:rsidR="00937D99" w:rsidRPr="005C0025" w:rsidRDefault="00937D99" w:rsidP="00D607C7">
            <w:pPr>
              <w:jc w:val="center"/>
            </w:pPr>
          </w:p>
        </w:tc>
      </w:tr>
      <w:tr w:rsidR="00937D99" w:rsidRPr="0055203D" w14:paraId="66AA6A88" w14:textId="77777777" w:rsidTr="00D607C7">
        <w:tc>
          <w:tcPr>
            <w:tcW w:w="3259" w:type="dxa"/>
            <w:shd w:val="clear" w:color="auto" w:fill="auto"/>
          </w:tcPr>
          <w:p w14:paraId="312319E8" w14:textId="77777777" w:rsidR="00937D99" w:rsidRPr="005C0025" w:rsidRDefault="00965597" w:rsidP="00D607C7">
            <w:pPr>
              <w:jc w:val="center"/>
            </w:pPr>
            <w:r w:rsidRPr="005C0025">
              <w:rPr>
                <w:noProof/>
                <w:lang w:eastAsia="de-DE" w:bidi="ar-SA"/>
              </w:rPr>
              <w:drawing>
                <wp:inline distT="0" distB="0" distL="0" distR="0" wp14:anchorId="4B18EFFC" wp14:editId="16BB8033">
                  <wp:extent cx="1720215" cy="1158875"/>
                  <wp:effectExtent l="0" t="0" r="0" b="0"/>
                  <wp:docPr id="4" name="Grafik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9"/>
                          <pic:cNvPicPr>
                            <a:picLocks/>
                          </pic:cNvPicPr>
                        </pic:nvPicPr>
                        <pic:blipFill>
                          <a:blip r:embed="rId18">
                            <a:extLst>
                              <a:ext uri="{28A0092B-C50C-407E-A947-70E740481C1C}">
                                <a14:useLocalDpi xmlns:a14="http://schemas.microsoft.com/office/drawing/2010/main" val="0"/>
                              </a:ext>
                            </a:extLst>
                          </a:blip>
                          <a:srcRect l="29747" t="30106" r="30769" b="29388"/>
                          <a:stretch>
                            <a:fillRect/>
                          </a:stretch>
                        </pic:blipFill>
                        <pic:spPr bwMode="auto">
                          <a:xfrm>
                            <a:off x="0" y="0"/>
                            <a:ext cx="1720215" cy="1158875"/>
                          </a:xfrm>
                          <a:prstGeom prst="rect">
                            <a:avLst/>
                          </a:prstGeom>
                          <a:noFill/>
                          <a:ln>
                            <a:noFill/>
                          </a:ln>
                        </pic:spPr>
                      </pic:pic>
                    </a:graphicData>
                  </a:graphic>
                </wp:inline>
              </w:drawing>
            </w:r>
          </w:p>
        </w:tc>
        <w:tc>
          <w:tcPr>
            <w:tcW w:w="3259" w:type="dxa"/>
            <w:shd w:val="clear" w:color="auto" w:fill="auto"/>
          </w:tcPr>
          <w:p w14:paraId="2AA5A483" w14:textId="77777777" w:rsidR="00937D99" w:rsidRDefault="00965597" w:rsidP="00D607C7">
            <w:r w:rsidRPr="005F6B7A">
              <w:rPr>
                <w:noProof/>
                <w:lang w:eastAsia="de-DE" w:bidi="ar-SA"/>
              </w:rPr>
              <w:drawing>
                <wp:inline distT="0" distB="0" distL="0" distR="0" wp14:anchorId="3231DC5A" wp14:editId="3DDF2889">
                  <wp:extent cx="1720215" cy="1158875"/>
                  <wp:effectExtent l="0" t="0" r="0" b="0"/>
                  <wp:docPr id="5" name="Grafik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9"/>
                          <pic:cNvPicPr>
                            <a:picLocks/>
                          </pic:cNvPicPr>
                        </pic:nvPicPr>
                        <pic:blipFill>
                          <a:blip r:embed="rId18">
                            <a:extLst>
                              <a:ext uri="{28A0092B-C50C-407E-A947-70E740481C1C}">
                                <a14:useLocalDpi xmlns:a14="http://schemas.microsoft.com/office/drawing/2010/main" val="0"/>
                              </a:ext>
                            </a:extLst>
                          </a:blip>
                          <a:srcRect l="29747" t="30106" r="30769" b="29388"/>
                          <a:stretch>
                            <a:fillRect/>
                          </a:stretch>
                        </pic:blipFill>
                        <pic:spPr bwMode="auto">
                          <a:xfrm>
                            <a:off x="0" y="0"/>
                            <a:ext cx="1720215" cy="1158875"/>
                          </a:xfrm>
                          <a:prstGeom prst="rect">
                            <a:avLst/>
                          </a:prstGeom>
                          <a:noFill/>
                          <a:ln>
                            <a:noFill/>
                          </a:ln>
                        </pic:spPr>
                      </pic:pic>
                    </a:graphicData>
                  </a:graphic>
                </wp:inline>
              </w:drawing>
            </w:r>
          </w:p>
        </w:tc>
        <w:tc>
          <w:tcPr>
            <w:tcW w:w="3260" w:type="dxa"/>
            <w:shd w:val="clear" w:color="auto" w:fill="auto"/>
          </w:tcPr>
          <w:p w14:paraId="2FA4F727" w14:textId="77777777" w:rsidR="00937D99" w:rsidRDefault="00965597" w:rsidP="00D607C7">
            <w:r w:rsidRPr="005F6B7A">
              <w:rPr>
                <w:noProof/>
                <w:lang w:eastAsia="de-DE" w:bidi="ar-SA"/>
              </w:rPr>
              <w:drawing>
                <wp:inline distT="0" distB="0" distL="0" distR="0" wp14:anchorId="3522E052" wp14:editId="16046762">
                  <wp:extent cx="1720215" cy="1158875"/>
                  <wp:effectExtent l="0" t="0" r="0" b="0"/>
                  <wp:docPr id="6" name="Grafik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9"/>
                          <pic:cNvPicPr>
                            <a:picLocks/>
                          </pic:cNvPicPr>
                        </pic:nvPicPr>
                        <pic:blipFill>
                          <a:blip r:embed="rId18">
                            <a:extLst>
                              <a:ext uri="{28A0092B-C50C-407E-A947-70E740481C1C}">
                                <a14:useLocalDpi xmlns:a14="http://schemas.microsoft.com/office/drawing/2010/main" val="0"/>
                              </a:ext>
                            </a:extLst>
                          </a:blip>
                          <a:srcRect l="29747" t="30106" r="30769" b="29388"/>
                          <a:stretch>
                            <a:fillRect/>
                          </a:stretch>
                        </pic:blipFill>
                        <pic:spPr bwMode="auto">
                          <a:xfrm>
                            <a:off x="0" y="0"/>
                            <a:ext cx="1720215" cy="1158875"/>
                          </a:xfrm>
                          <a:prstGeom prst="rect">
                            <a:avLst/>
                          </a:prstGeom>
                          <a:noFill/>
                          <a:ln>
                            <a:noFill/>
                          </a:ln>
                        </pic:spPr>
                      </pic:pic>
                    </a:graphicData>
                  </a:graphic>
                </wp:inline>
              </w:drawing>
            </w:r>
          </w:p>
        </w:tc>
      </w:tr>
      <w:tr w:rsidR="00937D99" w:rsidRPr="0055203D" w14:paraId="79D7583A" w14:textId="77777777" w:rsidTr="00D607C7">
        <w:tc>
          <w:tcPr>
            <w:tcW w:w="3259" w:type="dxa"/>
            <w:shd w:val="clear" w:color="auto" w:fill="auto"/>
          </w:tcPr>
          <w:p w14:paraId="32C5DBAB" w14:textId="77777777" w:rsidR="00937D99" w:rsidRPr="005C0025" w:rsidRDefault="00937D99" w:rsidP="00D607C7">
            <w:pPr>
              <w:jc w:val="center"/>
            </w:pPr>
          </w:p>
        </w:tc>
        <w:tc>
          <w:tcPr>
            <w:tcW w:w="3259" w:type="dxa"/>
            <w:shd w:val="clear" w:color="auto" w:fill="auto"/>
          </w:tcPr>
          <w:p w14:paraId="6B88F70D" w14:textId="77777777" w:rsidR="00937D99" w:rsidRPr="005F6B7A" w:rsidRDefault="00937D99" w:rsidP="00D607C7"/>
        </w:tc>
        <w:tc>
          <w:tcPr>
            <w:tcW w:w="3260" w:type="dxa"/>
            <w:shd w:val="clear" w:color="auto" w:fill="auto"/>
          </w:tcPr>
          <w:p w14:paraId="007A95F4" w14:textId="77777777" w:rsidR="00937D99" w:rsidRPr="005F6B7A" w:rsidRDefault="00937D99" w:rsidP="00D607C7"/>
        </w:tc>
      </w:tr>
      <w:tr w:rsidR="00937D99" w:rsidRPr="0055203D" w14:paraId="27E7EE09" w14:textId="77777777" w:rsidTr="00D607C7">
        <w:tc>
          <w:tcPr>
            <w:tcW w:w="3259" w:type="dxa"/>
            <w:shd w:val="clear" w:color="auto" w:fill="auto"/>
          </w:tcPr>
          <w:p w14:paraId="556097D1" w14:textId="77777777" w:rsidR="00937D99" w:rsidRPr="005C0025" w:rsidRDefault="00965597" w:rsidP="00D607C7">
            <w:pPr>
              <w:jc w:val="center"/>
            </w:pPr>
            <w:r w:rsidRPr="007C0308">
              <w:rPr>
                <w:noProof/>
                <w:lang w:eastAsia="de-DE" w:bidi="ar-SA"/>
              </w:rPr>
              <w:drawing>
                <wp:inline distT="0" distB="0" distL="0" distR="0" wp14:anchorId="41FED9EB" wp14:editId="68FAD280">
                  <wp:extent cx="1675130" cy="1122680"/>
                  <wp:effectExtent l="0" t="0" r="0" b="0"/>
                  <wp:docPr id="7" name="Grafik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2"/>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75130" cy="1122680"/>
                          </a:xfrm>
                          <a:prstGeom prst="rect">
                            <a:avLst/>
                          </a:prstGeom>
                          <a:noFill/>
                          <a:ln>
                            <a:noFill/>
                          </a:ln>
                        </pic:spPr>
                      </pic:pic>
                    </a:graphicData>
                  </a:graphic>
                </wp:inline>
              </w:drawing>
            </w:r>
          </w:p>
        </w:tc>
        <w:tc>
          <w:tcPr>
            <w:tcW w:w="3259" w:type="dxa"/>
            <w:shd w:val="clear" w:color="auto" w:fill="auto"/>
          </w:tcPr>
          <w:p w14:paraId="75ACFDC5" w14:textId="77777777" w:rsidR="00937D99" w:rsidRPr="005F6B7A" w:rsidRDefault="00965597" w:rsidP="00D607C7">
            <w:pPr>
              <w:jc w:val="center"/>
            </w:pPr>
            <w:r w:rsidRPr="007C0308">
              <w:rPr>
                <w:noProof/>
                <w:lang w:eastAsia="de-DE" w:bidi="ar-SA"/>
              </w:rPr>
              <w:drawing>
                <wp:inline distT="0" distB="0" distL="0" distR="0" wp14:anchorId="796A794C" wp14:editId="04BC6208">
                  <wp:extent cx="1675130" cy="1122680"/>
                  <wp:effectExtent l="0" t="0" r="0" b="0"/>
                  <wp:docPr id="8" name="Grafik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2"/>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75130" cy="1122680"/>
                          </a:xfrm>
                          <a:prstGeom prst="rect">
                            <a:avLst/>
                          </a:prstGeom>
                          <a:noFill/>
                          <a:ln>
                            <a:noFill/>
                          </a:ln>
                        </pic:spPr>
                      </pic:pic>
                    </a:graphicData>
                  </a:graphic>
                </wp:inline>
              </w:drawing>
            </w:r>
          </w:p>
        </w:tc>
        <w:tc>
          <w:tcPr>
            <w:tcW w:w="3260" w:type="dxa"/>
            <w:shd w:val="clear" w:color="auto" w:fill="auto"/>
          </w:tcPr>
          <w:p w14:paraId="08906E66" w14:textId="77777777" w:rsidR="00937D99" w:rsidRPr="005F6B7A" w:rsidRDefault="00965597" w:rsidP="00D607C7">
            <w:pPr>
              <w:jc w:val="center"/>
            </w:pPr>
            <w:r w:rsidRPr="007C0308">
              <w:rPr>
                <w:noProof/>
                <w:lang w:eastAsia="de-DE" w:bidi="ar-SA"/>
              </w:rPr>
              <w:drawing>
                <wp:inline distT="0" distB="0" distL="0" distR="0" wp14:anchorId="4A09857A" wp14:editId="6A52787A">
                  <wp:extent cx="1675130" cy="1122680"/>
                  <wp:effectExtent l="0" t="0" r="0" b="0"/>
                  <wp:docPr id="9" name="Grafik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2"/>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75130" cy="1122680"/>
                          </a:xfrm>
                          <a:prstGeom prst="rect">
                            <a:avLst/>
                          </a:prstGeom>
                          <a:noFill/>
                          <a:ln>
                            <a:noFill/>
                          </a:ln>
                        </pic:spPr>
                      </pic:pic>
                    </a:graphicData>
                  </a:graphic>
                </wp:inline>
              </w:drawing>
            </w:r>
          </w:p>
        </w:tc>
      </w:tr>
      <w:tr w:rsidR="00937D99" w:rsidRPr="0055203D" w14:paraId="4E938D97" w14:textId="77777777" w:rsidTr="00D607C7">
        <w:tc>
          <w:tcPr>
            <w:tcW w:w="3259" w:type="dxa"/>
            <w:shd w:val="clear" w:color="auto" w:fill="auto"/>
          </w:tcPr>
          <w:p w14:paraId="07A3A4D7" w14:textId="77777777" w:rsidR="00937D99" w:rsidRPr="007C0308" w:rsidRDefault="00937D99" w:rsidP="00D607C7">
            <w:pPr>
              <w:jc w:val="center"/>
            </w:pPr>
          </w:p>
        </w:tc>
        <w:tc>
          <w:tcPr>
            <w:tcW w:w="3259" w:type="dxa"/>
            <w:shd w:val="clear" w:color="auto" w:fill="auto"/>
          </w:tcPr>
          <w:p w14:paraId="2BF79038" w14:textId="77777777" w:rsidR="00937D99" w:rsidRPr="007C0308" w:rsidRDefault="00937D99" w:rsidP="00D607C7">
            <w:pPr>
              <w:jc w:val="center"/>
            </w:pPr>
          </w:p>
        </w:tc>
        <w:tc>
          <w:tcPr>
            <w:tcW w:w="3260" w:type="dxa"/>
            <w:shd w:val="clear" w:color="auto" w:fill="auto"/>
          </w:tcPr>
          <w:p w14:paraId="53646C17" w14:textId="77777777" w:rsidR="00937D99" w:rsidRPr="007C0308" w:rsidRDefault="00937D99" w:rsidP="00D607C7">
            <w:pPr>
              <w:jc w:val="center"/>
            </w:pPr>
          </w:p>
        </w:tc>
      </w:tr>
      <w:tr w:rsidR="00937D99" w:rsidRPr="0055203D" w14:paraId="4F0F3016" w14:textId="77777777" w:rsidTr="00D607C7">
        <w:tc>
          <w:tcPr>
            <w:tcW w:w="3259" w:type="dxa"/>
            <w:shd w:val="clear" w:color="auto" w:fill="auto"/>
          </w:tcPr>
          <w:p w14:paraId="0DABAE87" w14:textId="77777777" w:rsidR="00937D99" w:rsidRPr="007C0308" w:rsidRDefault="00965597" w:rsidP="00D607C7">
            <w:pPr>
              <w:jc w:val="center"/>
            </w:pPr>
            <w:r w:rsidRPr="0055203D">
              <w:rPr>
                <w:noProof/>
                <w:lang w:eastAsia="de-DE" w:bidi="ar-SA"/>
              </w:rPr>
              <w:drawing>
                <wp:inline distT="0" distB="0" distL="0" distR="0" wp14:anchorId="78E4D462" wp14:editId="7DB49B4D">
                  <wp:extent cx="1765300" cy="1158875"/>
                  <wp:effectExtent l="0" t="0" r="0" b="0"/>
                  <wp:docPr id="10" name="Grafik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3"/>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65300" cy="1158875"/>
                          </a:xfrm>
                          <a:prstGeom prst="rect">
                            <a:avLst/>
                          </a:prstGeom>
                          <a:noFill/>
                          <a:ln>
                            <a:noFill/>
                          </a:ln>
                        </pic:spPr>
                      </pic:pic>
                    </a:graphicData>
                  </a:graphic>
                </wp:inline>
              </w:drawing>
            </w:r>
          </w:p>
        </w:tc>
        <w:tc>
          <w:tcPr>
            <w:tcW w:w="3259" w:type="dxa"/>
            <w:shd w:val="clear" w:color="auto" w:fill="auto"/>
          </w:tcPr>
          <w:p w14:paraId="0E532E43" w14:textId="77777777" w:rsidR="00937D99" w:rsidRPr="007C0308" w:rsidRDefault="00965597" w:rsidP="00D607C7">
            <w:pPr>
              <w:jc w:val="center"/>
            </w:pPr>
            <w:r w:rsidRPr="0055203D">
              <w:rPr>
                <w:noProof/>
                <w:lang w:eastAsia="de-DE" w:bidi="ar-SA"/>
              </w:rPr>
              <w:drawing>
                <wp:inline distT="0" distB="0" distL="0" distR="0" wp14:anchorId="14B6C1CD" wp14:editId="42358D72">
                  <wp:extent cx="1765300" cy="1212850"/>
                  <wp:effectExtent l="0" t="0" r="0" b="0"/>
                  <wp:docPr id="11" name="Grafik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3"/>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65300" cy="1212850"/>
                          </a:xfrm>
                          <a:prstGeom prst="rect">
                            <a:avLst/>
                          </a:prstGeom>
                          <a:noFill/>
                          <a:ln>
                            <a:noFill/>
                          </a:ln>
                        </pic:spPr>
                      </pic:pic>
                    </a:graphicData>
                  </a:graphic>
                </wp:inline>
              </w:drawing>
            </w:r>
          </w:p>
        </w:tc>
        <w:tc>
          <w:tcPr>
            <w:tcW w:w="3260" w:type="dxa"/>
            <w:shd w:val="clear" w:color="auto" w:fill="auto"/>
          </w:tcPr>
          <w:p w14:paraId="2822832D" w14:textId="77777777" w:rsidR="00937D99" w:rsidRPr="007C0308" w:rsidRDefault="00965597" w:rsidP="00D607C7">
            <w:pPr>
              <w:jc w:val="center"/>
            </w:pPr>
            <w:r w:rsidRPr="0055203D">
              <w:rPr>
                <w:noProof/>
                <w:lang w:eastAsia="de-DE" w:bidi="ar-SA"/>
              </w:rPr>
              <w:drawing>
                <wp:inline distT="0" distB="0" distL="0" distR="0" wp14:anchorId="1B801C31" wp14:editId="1CC64C1C">
                  <wp:extent cx="1765300" cy="1212850"/>
                  <wp:effectExtent l="0" t="0" r="0" b="0"/>
                  <wp:docPr id="12" name="Grafik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3"/>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65300" cy="1212850"/>
                          </a:xfrm>
                          <a:prstGeom prst="rect">
                            <a:avLst/>
                          </a:prstGeom>
                          <a:noFill/>
                          <a:ln>
                            <a:noFill/>
                          </a:ln>
                        </pic:spPr>
                      </pic:pic>
                    </a:graphicData>
                  </a:graphic>
                </wp:inline>
              </w:drawing>
            </w:r>
          </w:p>
        </w:tc>
      </w:tr>
      <w:tr w:rsidR="00937D99" w:rsidRPr="0055203D" w14:paraId="15403D51" w14:textId="77777777" w:rsidTr="00D607C7">
        <w:tc>
          <w:tcPr>
            <w:tcW w:w="3259" w:type="dxa"/>
            <w:shd w:val="clear" w:color="auto" w:fill="auto"/>
          </w:tcPr>
          <w:p w14:paraId="14B4948F" w14:textId="77777777" w:rsidR="00937D99" w:rsidRPr="0055203D" w:rsidRDefault="00937D99" w:rsidP="00D607C7">
            <w:pPr>
              <w:jc w:val="center"/>
            </w:pPr>
          </w:p>
        </w:tc>
        <w:tc>
          <w:tcPr>
            <w:tcW w:w="3259" w:type="dxa"/>
            <w:shd w:val="clear" w:color="auto" w:fill="auto"/>
          </w:tcPr>
          <w:p w14:paraId="6EB4003F" w14:textId="77777777" w:rsidR="00937D99" w:rsidRPr="0055203D" w:rsidRDefault="00937D99" w:rsidP="00D607C7">
            <w:pPr>
              <w:jc w:val="center"/>
            </w:pPr>
          </w:p>
        </w:tc>
        <w:tc>
          <w:tcPr>
            <w:tcW w:w="3260" w:type="dxa"/>
            <w:shd w:val="clear" w:color="auto" w:fill="auto"/>
          </w:tcPr>
          <w:p w14:paraId="0A7A69F9" w14:textId="77777777" w:rsidR="00937D99" w:rsidRPr="0055203D" w:rsidRDefault="00937D99" w:rsidP="00D607C7">
            <w:pPr>
              <w:jc w:val="center"/>
            </w:pPr>
          </w:p>
        </w:tc>
      </w:tr>
      <w:tr w:rsidR="00937D99" w:rsidRPr="0055203D" w14:paraId="5272B72F" w14:textId="77777777" w:rsidTr="00D607C7">
        <w:tc>
          <w:tcPr>
            <w:tcW w:w="3259" w:type="dxa"/>
            <w:shd w:val="clear" w:color="auto" w:fill="auto"/>
          </w:tcPr>
          <w:p w14:paraId="5C7D0751" w14:textId="77777777" w:rsidR="00937D99" w:rsidRPr="0055203D" w:rsidRDefault="00965597" w:rsidP="00D607C7">
            <w:pPr>
              <w:jc w:val="center"/>
            </w:pPr>
            <w:r w:rsidRPr="006C6F01">
              <w:rPr>
                <w:noProof/>
                <w:lang w:eastAsia="de-DE" w:bidi="ar-SA"/>
              </w:rPr>
              <w:drawing>
                <wp:inline distT="0" distB="0" distL="0" distR="0" wp14:anchorId="7E628C82" wp14:editId="25B55C3A">
                  <wp:extent cx="1747520" cy="959485"/>
                  <wp:effectExtent l="0" t="0" r="0" b="0"/>
                  <wp:docPr id="13"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47520" cy="959485"/>
                          </a:xfrm>
                          <a:prstGeom prst="rect">
                            <a:avLst/>
                          </a:prstGeom>
                          <a:noFill/>
                          <a:ln>
                            <a:noFill/>
                          </a:ln>
                        </pic:spPr>
                      </pic:pic>
                    </a:graphicData>
                  </a:graphic>
                </wp:inline>
              </w:drawing>
            </w:r>
          </w:p>
        </w:tc>
        <w:tc>
          <w:tcPr>
            <w:tcW w:w="3259" w:type="dxa"/>
            <w:shd w:val="clear" w:color="auto" w:fill="auto"/>
          </w:tcPr>
          <w:p w14:paraId="438EA5C9" w14:textId="77777777" w:rsidR="00937D99" w:rsidRPr="0055203D" w:rsidRDefault="00965597" w:rsidP="00D607C7">
            <w:pPr>
              <w:jc w:val="center"/>
            </w:pPr>
            <w:r w:rsidRPr="006C6F01">
              <w:rPr>
                <w:noProof/>
                <w:lang w:eastAsia="de-DE" w:bidi="ar-SA"/>
              </w:rPr>
              <w:drawing>
                <wp:inline distT="0" distB="0" distL="0" distR="0" wp14:anchorId="399FE06E" wp14:editId="4571C11D">
                  <wp:extent cx="1747520" cy="959485"/>
                  <wp:effectExtent l="0" t="0" r="0" b="0"/>
                  <wp:docPr id="14"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47520" cy="959485"/>
                          </a:xfrm>
                          <a:prstGeom prst="rect">
                            <a:avLst/>
                          </a:prstGeom>
                          <a:noFill/>
                          <a:ln>
                            <a:noFill/>
                          </a:ln>
                        </pic:spPr>
                      </pic:pic>
                    </a:graphicData>
                  </a:graphic>
                </wp:inline>
              </w:drawing>
            </w:r>
          </w:p>
        </w:tc>
        <w:tc>
          <w:tcPr>
            <w:tcW w:w="3260" w:type="dxa"/>
            <w:shd w:val="clear" w:color="auto" w:fill="auto"/>
          </w:tcPr>
          <w:p w14:paraId="527AF76B" w14:textId="77777777" w:rsidR="00937D99" w:rsidRPr="0055203D" w:rsidRDefault="00965597" w:rsidP="00D607C7">
            <w:pPr>
              <w:jc w:val="center"/>
            </w:pPr>
            <w:r w:rsidRPr="006C6F01">
              <w:rPr>
                <w:noProof/>
                <w:lang w:eastAsia="de-DE" w:bidi="ar-SA"/>
              </w:rPr>
              <w:drawing>
                <wp:inline distT="0" distB="0" distL="0" distR="0" wp14:anchorId="380A579E" wp14:editId="7FD01951">
                  <wp:extent cx="1747520" cy="959485"/>
                  <wp:effectExtent l="0" t="0" r="0" b="0"/>
                  <wp:docPr id="15"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47520" cy="959485"/>
                          </a:xfrm>
                          <a:prstGeom prst="rect">
                            <a:avLst/>
                          </a:prstGeom>
                          <a:noFill/>
                          <a:ln>
                            <a:noFill/>
                          </a:ln>
                        </pic:spPr>
                      </pic:pic>
                    </a:graphicData>
                  </a:graphic>
                </wp:inline>
              </w:drawing>
            </w:r>
          </w:p>
        </w:tc>
      </w:tr>
      <w:tr w:rsidR="00937D99" w:rsidRPr="0055203D" w14:paraId="7CB953BD" w14:textId="77777777" w:rsidTr="00D607C7">
        <w:tc>
          <w:tcPr>
            <w:tcW w:w="3259" w:type="dxa"/>
            <w:shd w:val="clear" w:color="auto" w:fill="auto"/>
          </w:tcPr>
          <w:p w14:paraId="15EA74D2" w14:textId="77777777" w:rsidR="00937D99" w:rsidRPr="006C6F01" w:rsidRDefault="00937D99" w:rsidP="00D607C7">
            <w:pPr>
              <w:jc w:val="center"/>
              <w:rPr>
                <w:noProof/>
                <w:lang w:eastAsia="de-DE" w:bidi="ar-SA"/>
              </w:rPr>
            </w:pPr>
          </w:p>
        </w:tc>
        <w:tc>
          <w:tcPr>
            <w:tcW w:w="3259" w:type="dxa"/>
            <w:shd w:val="clear" w:color="auto" w:fill="auto"/>
          </w:tcPr>
          <w:p w14:paraId="5E906199" w14:textId="77777777" w:rsidR="00937D99" w:rsidRPr="006C6F01" w:rsidRDefault="00937D99" w:rsidP="00D607C7">
            <w:pPr>
              <w:jc w:val="center"/>
              <w:rPr>
                <w:noProof/>
                <w:lang w:eastAsia="de-DE" w:bidi="ar-SA"/>
              </w:rPr>
            </w:pPr>
          </w:p>
        </w:tc>
        <w:tc>
          <w:tcPr>
            <w:tcW w:w="3260" w:type="dxa"/>
            <w:shd w:val="clear" w:color="auto" w:fill="auto"/>
          </w:tcPr>
          <w:p w14:paraId="63FD0518" w14:textId="77777777" w:rsidR="00937D99" w:rsidRPr="006C6F01" w:rsidRDefault="00937D99" w:rsidP="00D607C7">
            <w:pPr>
              <w:jc w:val="center"/>
              <w:rPr>
                <w:noProof/>
                <w:lang w:eastAsia="de-DE" w:bidi="ar-SA"/>
              </w:rPr>
            </w:pPr>
          </w:p>
        </w:tc>
      </w:tr>
      <w:tr w:rsidR="00937D99" w:rsidRPr="0055203D" w14:paraId="13686ACD" w14:textId="77777777" w:rsidTr="00D607C7">
        <w:tc>
          <w:tcPr>
            <w:tcW w:w="3259" w:type="dxa"/>
            <w:shd w:val="clear" w:color="auto" w:fill="auto"/>
          </w:tcPr>
          <w:p w14:paraId="6CCE7AAF" w14:textId="77777777" w:rsidR="00937D99" w:rsidRPr="006C6F01" w:rsidRDefault="00965597" w:rsidP="00D607C7">
            <w:pPr>
              <w:rPr>
                <w:noProof/>
                <w:lang w:eastAsia="de-DE" w:bidi="ar-SA"/>
              </w:rPr>
            </w:pPr>
            <w:r w:rsidRPr="006C6F01">
              <w:rPr>
                <w:noProof/>
                <w:lang w:eastAsia="de-DE" w:bidi="ar-SA"/>
              </w:rPr>
              <w:drawing>
                <wp:inline distT="0" distB="0" distL="0" distR="0" wp14:anchorId="6D683F38" wp14:editId="534E3EDB">
                  <wp:extent cx="1946275" cy="1077595"/>
                  <wp:effectExtent l="0" t="0" r="0" b="0"/>
                  <wp:docPr id="16"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46275" cy="1077595"/>
                          </a:xfrm>
                          <a:prstGeom prst="rect">
                            <a:avLst/>
                          </a:prstGeom>
                          <a:noFill/>
                          <a:ln>
                            <a:noFill/>
                          </a:ln>
                        </pic:spPr>
                      </pic:pic>
                    </a:graphicData>
                  </a:graphic>
                </wp:inline>
              </w:drawing>
            </w:r>
          </w:p>
        </w:tc>
        <w:tc>
          <w:tcPr>
            <w:tcW w:w="3259" w:type="dxa"/>
            <w:shd w:val="clear" w:color="auto" w:fill="auto"/>
          </w:tcPr>
          <w:p w14:paraId="484583AF" w14:textId="77777777" w:rsidR="00937D99" w:rsidRPr="006C6F01" w:rsidRDefault="00965597" w:rsidP="00D607C7">
            <w:pPr>
              <w:jc w:val="center"/>
              <w:rPr>
                <w:noProof/>
                <w:lang w:eastAsia="de-DE" w:bidi="ar-SA"/>
              </w:rPr>
            </w:pPr>
            <w:r w:rsidRPr="006C6F01">
              <w:rPr>
                <w:noProof/>
                <w:lang w:eastAsia="de-DE" w:bidi="ar-SA"/>
              </w:rPr>
              <w:drawing>
                <wp:inline distT="0" distB="0" distL="0" distR="0" wp14:anchorId="7BCE269B" wp14:editId="2EABFA5A">
                  <wp:extent cx="1982470" cy="1014095"/>
                  <wp:effectExtent l="0" t="0" r="0" b="0"/>
                  <wp:docPr id="17"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82470" cy="1014095"/>
                          </a:xfrm>
                          <a:prstGeom prst="rect">
                            <a:avLst/>
                          </a:prstGeom>
                          <a:noFill/>
                          <a:ln>
                            <a:noFill/>
                          </a:ln>
                        </pic:spPr>
                      </pic:pic>
                    </a:graphicData>
                  </a:graphic>
                </wp:inline>
              </w:drawing>
            </w:r>
          </w:p>
        </w:tc>
        <w:tc>
          <w:tcPr>
            <w:tcW w:w="3260" w:type="dxa"/>
            <w:shd w:val="clear" w:color="auto" w:fill="auto"/>
          </w:tcPr>
          <w:p w14:paraId="2DD9B102" w14:textId="77777777" w:rsidR="00937D99" w:rsidRPr="006C6F01" w:rsidRDefault="00965597" w:rsidP="00D607C7">
            <w:pPr>
              <w:jc w:val="center"/>
              <w:rPr>
                <w:noProof/>
                <w:lang w:eastAsia="de-DE" w:bidi="ar-SA"/>
              </w:rPr>
            </w:pPr>
            <w:r w:rsidRPr="006C6F01">
              <w:rPr>
                <w:noProof/>
                <w:lang w:eastAsia="de-DE" w:bidi="ar-SA"/>
              </w:rPr>
              <w:drawing>
                <wp:inline distT="0" distB="0" distL="0" distR="0" wp14:anchorId="16B013DB" wp14:editId="7BF68522">
                  <wp:extent cx="1982470" cy="1014095"/>
                  <wp:effectExtent l="0" t="0" r="0" b="0"/>
                  <wp:docPr id="18"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82470" cy="1014095"/>
                          </a:xfrm>
                          <a:prstGeom prst="rect">
                            <a:avLst/>
                          </a:prstGeom>
                          <a:noFill/>
                          <a:ln>
                            <a:noFill/>
                          </a:ln>
                        </pic:spPr>
                      </pic:pic>
                    </a:graphicData>
                  </a:graphic>
                </wp:inline>
              </w:drawing>
            </w:r>
          </w:p>
        </w:tc>
      </w:tr>
      <w:tr w:rsidR="00937D99" w:rsidRPr="0055203D" w14:paraId="4A3790E7" w14:textId="77777777" w:rsidTr="00D607C7">
        <w:tc>
          <w:tcPr>
            <w:tcW w:w="3259" w:type="dxa"/>
            <w:shd w:val="clear" w:color="auto" w:fill="auto"/>
          </w:tcPr>
          <w:p w14:paraId="27D6027B" w14:textId="77777777" w:rsidR="00937D99" w:rsidRPr="006C6F01" w:rsidRDefault="00937D99" w:rsidP="00D607C7">
            <w:pPr>
              <w:rPr>
                <w:noProof/>
                <w:lang w:eastAsia="de-DE" w:bidi="ar-SA"/>
              </w:rPr>
            </w:pPr>
          </w:p>
        </w:tc>
        <w:tc>
          <w:tcPr>
            <w:tcW w:w="3259" w:type="dxa"/>
            <w:shd w:val="clear" w:color="auto" w:fill="auto"/>
          </w:tcPr>
          <w:p w14:paraId="5829F183" w14:textId="77777777" w:rsidR="00937D99" w:rsidRPr="006C6F01" w:rsidRDefault="00937D99" w:rsidP="00D607C7">
            <w:pPr>
              <w:jc w:val="center"/>
              <w:rPr>
                <w:noProof/>
                <w:lang w:eastAsia="de-DE" w:bidi="ar-SA"/>
              </w:rPr>
            </w:pPr>
          </w:p>
        </w:tc>
        <w:tc>
          <w:tcPr>
            <w:tcW w:w="3260" w:type="dxa"/>
            <w:shd w:val="clear" w:color="auto" w:fill="auto"/>
          </w:tcPr>
          <w:p w14:paraId="5C231DB5" w14:textId="77777777" w:rsidR="00937D99" w:rsidRPr="006C6F01" w:rsidRDefault="00937D99" w:rsidP="00D607C7">
            <w:pPr>
              <w:jc w:val="center"/>
              <w:rPr>
                <w:noProof/>
                <w:lang w:eastAsia="de-DE" w:bidi="ar-SA"/>
              </w:rPr>
            </w:pPr>
          </w:p>
        </w:tc>
      </w:tr>
      <w:tr w:rsidR="00937D99" w:rsidRPr="0055203D" w14:paraId="5E31C445" w14:textId="77777777" w:rsidTr="00D607C7">
        <w:tc>
          <w:tcPr>
            <w:tcW w:w="3259" w:type="dxa"/>
            <w:shd w:val="clear" w:color="auto" w:fill="auto"/>
          </w:tcPr>
          <w:p w14:paraId="50BEDA30" w14:textId="77777777" w:rsidR="00937D99" w:rsidRPr="006C6F01" w:rsidRDefault="00937D99" w:rsidP="00D607C7">
            <w:pPr>
              <w:rPr>
                <w:noProof/>
                <w:lang w:eastAsia="de-DE" w:bidi="ar-SA"/>
              </w:rPr>
            </w:pPr>
            <w:r>
              <w:fldChar w:fldCharType="begin"/>
            </w:r>
            <w:r>
              <w:instrText xml:space="preserve"> INCLUDEPICTURE "https://upload.wikimedia.org/wikipedia/commons/thumb/e/ee/CSU_Logo_since_2016.svg/300px-CSU_Logo_since_2016.svg.png" \* MERGEFORMATINET </w:instrText>
            </w:r>
            <w:r>
              <w:fldChar w:fldCharType="separate"/>
            </w:r>
            <w:r w:rsidR="00965597">
              <w:rPr>
                <w:noProof/>
                <w:lang w:eastAsia="de-DE" w:bidi="ar-SA"/>
              </w:rPr>
              <w:drawing>
                <wp:inline distT="0" distB="0" distL="0" distR="0" wp14:anchorId="3B5E5B9E" wp14:editId="2DED9664">
                  <wp:extent cx="1946275" cy="1031875"/>
                  <wp:effectExtent l="0" t="0" r="0" b="0"/>
                  <wp:docPr id="19" name="Bild 19" descr="Partei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Parteilogo"/>
                          <pic:cNvPicPr>
                            <a:picLocks/>
                          </pic:cNvPicPr>
                        </pic:nvPicPr>
                        <pic:blipFill>
                          <a:blip r:embed="rId23">
                            <a:extLst>
                              <a:ext uri="{28A0092B-C50C-407E-A947-70E740481C1C}">
                                <a14:useLocalDpi xmlns:a14="http://schemas.microsoft.com/office/drawing/2010/main" val="0"/>
                              </a:ext>
                            </a:extLst>
                          </a:blip>
                          <a:srcRect r="31778"/>
                          <a:stretch>
                            <a:fillRect/>
                          </a:stretch>
                        </pic:blipFill>
                        <pic:spPr bwMode="auto">
                          <a:xfrm>
                            <a:off x="0" y="0"/>
                            <a:ext cx="1946275" cy="1031875"/>
                          </a:xfrm>
                          <a:prstGeom prst="rect">
                            <a:avLst/>
                          </a:prstGeom>
                          <a:noFill/>
                          <a:ln>
                            <a:noFill/>
                          </a:ln>
                        </pic:spPr>
                      </pic:pic>
                    </a:graphicData>
                  </a:graphic>
                </wp:inline>
              </w:drawing>
            </w:r>
            <w:r>
              <w:fldChar w:fldCharType="end"/>
            </w:r>
          </w:p>
        </w:tc>
        <w:tc>
          <w:tcPr>
            <w:tcW w:w="3259" w:type="dxa"/>
            <w:shd w:val="clear" w:color="auto" w:fill="auto"/>
          </w:tcPr>
          <w:p w14:paraId="44C54F56" w14:textId="77777777" w:rsidR="00937D99" w:rsidRPr="006C6F01" w:rsidRDefault="00937D99" w:rsidP="00D607C7">
            <w:pPr>
              <w:jc w:val="center"/>
              <w:rPr>
                <w:noProof/>
                <w:lang w:eastAsia="de-DE" w:bidi="ar-SA"/>
              </w:rPr>
            </w:pPr>
            <w:r>
              <w:fldChar w:fldCharType="begin"/>
            </w:r>
            <w:r>
              <w:instrText xml:space="preserve"> INCLUDEPICTURE "https://upload.wikimedia.org/wikipedia/commons/thumb/e/ee/CSU_Logo_since_2016.svg/300px-CSU_Logo_since_2016.svg.png" \* MERGEFORMATINET </w:instrText>
            </w:r>
            <w:r>
              <w:fldChar w:fldCharType="separate"/>
            </w:r>
            <w:r w:rsidR="00965597">
              <w:rPr>
                <w:noProof/>
                <w:lang w:eastAsia="de-DE" w:bidi="ar-SA"/>
              </w:rPr>
              <w:drawing>
                <wp:inline distT="0" distB="0" distL="0" distR="0" wp14:anchorId="0EAF3394" wp14:editId="725A5F8C">
                  <wp:extent cx="1946275" cy="1031875"/>
                  <wp:effectExtent l="0" t="0" r="0" b="0"/>
                  <wp:docPr id="20" name="Bild 20" descr="Partei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Parteilogo"/>
                          <pic:cNvPicPr>
                            <a:picLocks/>
                          </pic:cNvPicPr>
                        </pic:nvPicPr>
                        <pic:blipFill>
                          <a:blip r:embed="rId23">
                            <a:extLst>
                              <a:ext uri="{28A0092B-C50C-407E-A947-70E740481C1C}">
                                <a14:useLocalDpi xmlns:a14="http://schemas.microsoft.com/office/drawing/2010/main" val="0"/>
                              </a:ext>
                            </a:extLst>
                          </a:blip>
                          <a:srcRect r="31778"/>
                          <a:stretch>
                            <a:fillRect/>
                          </a:stretch>
                        </pic:blipFill>
                        <pic:spPr bwMode="auto">
                          <a:xfrm>
                            <a:off x="0" y="0"/>
                            <a:ext cx="1946275" cy="1031875"/>
                          </a:xfrm>
                          <a:prstGeom prst="rect">
                            <a:avLst/>
                          </a:prstGeom>
                          <a:noFill/>
                          <a:ln>
                            <a:noFill/>
                          </a:ln>
                        </pic:spPr>
                      </pic:pic>
                    </a:graphicData>
                  </a:graphic>
                </wp:inline>
              </w:drawing>
            </w:r>
            <w:r>
              <w:fldChar w:fldCharType="end"/>
            </w:r>
          </w:p>
        </w:tc>
        <w:tc>
          <w:tcPr>
            <w:tcW w:w="3260" w:type="dxa"/>
            <w:shd w:val="clear" w:color="auto" w:fill="auto"/>
          </w:tcPr>
          <w:p w14:paraId="60815F4C" w14:textId="77777777" w:rsidR="00937D99" w:rsidRPr="006C6F01" w:rsidRDefault="00937D99" w:rsidP="00D607C7">
            <w:pPr>
              <w:jc w:val="center"/>
              <w:rPr>
                <w:noProof/>
                <w:lang w:eastAsia="de-DE" w:bidi="ar-SA"/>
              </w:rPr>
            </w:pPr>
            <w:r>
              <w:fldChar w:fldCharType="begin"/>
            </w:r>
            <w:r>
              <w:instrText xml:space="preserve"> INCLUDEPICTURE "https://upload.wikimedia.org/wikipedia/commons/thumb/e/ee/CSU_Logo_since_2016.svg/300px-CSU_Logo_since_2016.svg.png" \* MERGEFORMATINET </w:instrText>
            </w:r>
            <w:r>
              <w:fldChar w:fldCharType="separate"/>
            </w:r>
            <w:r w:rsidR="00965597">
              <w:rPr>
                <w:noProof/>
                <w:lang w:eastAsia="de-DE" w:bidi="ar-SA"/>
              </w:rPr>
              <w:drawing>
                <wp:inline distT="0" distB="0" distL="0" distR="0" wp14:anchorId="10107333" wp14:editId="62203062">
                  <wp:extent cx="1946275" cy="1031875"/>
                  <wp:effectExtent l="0" t="0" r="0" b="0"/>
                  <wp:docPr id="21" name="Bild 21" descr="Partei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descr="Parteilogo"/>
                          <pic:cNvPicPr>
                            <a:picLocks/>
                          </pic:cNvPicPr>
                        </pic:nvPicPr>
                        <pic:blipFill>
                          <a:blip r:embed="rId23">
                            <a:extLst>
                              <a:ext uri="{28A0092B-C50C-407E-A947-70E740481C1C}">
                                <a14:useLocalDpi xmlns:a14="http://schemas.microsoft.com/office/drawing/2010/main" val="0"/>
                              </a:ext>
                            </a:extLst>
                          </a:blip>
                          <a:srcRect r="31778"/>
                          <a:stretch>
                            <a:fillRect/>
                          </a:stretch>
                        </pic:blipFill>
                        <pic:spPr bwMode="auto">
                          <a:xfrm>
                            <a:off x="0" y="0"/>
                            <a:ext cx="1946275" cy="1031875"/>
                          </a:xfrm>
                          <a:prstGeom prst="rect">
                            <a:avLst/>
                          </a:prstGeom>
                          <a:noFill/>
                          <a:ln>
                            <a:noFill/>
                          </a:ln>
                        </pic:spPr>
                      </pic:pic>
                    </a:graphicData>
                  </a:graphic>
                </wp:inline>
              </w:drawing>
            </w:r>
            <w:r>
              <w:fldChar w:fldCharType="end"/>
            </w:r>
          </w:p>
        </w:tc>
      </w:tr>
    </w:tbl>
    <w:p w14:paraId="364366DB" w14:textId="77777777" w:rsidR="00FD1601" w:rsidRDefault="00FD1601" w:rsidP="004152BF">
      <w:pPr>
        <w:rPr>
          <w:rFonts w:ascii="Calibri" w:hAnsi="Calibri" w:cs="Calibri"/>
          <w:b/>
          <w:bCs/>
        </w:rPr>
        <w:sectPr w:rsidR="00FD1601" w:rsidSect="00937D99">
          <w:pgSz w:w="11906" w:h="16838"/>
          <w:pgMar w:top="1134" w:right="1134" w:bottom="1134" w:left="1134" w:header="720" w:footer="720" w:gutter="0"/>
          <w:cols w:space="720"/>
          <w:docGrid w:linePitch="600" w:charSpace="32768"/>
        </w:sectPr>
      </w:pPr>
    </w:p>
    <w:p w14:paraId="52CDA697" w14:textId="77777777" w:rsidR="004F3F87" w:rsidRDefault="004F3F87" w:rsidP="004F3F87">
      <w:pPr>
        <w:rPr>
          <w:rFonts w:ascii="Calibri" w:hAnsi="Calibri" w:cs="Calibri"/>
          <w:b/>
          <w:bCs/>
        </w:rPr>
      </w:pPr>
      <w:r>
        <w:rPr>
          <w:rFonts w:ascii="Calibri" w:hAnsi="Calibri" w:cs="Calibri"/>
          <w:b/>
          <w:bCs/>
        </w:rPr>
        <w:lastRenderedPageBreak/>
        <w:t>M 4 – Rätselzettel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843"/>
        <w:gridCol w:w="4837"/>
        <w:gridCol w:w="1117"/>
        <w:gridCol w:w="6238"/>
      </w:tblGrid>
      <w:tr w:rsidR="00032BAF" w:rsidRPr="00D607C7" w14:paraId="0848E7B4" w14:textId="77777777" w:rsidTr="00D607C7">
        <w:trPr>
          <w:trHeight w:val="253"/>
        </w:trPr>
        <w:tc>
          <w:tcPr>
            <w:tcW w:w="7355" w:type="dxa"/>
            <w:gridSpan w:val="3"/>
            <w:shd w:val="clear" w:color="auto" w:fill="D9D9D9"/>
          </w:tcPr>
          <w:p w14:paraId="367CD030" w14:textId="77777777" w:rsidR="00032BAF" w:rsidRPr="00D607C7" w:rsidRDefault="00032BAF" w:rsidP="004F3F87">
            <w:pPr>
              <w:rPr>
                <w:rFonts w:ascii="Calibri" w:hAnsi="Calibri" w:cs="Calibri"/>
                <w:b/>
                <w:sz w:val="22"/>
                <w:szCs w:val="22"/>
              </w:rPr>
            </w:pPr>
            <w:r w:rsidRPr="00D607C7">
              <w:rPr>
                <w:rFonts w:ascii="Calibri" w:hAnsi="Calibri" w:cs="Calibri"/>
                <w:b/>
                <w:sz w:val="40"/>
                <w:szCs w:val="40"/>
              </w:rPr>
              <w:t>1</w:t>
            </w:r>
            <w:r w:rsidRPr="00D607C7">
              <w:rPr>
                <w:rFonts w:ascii="Calibri" w:hAnsi="Calibri" w:cs="Calibri"/>
                <w:b/>
                <w:sz w:val="22"/>
                <w:szCs w:val="22"/>
              </w:rPr>
              <w:t xml:space="preserve"> Was ist eine Partei? </w:t>
            </w:r>
            <w:r w:rsidRPr="00D607C7">
              <w:rPr>
                <w:rFonts w:ascii="Calibri" w:hAnsi="Calibri" w:cs="Calibri"/>
                <w:sz w:val="20"/>
                <w:szCs w:val="20"/>
              </w:rPr>
              <w:t>(Tipp: Schau im Text „Was ist eine Partei?“ nach…)</w:t>
            </w:r>
          </w:p>
        </w:tc>
        <w:tc>
          <w:tcPr>
            <w:tcW w:w="7355" w:type="dxa"/>
            <w:gridSpan w:val="2"/>
            <w:shd w:val="clear" w:color="auto" w:fill="D9D9D9"/>
          </w:tcPr>
          <w:p w14:paraId="6D4B9967" w14:textId="77777777" w:rsidR="00032BAF" w:rsidRPr="00D607C7" w:rsidRDefault="00032BAF" w:rsidP="00032BAF">
            <w:pPr>
              <w:rPr>
                <w:rFonts w:ascii="Calibri" w:hAnsi="Calibri" w:cs="Calibri"/>
                <w:b/>
                <w:sz w:val="22"/>
                <w:szCs w:val="22"/>
              </w:rPr>
            </w:pPr>
            <w:r w:rsidRPr="00D607C7">
              <w:rPr>
                <w:rFonts w:ascii="Calibri" w:hAnsi="Calibri" w:cs="Calibri"/>
                <w:b/>
                <w:sz w:val="40"/>
                <w:szCs w:val="40"/>
              </w:rPr>
              <w:t>2</w:t>
            </w:r>
            <w:r w:rsidRPr="00D607C7">
              <w:rPr>
                <w:rFonts w:ascii="Calibri" w:hAnsi="Calibri" w:cs="Calibri"/>
                <w:b/>
                <w:sz w:val="22"/>
                <w:szCs w:val="22"/>
              </w:rPr>
              <w:t xml:space="preserve"> Warum ist es wichtig, dass es in einer Demokratie nicht nur eine, sondern MEHRERE Parteien gibt? </w:t>
            </w:r>
            <w:r w:rsidRPr="00D607C7">
              <w:rPr>
                <w:rFonts w:ascii="Calibri" w:hAnsi="Calibri" w:cs="Calibri"/>
                <w:sz w:val="20"/>
                <w:szCs w:val="20"/>
              </w:rPr>
              <w:t>(Tipp: Schau im Text „Was ist eine Partei?“ nach…)</w:t>
            </w:r>
          </w:p>
        </w:tc>
      </w:tr>
      <w:tr w:rsidR="00032BAF" w:rsidRPr="00D607C7" w14:paraId="14F4A148" w14:textId="77777777" w:rsidTr="00D607C7">
        <w:trPr>
          <w:trHeight w:val="535"/>
        </w:trPr>
        <w:tc>
          <w:tcPr>
            <w:tcW w:w="675" w:type="dxa"/>
            <w:shd w:val="clear" w:color="auto" w:fill="auto"/>
          </w:tcPr>
          <w:p w14:paraId="6FED8B6D" w14:textId="77777777" w:rsidR="00032BAF" w:rsidRPr="00D607C7" w:rsidRDefault="00032BAF" w:rsidP="004F3F87">
            <w:pPr>
              <w:rPr>
                <w:rFonts w:ascii="Calibri" w:hAnsi="Calibri" w:cs="Calibri"/>
                <w:b/>
                <w:sz w:val="22"/>
                <w:szCs w:val="22"/>
              </w:rPr>
            </w:pPr>
          </w:p>
        </w:tc>
        <w:tc>
          <w:tcPr>
            <w:tcW w:w="6680" w:type="dxa"/>
            <w:gridSpan w:val="2"/>
            <w:shd w:val="clear" w:color="auto" w:fill="auto"/>
          </w:tcPr>
          <w:p w14:paraId="070AC6CB" w14:textId="77777777" w:rsidR="00032BAF" w:rsidRPr="00D607C7" w:rsidRDefault="00032BAF" w:rsidP="00D607C7">
            <w:pPr>
              <w:pStyle w:val="Listenabsatz"/>
              <w:widowControl/>
              <w:suppressAutoHyphens w:val="0"/>
              <w:ind w:left="0"/>
              <w:contextualSpacing/>
              <w:rPr>
                <w:rFonts w:ascii="Calibri" w:hAnsi="Calibri" w:cs="Calibri"/>
                <w:sz w:val="22"/>
                <w:szCs w:val="22"/>
              </w:rPr>
            </w:pPr>
            <w:r w:rsidRPr="00D607C7">
              <w:rPr>
                <w:rFonts w:ascii="Calibri" w:hAnsi="Calibri" w:cs="Calibri"/>
                <w:sz w:val="22"/>
                <w:szCs w:val="22"/>
              </w:rPr>
              <w:t>Eine Partei ist eine Gruppe von Männern und Frauen, wo es nur einen Anführer gibt</w:t>
            </w:r>
          </w:p>
        </w:tc>
        <w:tc>
          <w:tcPr>
            <w:tcW w:w="7355" w:type="dxa"/>
            <w:gridSpan w:val="2"/>
            <w:vMerge w:val="restart"/>
            <w:shd w:val="clear" w:color="auto" w:fill="auto"/>
          </w:tcPr>
          <w:p w14:paraId="43790654" w14:textId="77777777" w:rsidR="00032BAF" w:rsidRPr="00D607C7" w:rsidRDefault="00032BAF" w:rsidP="004F3F87">
            <w:pPr>
              <w:rPr>
                <w:rFonts w:ascii="Calibri" w:hAnsi="Calibri" w:cs="Calibri"/>
                <w:b/>
                <w:bCs/>
              </w:rPr>
            </w:pPr>
          </w:p>
        </w:tc>
      </w:tr>
      <w:tr w:rsidR="00032BAF" w:rsidRPr="00D607C7" w14:paraId="2B210362" w14:textId="77777777" w:rsidTr="00D607C7">
        <w:trPr>
          <w:trHeight w:val="535"/>
        </w:trPr>
        <w:tc>
          <w:tcPr>
            <w:tcW w:w="675" w:type="dxa"/>
            <w:shd w:val="clear" w:color="auto" w:fill="auto"/>
          </w:tcPr>
          <w:p w14:paraId="07DBF5B1" w14:textId="77777777" w:rsidR="00032BAF" w:rsidRPr="00D607C7" w:rsidRDefault="00032BAF" w:rsidP="004F3F87">
            <w:pPr>
              <w:rPr>
                <w:rFonts w:ascii="Calibri" w:hAnsi="Calibri" w:cs="Calibri"/>
                <w:b/>
                <w:sz w:val="22"/>
                <w:szCs w:val="22"/>
              </w:rPr>
            </w:pPr>
          </w:p>
        </w:tc>
        <w:tc>
          <w:tcPr>
            <w:tcW w:w="6680" w:type="dxa"/>
            <w:gridSpan w:val="2"/>
            <w:shd w:val="clear" w:color="auto" w:fill="auto"/>
          </w:tcPr>
          <w:p w14:paraId="1C6D3310" w14:textId="77777777" w:rsidR="00032BAF" w:rsidRPr="00D607C7" w:rsidRDefault="00032BAF" w:rsidP="00D607C7">
            <w:pPr>
              <w:pStyle w:val="Listenabsatz"/>
              <w:widowControl/>
              <w:suppressAutoHyphens w:val="0"/>
              <w:ind w:left="0"/>
              <w:contextualSpacing/>
              <w:rPr>
                <w:rFonts w:ascii="Calibri" w:hAnsi="Calibri" w:cs="Calibri"/>
                <w:sz w:val="22"/>
                <w:szCs w:val="22"/>
              </w:rPr>
            </w:pPr>
            <w:r w:rsidRPr="00D607C7">
              <w:rPr>
                <w:rFonts w:ascii="Calibri" w:hAnsi="Calibri" w:cs="Calibri"/>
                <w:sz w:val="22"/>
                <w:szCs w:val="22"/>
              </w:rPr>
              <w:t>Eine Partei ist eine Gruppe von Männern, die für die Interessen von Männern eintritt</w:t>
            </w:r>
          </w:p>
        </w:tc>
        <w:tc>
          <w:tcPr>
            <w:tcW w:w="7355" w:type="dxa"/>
            <w:gridSpan w:val="2"/>
            <w:vMerge/>
            <w:shd w:val="clear" w:color="auto" w:fill="auto"/>
          </w:tcPr>
          <w:p w14:paraId="244CA34A" w14:textId="77777777" w:rsidR="00032BAF" w:rsidRPr="00D607C7" w:rsidRDefault="00032BAF" w:rsidP="004F3F87">
            <w:pPr>
              <w:rPr>
                <w:rFonts w:ascii="Calibri" w:hAnsi="Calibri" w:cs="Calibri"/>
                <w:b/>
                <w:bCs/>
              </w:rPr>
            </w:pPr>
          </w:p>
        </w:tc>
      </w:tr>
      <w:tr w:rsidR="00032BAF" w:rsidRPr="00D607C7" w14:paraId="4A4925C6" w14:textId="77777777" w:rsidTr="00D607C7">
        <w:trPr>
          <w:trHeight w:val="535"/>
        </w:trPr>
        <w:tc>
          <w:tcPr>
            <w:tcW w:w="675" w:type="dxa"/>
            <w:shd w:val="clear" w:color="auto" w:fill="auto"/>
          </w:tcPr>
          <w:p w14:paraId="2C8B949A" w14:textId="77777777" w:rsidR="00032BAF" w:rsidRPr="00D607C7" w:rsidRDefault="00032BAF" w:rsidP="004F3F87">
            <w:pPr>
              <w:rPr>
                <w:rFonts w:ascii="Calibri" w:hAnsi="Calibri" w:cs="Calibri"/>
                <w:b/>
                <w:sz w:val="22"/>
                <w:szCs w:val="22"/>
              </w:rPr>
            </w:pPr>
          </w:p>
        </w:tc>
        <w:tc>
          <w:tcPr>
            <w:tcW w:w="6680" w:type="dxa"/>
            <w:gridSpan w:val="2"/>
            <w:shd w:val="clear" w:color="auto" w:fill="auto"/>
          </w:tcPr>
          <w:p w14:paraId="01D0B529" w14:textId="77777777" w:rsidR="00032BAF" w:rsidRPr="00D607C7" w:rsidRDefault="00032BAF" w:rsidP="00D607C7">
            <w:pPr>
              <w:pStyle w:val="Listenabsatz"/>
              <w:widowControl/>
              <w:suppressAutoHyphens w:val="0"/>
              <w:ind w:left="0"/>
              <w:contextualSpacing/>
              <w:rPr>
                <w:rFonts w:ascii="Calibri" w:hAnsi="Calibri" w:cs="Calibri"/>
                <w:sz w:val="22"/>
                <w:szCs w:val="22"/>
              </w:rPr>
            </w:pPr>
            <w:r w:rsidRPr="00D607C7">
              <w:rPr>
                <w:rFonts w:ascii="Calibri" w:hAnsi="Calibri" w:cs="Calibri"/>
                <w:sz w:val="22"/>
                <w:szCs w:val="22"/>
              </w:rPr>
              <w:t>Eine Partei ist eine Gruppe von Frauen, die für die Interessen von Frauen eintritt</w:t>
            </w:r>
          </w:p>
        </w:tc>
        <w:tc>
          <w:tcPr>
            <w:tcW w:w="7355" w:type="dxa"/>
            <w:gridSpan w:val="2"/>
            <w:vMerge/>
            <w:shd w:val="clear" w:color="auto" w:fill="auto"/>
          </w:tcPr>
          <w:p w14:paraId="3EC297DF" w14:textId="77777777" w:rsidR="00032BAF" w:rsidRPr="00D607C7" w:rsidRDefault="00032BAF" w:rsidP="004F3F87">
            <w:pPr>
              <w:rPr>
                <w:rFonts w:ascii="Calibri" w:hAnsi="Calibri" w:cs="Calibri"/>
                <w:b/>
                <w:bCs/>
              </w:rPr>
            </w:pPr>
          </w:p>
        </w:tc>
      </w:tr>
      <w:tr w:rsidR="00032BAF" w:rsidRPr="00D607C7" w14:paraId="0A4189F3" w14:textId="77777777" w:rsidTr="00D607C7">
        <w:trPr>
          <w:trHeight w:val="535"/>
        </w:trPr>
        <w:tc>
          <w:tcPr>
            <w:tcW w:w="675" w:type="dxa"/>
            <w:shd w:val="clear" w:color="auto" w:fill="auto"/>
          </w:tcPr>
          <w:p w14:paraId="733AECA7" w14:textId="77777777" w:rsidR="00032BAF" w:rsidRPr="00D607C7" w:rsidRDefault="00032BAF" w:rsidP="004F3F87">
            <w:pPr>
              <w:rPr>
                <w:rFonts w:ascii="Calibri" w:hAnsi="Calibri" w:cs="Calibri"/>
                <w:b/>
                <w:sz w:val="22"/>
                <w:szCs w:val="22"/>
              </w:rPr>
            </w:pPr>
          </w:p>
        </w:tc>
        <w:tc>
          <w:tcPr>
            <w:tcW w:w="6680" w:type="dxa"/>
            <w:gridSpan w:val="2"/>
            <w:shd w:val="clear" w:color="auto" w:fill="auto"/>
          </w:tcPr>
          <w:p w14:paraId="3695A6B3" w14:textId="77777777" w:rsidR="00032BAF" w:rsidRPr="00D607C7" w:rsidRDefault="00032BAF" w:rsidP="00D607C7">
            <w:pPr>
              <w:pStyle w:val="Listenabsatz"/>
              <w:widowControl/>
              <w:suppressAutoHyphens w:val="0"/>
              <w:ind w:left="0"/>
              <w:contextualSpacing/>
              <w:rPr>
                <w:rFonts w:ascii="Calibri" w:hAnsi="Calibri" w:cs="Calibri"/>
                <w:sz w:val="22"/>
                <w:szCs w:val="22"/>
              </w:rPr>
            </w:pPr>
            <w:r w:rsidRPr="00D607C7">
              <w:rPr>
                <w:rFonts w:ascii="Calibri" w:hAnsi="Calibri" w:cs="Calibri"/>
                <w:sz w:val="22"/>
                <w:szCs w:val="22"/>
              </w:rPr>
              <w:t>Eine Partei ist eine Gruppe von Menschen, die ähnliche politische Interessen haben</w:t>
            </w:r>
          </w:p>
        </w:tc>
        <w:tc>
          <w:tcPr>
            <w:tcW w:w="7355" w:type="dxa"/>
            <w:gridSpan w:val="2"/>
            <w:vMerge/>
            <w:shd w:val="clear" w:color="auto" w:fill="auto"/>
          </w:tcPr>
          <w:p w14:paraId="2628E763" w14:textId="77777777" w:rsidR="00032BAF" w:rsidRPr="00D607C7" w:rsidRDefault="00032BAF" w:rsidP="004F3F87">
            <w:pPr>
              <w:rPr>
                <w:rFonts w:ascii="Calibri" w:hAnsi="Calibri" w:cs="Calibri"/>
                <w:b/>
                <w:bCs/>
              </w:rPr>
            </w:pPr>
          </w:p>
        </w:tc>
      </w:tr>
      <w:tr w:rsidR="00077D79" w:rsidRPr="00D607C7" w14:paraId="6C701D37" w14:textId="77777777" w:rsidTr="00D607C7">
        <w:trPr>
          <w:trHeight w:val="219"/>
        </w:trPr>
        <w:tc>
          <w:tcPr>
            <w:tcW w:w="14710" w:type="dxa"/>
            <w:gridSpan w:val="5"/>
            <w:shd w:val="clear" w:color="auto" w:fill="D9D9D9"/>
          </w:tcPr>
          <w:p w14:paraId="0F55DF9C" w14:textId="77777777" w:rsidR="00077D79" w:rsidRPr="00D607C7" w:rsidRDefault="00077D79" w:rsidP="00A12273">
            <w:pPr>
              <w:rPr>
                <w:rFonts w:ascii="Calibri" w:hAnsi="Calibri" w:cs="Calibri"/>
                <w:b/>
              </w:rPr>
            </w:pPr>
            <w:r w:rsidRPr="00D607C7">
              <w:rPr>
                <w:rFonts w:ascii="Calibri" w:hAnsi="Calibri" w:cs="Calibri"/>
                <w:b/>
                <w:sz w:val="40"/>
                <w:szCs w:val="40"/>
              </w:rPr>
              <w:t>3</w:t>
            </w:r>
            <w:r w:rsidRPr="00D607C7">
              <w:rPr>
                <w:rFonts w:ascii="Calibri" w:hAnsi="Calibri" w:cs="Calibri"/>
                <w:b/>
              </w:rPr>
              <w:t xml:space="preserve"> Warum gibt es Parteien? </w:t>
            </w:r>
            <w:r w:rsidR="00A12273" w:rsidRPr="00D607C7">
              <w:rPr>
                <w:rFonts w:ascii="Calibri" w:hAnsi="Calibri" w:cs="Calibri"/>
                <w:sz w:val="20"/>
                <w:szCs w:val="20"/>
              </w:rPr>
              <w:t>(Tipp: Schau im Text „Warum gibt es Parteien?“ nach…)</w:t>
            </w:r>
          </w:p>
        </w:tc>
      </w:tr>
      <w:tr w:rsidR="00077D79" w:rsidRPr="00D607C7" w14:paraId="6DED9FA2" w14:textId="77777777" w:rsidTr="00D607C7">
        <w:trPr>
          <w:trHeight w:val="700"/>
        </w:trPr>
        <w:tc>
          <w:tcPr>
            <w:tcW w:w="14710" w:type="dxa"/>
            <w:gridSpan w:val="5"/>
            <w:shd w:val="clear" w:color="auto" w:fill="auto"/>
          </w:tcPr>
          <w:p w14:paraId="241DB401" w14:textId="77777777" w:rsidR="00077D79" w:rsidRPr="00D607C7" w:rsidRDefault="00077D79" w:rsidP="00D607C7">
            <w:pPr>
              <w:spacing w:line="360" w:lineRule="auto"/>
              <w:rPr>
                <w:rFonts w:ascii="Calibri" w:hAnsi="Calibri" w:cs="Calibri"/>
                <w:sz w:val="12"/>
                <w:szCs w:val="12"/>
              </w:rPr>
            </w:pPr>
          </w:p>
          <w:p w14:paraId="228F48EE" w14:textId="77777777" w:rsidR="00077D79" w:rsidRPr="00D607C7" w:rsidRDefault="00077D79" w:rsidP="00D607C7">
            <w:pPr>
              <w:spacing w:line="360" w:lineRule="auto"/>
              <w:rPr>
                <w:rFonts w:ascii="Calibri" w:hAnsi="Calibri" w:cs="Calibri"/>
                <w:sz w:val="28"/>
                <w:szCs w:val="28"/>
              </w:rPr>
            </w:pPr>
            <w:r w:rsidRPr="00D607C7">
              <w:rPr>
                <w:rFonts w:ascii="Calibri" w:hAnsi="Calibri" w:cs="Calibri"/>
                <w:sz w:val="28"/>
                <w:szCs w:val="28"/>
              </w:rPr>
              <w:t xml:space="preserve">_  _  _  _  _  _  _  _  Menschen können ihre Wünsche nur schwer durchsetzen. Deshalb tun sie sich zu _  _  _  _  _  _  _  _ zusammen.  _  _  _  _  _  _  _  _  _ können sie ihre _  _  _  _  _  viel besser durchsetzen. </w:t>
            </w:r>
          </w:p>
        </w:tc>
      </w:tr>
      <w:tr w:rsidR="00A12273" w:rsidRPr="00D607C7" w14:paraId="5F9CC6E2" w14:textId="77777777" w:rsidTr="00D607C7">
        <w:trPr>
          <w:trHeight w:val="232"/>
        </w:trPr>
        <w:tc>
          <w:tcPr>
            <w:tcW w:w="14710" w:type="dxa"/>
            <w:gridSpan w:val="5"/>
            <w:shd w:val="clear" w:color="auto" w:fill="D9D9D9"/>
          </w:tcPr>
          <w:p w14:paraId="50120D80" w14:textId="77777777" w:rsidR="00A12273" w:rsidRPr="00D607C7" w:rsidRDefault="00A12273" w:rsidP="00A12273">
            <w:pPr>
              <w:rPr>
                <w:rFonts w:ascii="Calibri" w:hAnsi="Calibri" w:cs="Calibri"/>
                <w:b/>
                <w:sz w:val="22"/>
                <w:szCs w:val="22"/>
              </w:rPr>
            </w:pPr>
            <w:r w:rsidRPr="00D607C7">
              <w:rPr>
                <w:rFonts w:ascii="Calibri" w:hAnsi="Calibri" w:cs="Calibri"/>
                <w:b/>
                <w:sz w:val="40"/>
                <w:szCs w:val="40"/>
              </w:rPr>
              <w:t xml:space="preserve">4 </w:t>
            </w:r>
            <w:r w:rsidRPr="00D607C7">
              <w:rPr>
                <w:rFonts w:ascii="Calibri" w:hAnsi="Calibri" w:cs="Calibri"/>
                <w:b/>
                <w:sz w:val="22"/>
                <w:szCs w:val="22"/>
              </w:rPr>
              <w:t xml:space="preserve">Große und kleine Parteien - </w:t>
            </w:r>
            <w:r w:rsidRPr="00D607C7">
              <w:rPr>
                <w:rFonts w:ascii="Calibri" w:hAnsi="Calibri" w:cs="Calibri"/>
                <w:sz w:val="22"/>
                <w:szCs w:val="22"/>
              </w:rPr>
              <w:t xml:space="preserve">Finde das richtige Wort anhand des Textes </w:t>
            </w:r>
            <w:r w:rsidRPr="00D607C7">
              <w:rPr>
                <w:rFonts w:ascii="Calibri" w:hAnsi="Calibri" w:cs="Calibri"/>
                <w:sz w:val="20"/>
                <w:szCs w:val="20"/>
              </w:rPr>
              <w:t>(Tipp: Schau im Text „Große und kleine Parteien“ nach)</w:t>
            </w:r>
          </w:p>
        </w:tc>
      </w:tr>
      <w:tr w:rsidR="00A12273" w:rsidRPr="00D607C7" w14:paraId="0E0D294F" w14:textId="77777777" w:rsidTr="00D607C7">
        <w:trPr>
          <w:trHeight w:val="135"/>
        </w:trPr>
        <w:tc>
          <w:tcPr>
            <w:tcW w:w="7355" w:type="dxa"/>
            <w:gridSpan w:val="3"/>
            <w:shd w:val="clear" w:color="auto" w:fill="auto"/>
          </w:tcPr>
          <w:p w14:paraId="1C86AEB6" w14:textId="77777777" w:rsidR="00A12273" w:rsidRPr="00D607C7" w:rsidRDefault="00A12273" w:rsidP="00A12273">
            <w:pPr>
              <w:rPr>
                <w:rFonts w:ascii="Calibri" w:hAnsi="Calibri" w:cs="Calibri"/>
                <w:b/>
                <w:sz w:val="22"/>
                <w:szCs w:val="22"/>
              </w:rPr>
            </w:pPr>
          </w:p>
        </w:tc>
        <w:tc>
          <w:tcPr>
            <w:tcW w:w="7355" w:type="dxa"/>
            <w:gridSpan w:val="2"/>
            <w:shd w:val="clear" w:color="auto" w:fill="auto"/>
          </w:tcPr>
          <w:p w14:paraId="75E93117" w14:textId="77777777" w:rsidR="00A12273" w:rsidRPr="00D607C7" w:rsidRDefault="00A12273" w:rsidP="00A12273">
            <w:pPr>
              <w:rPr>
                <w:rFonts w:ascii="Calibri" w:hAnsi="Calibri" w:cs="Calibri"/>
                <w:b/>
                <w:sz w:val="22"/>
                <w:szCs w:val="22"/>
              </w:rPr>
            </w:pPr>
            <w:r w:rsidRPr="00D607C7">
              <w:rPr>
                <w:rFonts w:ascii="Calibri" w:hAnsi="Calibri" w:cs="Calibri"/>
                <w:sz w:val="22"/>
                <w:szCs w:val="22"/>
              </w:rPr>
              <w:t xml:space="preserve">… beschäftigen sich mit </w:t>
            </w:r>
            <w:r w:rsidRPr="00D607C7">
              <w:rPr>
                <w:rFonts w:ascii="Calibri" w:hAnsi="Calibri" w:cs="Calibri"/>
                <w:b/>
                <w:sz w:val="22"/>
                <w:szCs w:val="22"/>
              </w:rPr>
              <w:t>vielen verschiedenen Themen</w:t>
            </w:r>
            <w:r w:rsidRPr="00D607C7">
              <w:rPr>
                <w:rFonts w:ascii="Calibri" w:hAnsi="Calibri" w:cs="Calibri"/>
                <w:sz w:val="22"/>
                <w:szCs w:val="22"/>
              </w:rPr>
              <w:t>, z.B. Wirtschaft, Arbeit, Verkehr, Internet,</w:t>
            </w:r>
          </w:p>
        </w:tc>
      </w:tr>
      <w:tr w:rsidR="00A12273" w:rsidRPr="00D607C7" w14:paraId="15F7F8F5" w14:textId="77777777" w:rsidTr="00D607C7">
        <w:trPr>
          <w:trHeight w:val="135"/>
        </w:trPr>
        <w:tc>
          <w:tcPr>
            <w:tcW w:w="7355" w:type="dxa"/>
            <w:gridSpan w:val="3"/>
            <w:shd w:val="clear" w:color="auto" w:fill="auto"/>
          </w:tcPr>
          <w:p w14:paraId="29F6692F" w14:textId="77777777" w:rsidR="00A12273" w:rsidRPr="00D607C7" w:rsidRDefault="00A12273" w:rsidP="00A12273">
            <w:pPr>
              <w:rPr>
                <w:rFonts w:ascii="Calibri" w:hAnsi="Calibri" w:cs="Calibri"/>
                <w:b/>
                <w:sz w:val="22"/>
                <w:szCs w:val="22"/>
              </w:rPr>
            </w:pPr>
          </w:p>
        </w:tc>
        <w:tc>
          <w:tcPr>
            <w:tcW w:w="7355" w:type="dxa"/>
            <w:gridSpan w:val="2"/>
            <w:shd w:val="clear" w:color="auto" w:fill="auto"/>
          </w:tcPr>
          <w:p w14:paraId="6D2DED5D" w14:textId="77777777" w:rsidR="00A12273" w:rsidRPr="00D607C7" w:rsidRDefault="00DC07E4" w:rsidP="00A12273">
            <w:pPr>
              <w:rPr>
                <w:rFonts w:ascii="Calibri" w:hAnsi="Calibri" w:cs="Calibri"/>
                <w:b/>
                <w:sz w:val="22"/>
                <w:szCs w:val="22"/>
              </w:rPr>
            </w:pPr>
            <w:r w:rsidRPr="00D607C7">
              <w:rPr>
                <w:rFonts w:ascii="Calibri" w:hAnsi="Calibri" w:cs="Calibri"/>
                <w:sz w:val="22"/>
                <w:szCs w:val="22"/>
              </w:rPr>
              <w:t xml:space="preserve">… haben oft nur ein bestimmtes Thema, für das sie eintreten. </w:t>
            </w:r>
            <w:r w:rsidRPr="00D607C7">
              <w:rPr>
                <w:rFonts w:ascii="Calibri" w:hAnsi="Calibri" w:cs="Calibri"/>
                <w:color w:val="000000"/>
                <w:sz w:val="22"/>
                <w:szCs w:val="22"/>
              </w:rPr>
              <w:t>Es gibt zum Beispiel eine Partei, die sich vor allem um den Tier-Schutz kümmern will.</w:t>
            </w:r>
          </w:p>
        </w:tc>
      </w:tr>
      <w:tr w:rsidR="005C7EE4" w:rsidRPr="00D607C7" w14:paraId="2B1FBFCA" w14:textId="77777777" w:rsidTr="00D607C7">
        <w:trPr>
          <w:trHeight w:val="135"/>
        </w:trPr>
        <w:tc>
          <w:tcPr>
            <w:tcW w:w="14710" w:type="dxa"/>
            <w:gridSpan w:val="5"/>
            <w:shd w:val="clear" w:color="auto" w:fill="D9D9D9"/>
          </w:tcPr>
          <w:p w14:paraId="65167F55" w14:textId="77777777" w:rsidR="005C7EE4" w:rsidRPr="00D607C7" w:rsidRDefault="005C7EE4" w:rsidP="005C7EE4">
            <w:pPr>
              <w:rPr>
                <w:rFonts w:ascii="Calibri" w:hAnsi="Calibri" w:cs="Calibri"/>
                <w:b/>
                <w:sz w:val="22"/>
                <w:szCs w:val="22"/>
              </w:rPr>
            </w:pPr>
            <w:r w:rsidRPr="00D607C7">
              <w:rPr>
                <w:rFonts w:ascii="Calibri" w:hAnsi="Calibri" w:cs="Calibri"/>
                <w:b/>
                <w:sz w:val="40"/>
                <w:szCs w:val="40"/>
              </w:rPr>
              <w:t xml:space="preserve">5 </w:t>
            </w:r>
            <w:r w:rsidRPr="00D607C7">
              <w:rPr>
                <w:rFonts w:ascii="Calibri" w:hAnsi="Calibri" w:cs="Calibri"/>
                <w:b/>
                <w:sz w:val="22"/>
                <w:szCs w:val="22"/>
              </w:rPr>
              <w:t xml:space="preserve">Die Parteien der Bundesregierung – fülle die Tabelle aus! </w:t>
            </w:r>
            <w:r w:rsidRPr="00D607C7">
              <w:rPr>
                <w:rFonts w:ascii="Calibri" w:hAnsi="Calibri" w:cs="Calibri"/>
                <w:sz w:val="20"/>
                <w:szCs w:val="20"/>
              </w:rPr>
              <w:t>(Tipp: Schau im Text „CD, CSU und die SPD“ nach)</w:t>
            </w:r>
          </w:p>
        </w:tc>
      </w:tr>
      <w:tr w:rsidR="000A08E0" w:rsidRPr="00D607C7" w14:paraId="04DDDA8D" w14:textId="77777777" w:rsidTr="00D607C7">
        <w:trPr>
          <w:trHeight w:val="124"/>
        </w:trPr>
        <w:tc>
          <w:tcPr>
            <w:tcW w:w="2518" w:type="dxa"/>
            <w:gridSpan w:val="2"/>
            <w:shd w:val="clear" w:color="auto" w:fill="auto"/>
          </w:tcPr>
          <w:p w14:paraId="7C0D6F09" w14:textId="77777777" w:rsidR="000A08E0" w:rsidRPr="00D607C7" w:rsidRDefault="000A08E0" w:rsidP="00D607C7">
            <w:pPr>
              <w:jc w:val="center"/>
              <w:rPr>
                <w:rFonts w:ascii="Calibri" w:hAnsi="Calibri" w:cs="Calibri"/>
                <w:b/>
                <w:sz w:val="22"/>
                <w:szCs w:val="22"/>
              </w:rPr>
            </w:pPr>
            <w:r w:rsidRPr="00D607C7">
              <w:rPr>
                <w:rFonts w:ascii="Calibri" w:hAnsi="Calibri" w:cs="Calibri"/>
                <w:b/>
                <w:sz w:val="22"/>
                <w:szCs w:val="22"/>
              </w:rPr>
              <w:t>Kurzform</w:t>
            </w:r>
          </w:p>
        </w:tc>
        <w:tc>
          <w:tcPr>
            <w:tcW w:w="5954" w:type="dxa"/>
            <w:gridSpan w:val="2"/>
            <w:shd w:val="clear" w:color="auto" w:fill="auto"/>
          </w:tcPr>
          <w:p w14:paraId="2A69B77D" w14:textId="77777777" w:rsidR="000A08E0" w:rsidRPr="00D607C7" w:rsidRDefault="000A08E0" w:rsidP="00D607C7">
            <w:pPr>
              <w:jc w:val="center"/>
              <w:rPr>
                <w:rFonts w:ascii="Calibri" w:hAnsi="Calibri" w:cs="Calibri"/>
                <w:b/>
                <w:sz w:val="22"/>
                <w:szCs w:val="22"/>
              </w:rPr>
            </w:pPr>
            <w:r w:rsidRPr="00D607C7">
              <w:rPr>
                <w:rFonts w:ascii="Calibri" w:hAnsi="Calibri" w:cs="Calibri"/>
                <w:b/>
                <w:sz w:val="22"/>
                <w:szCs w:val="22"/>
              </w:rPr>
              <w:t>Ausführlicher Name</w:t>
            </w:r>
          </w:p>
        </w:tc>
        <w:tc>
          <w:tcPr>
            <w:tcW w:w="6238" w:type="dxa"/>
            <w:shd w:val="clear" w:color="auto" w:fill="auto"/>
          </w:tcPr>
          <w:p w14:paraId="34B0FCC5" w14:textId="77777777" w:rsidR="000A08E0" w:rsidRPr="00D607C7" w:rsidRDefault="000A08E0" w:rsidP="00D607C7">
            <w:pPr>
              <w:jc w:val="center"/>
              <w:rPr>
                <w:rFonts w:ascii="Calibri" w:hAnsi="Calibri" w:cs="Calibri"/>
                <w:b/>
                <w:sz w:val="22"/>
                <w:szCs w:val="22"/>
              </w:rPr>
            </w:pPr>
            <w:r w:rsidRPr="00D607C7">
              <w:rPr>
                <w:rFonts w:ascii="Calibri" w:hAnsi="Calibri" w:cs="Calibri"/>
                <w:b/>
                <w:sz w:val="22"/>
                <w:szCs w:val="22"/>
              </w:rPr>
              <w:t>Themen</w:t>
            </w:r>
          </w:p>
        </w:tc>
      </w:tr>
      <w:tr w:rsidR="000A08E0" w:rsidRPr="00D607C7" w14:paraId="1E7E7657" w14:textId="77777777" w:rsidTr="00D607C7">
        <w:trPr>
          <w:trHeight w:val="122"/>
        </w:trPr>
        <w:tc>
          <w:tcPr>
            <w:tcW w:w="2518" w:type="dxa"/>
            <w:gridSpan w:val="2"/>
            <w:shd w:val="clear" w:color="auto" w:fill="auto"/>
          </w:tcPr>
          <w:p w14:paraId="4E16038D" w14:textId="77777777" w:rsidR="000A08E0" w:rsidRPr="00D607C7" w:rsidRDefault="000A08E0" w:rsidP="00D607C7">
            <w:pPr>
              <w:jc w:val="center"/>
              <w:rPr>
                <w:rFonts w:ascii="Calibri" w:hAnsi="Calibri" w:cs="Calibri"/>
                <w:b/>
                <w:sz w:val="40"/>
                <w:szCs w:val="40"/>
              </w:rPr>
            </w:pPr>
            <w:r w:rsidRPr="00D607C7">
              <w:rPr>
                <w:rFonts w:ascii="Calibri" w:hAnsi="Calibri" w:cs="Calibri"/>
                <w:b/>
                <w:sz w:val="40"/>
                <w:szCs w:val="40"/>
              </w:rPr>
              <w:t>C _ U</w:t>
            </w:r>
          </w:p>
        </w:tc>
        <w:tc>
          <w:tcPr>
            <w:tcW w:w="5954" w:type="dxa"/>
            <w:gridSpan w:val="2"/>
            <w:shd w:val="clear" w:color="auto" w:fill="auto"/>
          </w:tcPr>
          <w:p w14:paraId="3D931822" w14:textId="77777777" w:rsidR="000A08E0" w:rsidRPr="00D607C7" w:rsidRDefault="000A08E0" w:rsidP="005C7EE4">
            <w:pPr>
              <w:rPr>
                <w:rFonts w:ascii="Calibri" w:hAnsi="Calibri" w:cs="Calibri"/>
                <w:b/>
                <w:sz w:val="28"/>
                <w:szCs w:val="28"/>
              </w:rPr>
            </w:pPr>
          </w:p>
          <w:p w14:paraId="4F119702" w14:textId="77777777" w:rsidR="000A08E0" w:rsidRPr="00D607C7" w:rsidRDefault="000A08E0" w:rsidP="005C7EE4">
            <w:pPr>
              <w:rPr>
                <w:rFonts w:ascii="Calibri" w:hAnsi="Calibri" w:cs="Calibri"/>
                <w:b/>
                <w:sz w:val="28"/>
                <w:szCs w:val="28"/>
              </w:rPr>
            </w:pPr>
            <w:r w:rsidRPr="00D607C7">
              <w:rPr>
                <w:rFonts w:ascii="Calibri" w:hAnsi="Calibri" w:cs="Calibri"/>
                <w:b/>
                <w:sz w:val="28"/>
                <w:szCs w:val="28"/>
              </w:rPr>
              <w:t>Christlich _  _  _  _  _  _  _  _  _  _  _  _  _ Union</w:t>
            </w:r>
          </w:p>
        </w:tc>
        <w:tc>
          <w:tcPr>
            <w:tcW w:w="6238" w:type="dxa"/>
            <w:shd w:val="clear" w:color="auto" w:fill="auto"/>
          </w:tcPr>
          <w:p w14:paraId="70DB0C94" w14:textId="77777777" w:rsidR="000A08E0" w:rsidRPr="00D607C7" w:rsidRDefault="000A08E0" w:rsidP="00D607C7">
            <w:pPr>
              <w:numPr>
                <w:ilvl w:val="0"/>
                <w:numId w:val="19"/>
              </w:numPr>
              <w:ind w:left="319"/>
              <w:rPr>
                <w:rFonts w:ascii="Calibri" w:hAnsi="Calibri" w:cs="Calibri"/>
                <w:sz w:val="28"/>
                <w:szCs w:val="28"/>
              </w:rPr>
            </w:pPr>
            <w:r w:rsidRPr="00D607C7">
              <w:rPr>
                <w:rFonts w:ascii="Calibri" w:hAnsi="Calibri" w:cs="Calibri"/>
                <w:sz w:val="28"/>
                <w:szCs w:val="28"/>
              </w:rPr>
              <w:t xml:space="preserve">Wirtschaft, Christliche Werte und _  _  _  _  _  _  _  </w:t>
            </w:r>
          </w:p>
        </w:tc>
      </w:tr>
      <w:tr w:rsidR="000A08E0" w:rsidRPr="00D607C7" w14:paraId="325C2D7B" w14:textId="77777777" w:rsidTr="00D607C7">
        <w:trPr>
          <w:trHeight w:val="122"/>
        </w:trPr>
        <w:tc>
          <w:tcPr>
            <w:tcW w:w="2518" w:type="dxa"/>
            <w:gridSpan w:val="2"/>
            <w:shd w:val="clear" w:color="auto" w:fill="auto"/>
          </w:tcPr>
          <w:p w14:paraId="748EA2B9" w14:textId="77777777" w:rsidR="000A08E0" w:rsidRPr="00D607C7" w:rsidRDefault="000A08E0" w:rsidP="00D607C7">
            <w:pPr>
              <w:jc w:val="center"/>
              <w:rPr>
                <w:rFonts w:ascii="Calibri" w:hAnsi="Calibri" w:cs="Calibri"/>
                <w:b/>
                <w:sz w:val="40"/>
                <w:szCs w:val="40"/>
              </w:rPr>
            </w:pPr>
            <w:r w:rsidRPr="00D607C7">
              <w:rPr>
                <w:rFonts w:ascii="Calibri" w:hAnsi="Calibri" w:cs="Calibri"/>
                <w:b/>
                <w:sz w:val="40"/>
                <w:szCs w:val="40"/>
              </w:rPr>
              <w:t>_ S U</w:t>
            </w:r>
          </w:p>
        </w:tc>
        <w:tc>
          <w:tcPr>
            <w:tcW w:w="5954" w:type="dxa"/>
            <w:gridSpan w:val="2"/>
            <w:shd w:val="clear" w:color="auto" w:fill="auto"/>
          </w:tcPr>
          <w:p w14:paraId="1F05791D" w14:textId="77777777" w:rsidR="000A08E0" w:rsidRPr="00D607C7" w:rsidRDefault="000A08E0" w:rsidP="000A08E0">
            <w:pPr>
              <w:rPr>
                <w:rFonts w:ascii="Calibri" w:hAnsi="Calibri" w:cs="Calibri"/>
                <w:b/>
                <w:sz w:val="28"/>
                <w:szCs w:val="28"/>
              </w:rPr>
            </w:pPr>
          </w:p>
          <w:p w14:paraId="30040236" w14:textId="77777777" w:rsidR="000A08E0" w:rsidRPr="00D607C7" w:rsidRDefault="000A08E0" w:rsidP="000A08E0">
            <w:pPr>
              <w:rPr>
                <w:rFonts w:ascii="Calibri" w:hAnsi="Calibri" w:cs="Calibri"/>
                <w:b/>
                <w:sz w:val="28"/>
                <w:szCs w:val="28"/>
              </w:rPr>
            </w:pPr>
            <w:r w:rsidRPr="00D607C7">
              <w:rPr>
                <w:rFonts w:ascii="Calibri" w:hAnsi="Calibri" w:cs="Calibri"/>
                <w:b/>
                <w:sz w:val="28"/>
                <w:szCs w:val="28"/>
              </w:rPr>
              <w:t>Christlich _  _  _  _  _  _  _  Union</w:t>
            </w:r>
          </w:p>
        </w:tc>
        <w:tc>
          <w:tcPr>
            <w:tcW w:w="6238" w:type="dxa"/>
            <w:shd w:val="clear" w:color="auto" w:fill="auto"/>
          </w:tcPr>
          <w:p w14:paraId="24D59FB2" w14:textId="77777777" w:rsidR="000A08E0" w:rsidRPr="00D607C7" w:rsidRDefault="000A08E0" w:rsidP="00D607C7">
            <w:pPr>
              <w:numPr>
                <w:ilvl w:val="0"/>
                <w:numId w:val="19"/>
              </w:numPr>
              <w:ind w:left="319"/>
              <w:rPr>
                <w:rFonts w:ascii="Calibri" w:hAnsi="Calibri" w:cs="Calibri"/>
                <w:sz w:val="28"/>
                <w:szCs w:val="28"/>
              </w:rPr>
            </w:pPr>
            <w:r w:rsidRPr="00D607C7">
              <w:rPr>
                <w:rFonts w:ascii="Calibri" w:hAnsi="Calibri" w:cs="Calibri"/>
                <w:sz w:val="28"/>
                <w:szCs w:val="28"/>
              </w:rPr>
              <w:t xml:space="preserve">Ähnlich der CDU, Schwerpunkt in _  _  _  _  _  _    </w:t>
            </w:r>
          </w:p>
        </w:tc>
      </w:tr>
      <w:tr w:rsidR="000A08E0" w:rsidRPr="00D607C7" w14:paraId="340EFE6C" w14:textId="77777777" w:rsidTr="00D607C7">
        <w:trPr>
          <w:trHeight w:val="122"/>
        </w:trPr>
        <w:tc>
          <w:tcPr>
            <w:tcW w:w="2518" w:type="dxa"/>
            <w:gridSpan w:val="2"/>
            <w:shd w:val="clear" w:color="auto" w:fill="auto"/>
          </w:tcPr>
          <w:p w14:paraId="15499BE8" w14:textId="77777777" w:rsidR="000A08E0" w:rsidRPr="00D607C7" w:rsidRDefault="000A08E0" w:rsidP="00D607C7">
            <w:pPr>
              <w:jc w:val="center"/>
              <w:rPr>
                <w:rFonts w:ascii="Calibri" w:hAnsi="Calibri" w:cs="Calibri"/>
                <w:b/>
                <w:sz w:val="40"/>
                <w:szCs w:val="40"/>
              </w:rPr>
            </w:pPr>
            <w:r w:rsidRPr="00D607C7">
              <w:rPr>
                <w:rFonts w:ascii="Calibri" w:hAnsi="Calibri" w:cs="Calibri"/>
                <w:b/>
                <w:sz w:val="40"/>
                <w:szCs w:val="40"/>
              </w:rPr>
              <w:t>S P _</w:t>
            </w:r>
          </w:p>
        </w:tc>
        <w:tc>
          <w:tcPr>
            <w:tcW w:w="5954" w:type="dxa"/>
            <w:gridSpan w:val="2"/>
            <w:shd w:val="clear" w:color="auto" w:fill="auto"/>
          </w:tcPr>
          <w:p w14:paraId="43EECD0D" w14:textId="77777777" w:rsidR="000A08E0" w:rsidRPr="00D607C7" w:rsidRDefault="000A08E0" w:rsidP="000A08E0">
            <w:pPr>
              <w:rPr>
                <w:rFonts w:ascii="Calibri" w:hAnsi="Calibri" w:cs="Calibri"/>
                <w:b/>
                <w:sz w:val="28"/>
                <w:szCs w:val="28"/>
              </w:rPr>
            </w:pPr>
          </w:p>
          <w:p w14:paraId="3B3D4749" w14:textId="77777777" w:rsidR="000A08E0" w:rsidRPr="00D607C7" w:rsidRDefault="000A08E0" w:rsidP="000A08E0">
            <w:pPr>
              <w:rPr>
                <w:rFonts w:ascii="Calibri" w:hAnsi="Calibri" w:cs="Calibri"/>
                <w:b/>
                <w:sz w:val="28"/>
                <w:szCs w:val="28"/>
              </w:rPr>
            </w:pPr>
            <w:r w:rsidRPr="00D607C7">
              <w:rPr>
                <w:rFonts w:ascii="Calibri" w:hAnsi="Calibri" w:cs="Calibri"/>
                <w:b/>
                <w:sz w:val="28"/>
                <w:szCs w:val="28"/>
              </w:rPr>
              <w:t>Sozialdemokratische _  _  _  _  _  _ Deutschlands</w:t>
            </w:r>
          </w:p>
        </w:tc>
        <w:tc>
          <w:tcPr>
            <w:tcW w:w="6238" w:type="dxa"/>
            <w:shd w:val="clear" w:color="auto" w:fill="auto"/>
          </w:tcPr>
          <w:p w14:paraId="38E49403" w14:textId="77777777" w:rsidR="000A08E0" w:rsidRPr="00D607C7" w:rsidRDefault="00AB4720" w:rsidP="00D607C7">
            <w:pPr>
              <w:numPr>
                <w:ilvl w:val="0"/>
                <w:numId w:val="19"/>
              </w:numPr>
              <w:ind w:left="319"/>
              <w:rPr>
                <w:rFonts w:ascii="Calibri" w:hAnsi="Calibri" w:cs="Calibri"/>
                <w:sz w:val="28"/>
                <w:szCs w:val="28"/>
              </w:rPr>
            </w:pPr>
            <w:r w:rsidRPr="00D607C7">
              <w:rPr>
                <w:rFonts w:ascii="Calibri" w:hAnsi="Calibri" w:cs="Calibri"/>
                <w:sz w:val="28"/>
                <w:szCs w:val="28"/>
              </w:rPr>
              <w:t>soziale</w:t>
            </w:r>
            <w:r w:rsidR="000A08E0" w:rsidRPr="00D607C7">
              <w:rPr>
                <w:rFonts w:ascii="Calibri" w:hAnsi="Calibri" w:cs="Calibri"/>
                <w:sz w:val="28"/>
                <w:szCs w:val="28"/>
              </w:rPr>
              <w:t xml:space="preserve"> _  _  _  _  _  _  _</w:t>
            </w:r>
            <w:r w:rsidRPr="00D607C7">
              <w:rPr>
                <w:rFonts w:ascii="Calibri" w:hAnsi="Calibri" w:cs="Calibri"/>
                <w:sz w:val="28"/>
                <w:szCs w:val="28"/>
              </w:rPr>
              <w:t xml:space="preserve">  _  _  _  _  _  _</w:t>
            </w:r>
            <w:r w:rsidR="000A08E0" w:rsidRPr="00D607C7">
              <w:rPr>
                <w:rFonts w:ascii="Calibri" w:hAnsi="Calibri" w:cs="Calibri"/>
                <w:sz w:val="28"/>
                <w:szCs w:val="28"/>
              </w:rPr>
              <w:t xml:space="preserve">  </w:t>
            </w:r>
          </w:p>
        </w:tc>
      </w:tr>
    </w:tbl>
    <w:p w14:paraId="3E434C14" w14:textId="77777777" w:rsidR="00D55E6D" w:rsidRDefault="00D55E6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954"/>
        <w:gridCol w:w="6238"/>
      </w:tblGrid>
      <w:tr w:rsidR="00D55E6D" w:rsidRPr="00D607C7" w14:paraId="0D3B1E2B" w14:textId="77777777" w:rsidTr="00D607C7">
        <w:trPr>
          <w:trHeight w:val="135"/>
        </w:trPr>
        <w:tc>
          <w:tcPr>
            <w:tcW w:w="14710" w:type="dxa"/>
            <w:gridSpan w:val="3"/>
            <w:shd w:val="clear" w:color="auto" w:fill="D9D9D9"/>
          </w:tcPr>
          <w:p w14:paraId="36CA62C0" w14:textId="77777777" w:rsidR="00D55E6D" w:rsidRPr="00D607C7" w:rsidRDefault="00D55E6D" w:rsidP="00D55E6D">
            <w:pPr>
              <w:rPr>
                <w:rFonts w:ascii="Calibri" w:hAnsi="Calibri" w:cs="Calibri"/>
                <w:b/>
                <w:sz w:val="22"/>
                <w:szCs w:val="22"/>
              </w:rPr>
            </w:pPr>
            <w:r w:rsidRPr="00D607C7">
              <w:rPr>
                <w:rFonts w:ascii="Calibri" w:hAnsi="Calibri" w:cs="Calibri"/>
                <w:b/>
                <w:sz w:val="40"/>
                <w:szCs w:val="40"/>
              </w:rPr>
              <w:t xml:space="preserve">5 </w:t>
            </w:r>
            <w:r w:rsidRPr="00D607C7">
              <w:rPr>
                <w:rFonts w:ascii="Calibri" w:hAnsi="Calibri" w:cs="Calibri"/>
                <w:b/>
                <w:sz w:val="22"/>
                <w:szCs w:val="22"/>
              </w:rPr>
              <w:t xml:space="preserve">Die Parteien der Opposition – fülle die Tabelle aus! </w:t>
            </w:r>
            <w:r w:rsidRPr="00D607C7">
              <w:rPr>
                <w:rFonts w:ascii="Calibri" w:hAnsi="Calibri" w:cs="Calibri"/>
                <w:sz w:val="20"/>
                <w:szCs w:val="20"/>
              </w:rPr>
              <w:t xml:space="preserve">(Tipp: Schau im Text „Parteien in der </w:t>
            </w:r>
            <w:proofErr w:type="spellStart"/>
            <w:r w:rsidRPr="00D607C7">
              <w:rPr>
                <w:rFonts w:ascii="Calibri" w:hAnsi="Calibri" w:cs="Calibri"/>
                <w:sz w:val="20"/>
                <w:szCs w:val="20"/>
              </w:rPr>
              <w:t>Oppostion</w:t>
            </w:r>
            <w:proofErr w:type="spellEnd"/>
            <w:r w:rsidRPr="00D607C7">
              <w:rPr>
                <w:rFonts w:ascii="Calibri" w:hAnsi="Calibri" w:cs="Calibri"/>
                <w:sz w:val="20"/>
                <w:szCs w:val="20"/>
              </w:rPr>
              <w:t>“ nach)</w:t>
            </w:r>
          </w:p>
        </w:tc>
      </w:tr>
      <w:tr w:rsidR="00D55E6D" w:rsidRPr="00D607C7" w14:paraId="6E462AEC" w14:textId="77777777" w:rsidTr="00D607C7">
        <w:trPr>
          <w:trHeight w:val="124"/>
        </w:trPr>
        <w:tc>
          <w:tcPr>
            <w:tcW w:w="2518" w:type="dxa"/>
            <w:shd w:val="clear" w:color="auto" w:fill="auto"/>
          </w:tcPr>
          <w:p w14:paraId="300116DD" w14:textId="77777777" w:rsidR="00D55E6D" w:rsidRPr="00D607C7" w:rsidRDefault="00D55E6D" w:rsidP="00D607C7">
            <w:pPr>
              <w:jc w:val="center"/>
              <w:rPr>
                <w:rFonts w:ascii="Calibri" w:hAnsi="Calibri" w:cs="Calibri"/>
                <w:b/>
                <w:sz w:val="22"/>
                <w:szCs w:val="22"/>
              </w:rPr>
            </w:pPr>
            <w:r w:rsidRPr="00D607C7">
              <w:rPr>
                <w:rFonts w:ascii="Calibri" w:hAnsi="Calibri" w:cs="Calibri"/>
                <w:b/>
                <w:sz w:val="22"/>
                <w:szCs w:val="22"/>
              </w:rPr>
              <w:t>Kurzform</w:t>
            </w:r>
          </w:p>
        </w:tc>
        <w:tc>
          <w:tcPr>
            <w:tcW w:w="5954" w:type="dxa"/>
            <w:shd w:val="clear" w:color="auto" w:fill="auto"/>
          </w:tcPr>
          <w:p w14:paraId="34D6DB73" w14:textId="77777777" w:rsidR="00D55E6D" w:rsidRPr="00D607C7" w:rsidRDefault="00D55E6D" w:rsidP="00D607C7">
            <w:pPr>
              <w:jc w:val="center"/>
              <w:rPr>
                <w:rFonts w:ascii="Calibri" w:hAnsi="Calibri" w:cs="Calibri"/>
                <w:b/>
                <w:sz w:val="22"/>
                <w:szCs w:val="22"/>
              </w:rPr>
            </w:pPr>
            <w:r w:rsidRPr="00D607C7">
              <w:rPr>
                <w:rFonts w:ascii="Calibri" w:hAnsi="Calibri" w:cs="Calibri"/>
                <w:b/>
                <w:sz w:val="22"/>
                <w:szCs w:val="22"/>
              </w:rPr>
              <w:t>Ausführlicher Name</w:t>
            </w:r>
          </w:p>
        </w:tc>
        <w:tc>
          <w:tcPr>
            <w:tcW w:w="6238" w:type="dxa"/>
            <w:shd w:val="clear" w:color="auto" w:fill="auto"/>
          </w:tcPr>
          <w:p w14:paraId="31ADA957" w14:textId="77777777" w:rsidR="00D55E6D" w:rsidRPr="00D607C7" w:rsidRDefault="00D55E6D" w:rsidP="00D607C7">
            <w:pPr>
              <w:jc w:val="center"/>
              <w:rPr>
                <w:rFonts w:ascii="Calibri" w:hAnsi="Calibri" w:cs="Calibri"/>
                <w:b/>
                <w:sz w:val="22"/>
                <w:szCs w:val="22"/>
              </w:rPr>
            </w:pPr>
            <w:r w:rsidRPr="00D607C7">
              <w:rPr>
                <w:rFonts w:ascii="Calibri" w:hAnsi="Calibri" w:cs="Calibri"/>
                <w:b/>
                <w:sz w:val="22"/>
                <w:szCs w:val="22"/>
              </w:rPr>
              <w:t>Themen</w:t>
            </w:r>
          </w:p>
        </w:tc>
      </w:tr>
      <w:tr w:rsidR="00D55E6D" w:rsidRPr="00D607C7" w14:paraId="18D6FE86" w14:textId="77777777" w:rsidTr="00D607C7">
        <w:trPr>
          <w:trHeight w:val="122"/>
        </w:trPr>
        <w:tc>
          <w:tcPr>
            <w:tcW w:w="2518" w:type="dxa"/>
            <w:shd w:val="clear" w:color="auto" w:fill="auto"/>
          </w:tcPr>
          <w:p w14:paraId="14E9820B" w14:textId="77777777" w:rsidR="00D55E6D" w:rsidRPr="00D607C7" w:rsidRDefault="00D55E6D" w:rsidP="00D607C7">
            <w:pPr>
              <w:jc w:val="center"/>
              <w:rPr>
                <w:rFonts w:ascii="Calibri" w:hAnsi="Calibri" w:cs="Calibri"/>
                <w:b/>
                <w:sz w:val="40"/>
                <w:szCs w:val="40"/>
              </w:rPr>
            </w:pPr>
            <w:r w:rsidRPr="00D607C7">
              <w:rPr>
                <w:rFonts w:ascii="Calibri" w:hAnsi="Calibri" w:cs="Calibri"/>
                <w:b/>
                <w:sz w:val="40"/>
                <w:szCs w:val="40"/>
              </w:rPr>
              <w:t xml:space="preserve">B_ _ / </w:t>
            </w:r>
          </w:p>
          <w:p w14:paraId="5D2E9F75" w14:textId="77777777" w:rsidR="00D55E6D" w:rsidRPr="00D607C7" w:rsidRDefault="00D55E6D" w:rsidP="00D607C7">
            <w:pPr>
              <w:jc w:val="center"/>
              <w:rPr>
                <w:rFonts w:ascii="Calibri" w:hAnsi="Calibri" w:cs="Calibri"/>
                <w:b/>
                <w:sz w:val="40"/>
                <w:szCs w:val="40"/>
              </w:rPr>
            </w:pPr>
            <w:r w:rsidRPr="00D607C7">
              <w:rPr>
                <w:rFonts w:ascii="Calibri" w:hAnsi="Calibri" w:cs="Calibri"/>
                <w:b/>
                <w:sz w:val="40"/>
                <w:szCs w:val="40"/>
              </w:rPr>
              <w:t>Die GRÜNEN</w:t>
            </w:r>
          </w:p>
        </w:tc>
        <w:tc>
          <w:tcPr>
            <w:tcW w:w="5954" w:type="dxa"/>
            <w:shd w:val="clear" w:color="auto" w:fill="auto"/>
          </w:tcPr>
          <w:p w14:paraId="60A845EF" w14:textId="77777777" w:rsidR="00D55E6D" w:rsidRPr="00D607C7" w:rsidRDefault="00D55E6D" w:rsidP="00D607C7">
            <w:pPr>
              <w:rPr>
                <w:rFonts w:ascii="Calibri" w:hAnsi="Calibri" w:cs="Calibri"/>
                <w:b/>
                <w:sz w:val="28"/>
                <w:szCs w:val="28"/>
              </w:rPr>
            </w:pPr>
          </w:p>
          <w:p w14:paraId="328FDA63" w14:textId="77777777" w:rsidR="00D55E6D" w:rsidRPr="00D607C7" w:rsidRDefault="00D55E6D" w:rsidP="00C602A8">
            <w:pPr>
              <w:rPr>
                <w:rFonts w:ascii="Calibri" w:hAnsi="Calibri" w:cs="Calibri"/>
                <w:b/>
                <w:sz w:val="28"/>
                <w:szCs w:val="28"/>
              </w:rPr>
            </w:pPr>
            <w:r w:rsidRPr="00D607C7">
              <w:rPr>
                <w:rFonts w:ascii="Calibri" w:hAnsi="Calibri" w:cs="Calibri"/>
                <w:b/>
                <w:sz w:val="28"/>
                <w:szCs w:val="28"/>
              </w:rPr>
              <w:t xml:space="preserve">Bündnis _ _ / </w:t>
            </w:r>
            <w:r w:rsidR="00C602A8" w:rsidRPr="00D607C7">
              <w:rPr>
                <w:rFonts w:ascii="Calibri" w:hAnsi="Calibri" w:cs="Calibri"/>
                <w:b/>
                <w:sz w:val="28"/>
                <w:szCs w:val="28"/>
              </w:rPr>
              <w:t>DIE</w:t>
            </w:r>
            <w:r w:rsidRPr="00D607C7">
              <w:rPr>
                <w:rFonts w:ascii="Calibri" w:hAnsi="Calibri" w:cs="Calibri"/>
                <w:b/>
                <w:sz w:val="28"/>
                <w:szCs w:val="28"/>
              </w:rPr>
              <w:t xml:space="preserve"> </w:t>
            </w:r>
            <w:r w:rsidR="00C602A8" w:rsidRPr="00D607C7">
              <w:rPr>
                <w:rFonts w:ascii="Calibri" w:hAnsi="Calibri" w:cs="Calibri"/>
                <w:b/>
                <w:sz w:val="28"/>
                <w:szCs w:val="28"/>
              </w:rPr>
              <w:t>GRÜNEN</w:t>
            </w:r>
          </w:p>
        </w:tc>
        <w:tc>
          <w:tcPr>
            <w:tcW w:w="6238" w:type="dxa"/>
            <w:shd w:val="clear" w:color="auto" w:fill="auto"/>
          </w:tcPr>
          <w:p w14:paraId="53B9C568" w14:textId="77777777" w:rsidR="00D55E6D" w:rsidRPr="00D607C7" w:rsidRDefault="00D55E6D" w:rsidP="00D607C7">
            <w:pPr>
              <w:numPr>
                <w:ilvl w:val="0"/>
                <w:numId w:val="19"/>
              </w:numPr>
              <w:ind w:left="319"/>
              <w:rPr>
                <w:rFonts w:ascii="Calibri" w:hAnsi="Calibri" w:cs="Calibri"/>
                <w:sz w:val="28"/>
                <w:szCs w:val="28"/>
              </w:rPr>
            </w:pPr>
            <w:r w:rsidRPr="00D607C7">
              <w:rPr>
                <w:rFonts w:ascii="Calibri" w:hAnsi="Calibri" w:cs="Calibri"/>
                <w:sz w:val="28"/>
                <w:szCs w:val="28"/>
              </w:rPr>
              <w:t xml:space="preserve">Frieden und Umwelt _  _  _  _  _  _   </w:t>
            </w:r>
          </w:p>
        </w:tc>
      </w:tr>
      <w:tr w:rsidR="00D55E6D" w:rsidRPr="00D607C7" w14:paraId="20BEFAD3" w14:textId="77777777" w:rsidTr="00D607C7">
        <w:trPr>
          <w:trHeight w:val="122"/>
        </w:trPr>
        <w:tc>
          <w:tcPr>
            <w:tcW w:w="2518" w:type="dxa"/>
            <w:shd w:val="clear" w:color="auto" w:fill="auto"/>
          </w:tcPr>
          <w:p w14:paraId="0AEF290F" w14:textId="77777777" w:rsidR="00D55E6D" w:rsidRPr="00D607C7" w:rsidRDefault="00D55E6D" w:rsidP="00D607C7">
            <w:pPr>
              <w:jc w:val="center"/>
              <w:rPr>
                <w:rFonts w:ascii="Calibri" w:hAnsi="Calibri" w:cs="Calibri"/>
                <w:b/>
                <w:sz w:val="40"/>
                <w:szCs w:val="40"/>
              </w:rPr>
            </w:pPr>
            <w:r w:rsidRPr="00D607C7">
              <w:rPr>
                <w:rFonts w:ascii="Calibri" w:hAnsi="Calibri" w:cs="Calibri"/>
                <w:b/>
                <w:sz w:val="40"/>
                <w:szCs w:val="40"/>
              </w:rPr>
              <w:t>_ D P</w:t>
            </w:r>
          </w:p>
        </w:tc>
        <w:tc>
          <w:tcPr>
            <w:tcW w:w="5954" w:type="dxa"/>
            <w:shd w:val="clear" w:color="auto" w:fill="auto"/>
          </w:tcPr>
          <w:p w14:paraId="1406D7C7" w14:textId="77777777" w:rsidR="00D55E6D" w:rsidRPr="00D607C7" w:rsidRDefault="00D55E6D" w:rsidP="00D607C7">
            <w:pPr>
              <w:rPr>
                <w:rFonts w:ascii="Calibri" w:hAnsi="Calibri" w:cs="Calibri"/>
                <w:b/>
                <w:sz w:val="28"/>
                <w:szCs w:val="28"/>
              </w:rPr>
            </w:pPr>
          </w:p>
          <w:p w14:paraId="6590B107" w14:textId="77777777" w:rsidR="00D55E6D" w:rsidRPr="00D607C7" w:rsidRDefault="00D55E6D" w:rsidP="00D55E6D">
            <w:pPr>
              <w:rPr>
                <w:rFonts w:ascii="Calibri" w:hAnsi="Calibri" w:cs="Calibri"/>
                <w:b/>
                <w:sz w:val="28"/>
                <w:szCs w:val="28"/>
              </w:rPr>
            </w:pPr>
            <w:r w:rsidRPr="00D607C7">
              <w:rPr>
                <w:rFonts w:ascii="Calibri" w:hAnsi="Calibri" w:cs="Calibri"/>
                <w:b/>
                <w:sz w:val="28"/>
                <w:szCs w:val="28"/>
              </w:rPr>
              <w:t>_  _  _  _  _  Demokratische Partei Deutschlands</w:t>
            </w:r>
          </w:p>
        </w:tc>
        <w:tc>
          <w:tcPr>
            <w:tcW w:w="6238" w:type="dxa"/>
            <w:shd w:val="clear" w:color="auto" w:fill="auto"/>
          </w:tcPr>
          <w:p w14:paraId="7AE43B2C" w14:textId="77777777" w:rsidR="00D55E6D" w:rsidRPr="00D607C7" w:rsidRDefault="00D55E6D" w:rsidP="00D607C7">
            <w:pPr>
              <w:numPr>
                <w:ilvl w:val="0"/>
                <w:numId w:val="19"/>
              </w:numPr>
              <w:ind w:left="319"/>
              <w:rPr>
                <w:rFonts w:ascii="Calibri" w:hAnsi="Calibri" w:cs="Calibri"/>
                <w:sz w:val="28"/>
                <w:szCs w:val="28"/>
              </w:rPr>
            </w:pPr>
            <w:r w:rsidRPr="00D607C7">
              <w:rPr>
                <w:rFonts w:ascii="Calibri" w:hAnsi="Calibri" w:cs="Calibri"/>
                <w:sz w:val="28"/>
                <w:szCs w:val="28"/>
              </w:rPr>
              <w:t>_  _  _  _  _  _</w:t>
            </w:r>
            <w:r w:rsidR="00C602A8" w:rsidRPr="00D607C7">
              <w:rPr>
                <w:rFonts w:ascii="Calibri" w:hAnsi="Calibri" w:cs="Calibri"/>
                <w:sz w:val="28"/>
                <w:szCs w:val="28"/>
              </w:rPr>
              <w:t xml:space="preserve">  _  _</w:t>
            </w:r>
            <w:r w:rsidRPr="00D607C7">
              <w:rPr>
                <w:rFonts w:ascii="Calibri" w:hAnsi="Calibri" w:cs="Calibri"/>
                <w:sz w:val="28"/>
                <w:szCs w:val="28"/>
              </w:rPr>
              <w:t xml:space="preserve">  des Einzelnen  </w:t>
            </w:r>
          </w:p>
        </w:tc>
      </w:tr>
      <w:tr w:rsidR="00D55E6D" w:rsidRPr="00D607C7" w14:paraId="6D756B9D" w14:textId="77777777" w:rsidTr="00D607C7">
        <w:trPr>
          <w:trHeight w:val="122"/>
        </w:trPr>
        <w:tc>
          <w:tcPr>
            <w:tcW w:w="2518" w:type="dxa"/>
            <w:shd w:val="clear" w:color="auto" w:fill="auto"/>
          </w:tcPr>
          <w:p w14:paraId="59A94399" w14:textId="77777777" w:rsidR="00D55E6D" w:rsidRPr="00D607C7" w:rsidRDefault="00C602A8" w:rsidP="00D607C7">
            <w:pPr>
              <w:jc w:val="center"/>
              <w:rPr>
                <w:rFonts w:ascii="Calibri" w:hAnsi="Calibri" w:cs="Calibri"/>
                <w:b/>
                <w:sz w:val="40"/>
                <w:szCs w:val="40"/>
              </w:rPr>
            </w:pPr>
            <w:r w:rsidRPr="00D607C7">
              <w:rPr>
                <w:rFonts w:ascii="Calibri" w:hAnsi="Calibri" w:cs="Calibri"/>
                <w:b/>
                <w:sz w:val="40"/>
                <w:szCs w:val="40"/>
              </w:rPr>
              <w:t>L _</w:t>
            </w:r>
            <w:r w:rsidR="00D607C7" w:rsidRPr="00D607C7">
              <w:rPr>
                <w:rFonts w:ascii="Calibri" w:hAnsi="Calibri" w:cs="Calibri"/>
                <w:b/>
                <w:sz w:val="40"/>
                <w:szCs w:val="40"/>
              </w:rPr>
              <w:t>N</w:t>
            </w:r>
            <w:r w:rsidRPr="00D607C7">
              <w:rPr>
                <w:rFonts w:ascii="Calibri" w:hAnsi="Calibri" w:cs="Calibri"/>
                <w:b/>
                <w:sz w:val="40"/>
                <w:szCs w:val="40"/>
              </w:rPr>
              <w:t xml:space="preserve"> K _</w:t>
            </w:r>
          </w:p>
        </w:tc>
        <w:tc>
          <w:tcPr>
            <w:tcW w:w="5954" w:type="dxa"/>
            <w:shd w:val="clear" w:color="auto" w:fill="auto"/>
          </w:tcPr>
          <w:p w14:paraId="4D932158" w14:textId="77777777" w:rsidR="00D55E6D" w:rsidRPr="00D607C7" w:rsidRDefault="00D55E6D" w:rsidP="00D607C7">
            <w:pPr>
              <w:rPr>
                <w:rFonts w:ascii="Calibri" w:hAnsi="Calibri" w:cs="Calibri"/>
                <w:b/>
                <w:sz w:val="28"/>
                <w:szCs w:val="28"/>
              </w:rPr>
            </w:pPr>
          </w:p>
          <w:p w14:paraId="207301DD" w14:textId="77777777" w:rsidR="00D55E6D" w:rsidRPr="00D607C7" w:rsidRDefault="00C602A8" w:rsidP="00D607C7">
            <w:pPr>
              <w:rPr>
                <w:rFonts w:ascii="Calibri" w:hAnsi="Calibri" w:cs="Calibri"/>
                <w:b/>
                <w:sz w:val="28"/>
                <w:szCs w:val="28"/>
              </w:rPr>
            </w:pPr>
            <w:r w:rsidRPr="00D607C7">
              <w:rPr>
                <w:rFonts w:ascii="Calibri" w:hAnsi="Calibri" w:cs="Calibri"/>
                <w:b/>
                <w:sz w:val="28"/>
                <w:szCs w:val="28"/>
              </w:rPr>
              <w:t>Die LINKE</w:t>
            </w:r>
          </w:p>
        </w:tc>
        <w:tc>
          <w:tcPr>
            <w:tcW w:w="6238" w:type="dxa"/>
            <w:shd w:val="clear" w:color="auto" w:fill="auto"/>
          </w:tcPr>
          <w:p w14:paraId="771B4D67" w14:textId="77777777" w:rsidR="00D55E6D" w:rsidRPr="00D607C7" w:rsidRDefault="00D55E6D" w:rsidP="00D607C7">
            <w:pPr>
              <w:numPr>
                <w:ilvl w:val="0"/>
                <w:numId w:val="19"/>
              </w:numPr>
              <w:ind w:left="319"/>
              <w:rPr>
                <w:rFonts w:ascii="Calibri" w:hAnsi="Calibri" w:cs="Calibri"/>
                <w:sz w:val="28"/>
                <w:szCs w:val="28"/>
              </w:rPr>
            </w:pPr>
            <w:r w:rsidRPr="00D607C7">
              <w:rPr>
                <w:rFonts w:ascii="Calibri" w:hAnsi="Calibri" w:cs="Calibri"/>
                <w:sz w:val="28"/>
                <w:szCs w:val="28"/>
              </w:rPr>
              <w:t xml:space="preserve">soziale _  _  _  _  _  _  _  _  _  _ </w:t>
            </w:r>
            <w:r w:rsidR="00C602A8" w:rsidRPr="00D607C7">
              <w:rPr>
                <w:rFonts w:ascii="Calibri" w:hAnsi="Calibri" w:cs="Calibri"/>
                <w:sz w:val="28"/>
                <w:szCs w:val="28"/>
              </w:rPr>
              <w:t xml:space="preserve"> _  _ </w:t>
            </w:r>
            <w:r w:rsidRPr="00D607C7">
              <w:rPr>
                <w:rFonts w:ascii="Calibri" w:hAnsi="Calibri" w:cs="Calibri"/>
                <w:sz w:val="28"/>
                <w:szCs w:val="28"/>
              </w:rPr>
              <w:t xml:space="preserve"> </w:t>
            </w:r>
          </w:p>
        </w:tc>
      </w:tr>
      <w:tr w:rsidR="00C602A8" w:rsidRPr="00D607C7" w14:paraId="005B125D" w14:textId="77777777" w:rsidTr="00D607C7">
        <w:trPr>
          <w:trHeight w:val="122"/>
        </w:trPr>
        <w:tc>
          <w:tcPr>
            <w:tcW w:w="2518" w:type="dxa"/>
            <w:shd w:val="clear" w:color="auto" w:fill="auto"/>
          </w:tcPr>
          <w:p w14:paraId="4CAE6856" w14:textId="77777777" w:rsidR="00C602A8" w:rsidRPr="00D607C7" w:rsidRDefault="00C602A8" w:rsidP="00D607C7">
            <w:pPr>
              <w:jc w:val="center"/>
              <w:rPr>
                <w:rFonts w:ascii="Calibri" w:hAnsi="Calibri" w:cs="Calibri"/>
                <w:b/>
                <w:sz w:val="40"/>
                <w:szCs w:val="40"/>
              </w:rPr>
            </w:pPr>
            <w:r w:rsidRPr="00D607C7">
              <w:rPr>
                <w:rFonts w:ascii="Calibri" w:hAnsi="Calibri" w:cs="Calibri"/>
                <w:b/>
                <w:sz w:val="40"/>
                <w:szCs w:val="40"/>
              </w:rPr>
              <w:t>_ F _</w:t>
            </w:r>
          </w:p>
        </w:tc>
        <w:tc>
          <w:tcPr>
            <w:tcW w:w="5954" w:type="dxa"/>
            <w:shd w:val="clear" w:color="auto" w:fill="auto"/>
          </w:tcPr>
          <w:p w14:paraId="59E58049" w14:textId="77777777" w:rsidR="00C602A8" w:rsidRPr="00D607C7" w:rsidRDefault="00C602A8" w:rsidP="00D607C7">
            <w:pPr>
              <w:rPr>
                <w:rFonts w:ascii="Calibri" w:hAnsi="Calibri" w:cs="Calibri"/>
                <w:b/>
                <w:sz w:val="28"/>
                <w:szCs w:val="28"/>
              </w:rPr>
            </w:pPr>
            <w:r w:rsidRPr="00D607C7">
              <w:rPr>
                <w:rFonts w:ascii="Calibri" w:hAnsi="Calibri" w:cs="Calibri"/>
                <w:b/>
                <w:sz w:val="28"/>
                <w:szCs w:val="28"/>
              </w:rPr>
              <w:t xml:space="preserve">Alternative für _  _  _  _  _  _  _  _  _  _  _ </w:t>
            </w:r>
          </w:p>
        </w:tc>
        <w:tc>
          <w:tcPr>
            <w:tcW w:w="6238" w:type="dxa"/>
            <w:shd w:val="clear" w:color="auto" w:fill="auto"/>
          </w:tcPr>
          <w:p w14:paraId="54775094" w14:textId="77777777" w:rsidR="00C602A8" w:rsidRPr="00D607C7" w:rsidRDefault="00C602A8" w:rsidP="00D607C7">
            <w:pPr>
              <w:numPr>
                <w:ilvl w:val="0"/>
                <w:numId w:val="19"/>
              </w:numPr>
              <w:ind w:left="319"/>
              <w:rPr>
                <w:rFonts w:ascii="Calibri" w:hAnsi="Calibri" w:cs="Calibri"/>
                <w:sz w:val="28"/>
                <w:szCs w:val="28"/>
              </w:rPr>
            </w:pPr>
            <w:r w:rsidRPr="00D607C7">
              <w:rPr>
                <w:rFonts w:ascii="Calibri" w:hAnsi="Calibri" w:cs="Calibri"/>
                <w:sz w:val="28"/>
                <w:szCs w:val="28"/>
              </w:rPr>
              <w:t>_  _  _  _  _   Flüchtlinge</w:t>
            </w:r>
          </w:p>
        </w:tc>
      </w:tr>
      <w:tr w:rsidR="00683CB6" w:rsidRPr="00D607C7" w14:paraId="5A2B903A" w14:textId="77777777" w:rsidTr="00D607C7">
        <w:trPr>
          <w:trHeight w:val="135"/>
        </w:trPr>
        <w:tc>
          <w:tcPr>
            <w:tcW w:w="14710" w:type="dxa"/>
            <w:gridSpan w:val="3"/>
            <w:shd w:val="clear" w:color="auto" w:fill="D9D9D9"/>
          </w:tcPr>
          <w:p w14:paraId="40DC3009" w14:textId="77777777" w:rsidR="00683CB6" w:rsidRPr="00D607C7" w:rsidRDefault="00683CB6" w:rsidP="00683CB6">
            <w:pPr>
              <w:rPr>
                <w:rFonts w:ascii="Calibri" w:hAnsi="Calibri" w:cs="Calibri"/>
                <w:b/>
                <w:sz w:val="22"/>
                <w:szCs w:val="22"/>
              </w:rPr>
            </w:pPr>
            <w:r w:rsidRPr="00D607C7">
              <w:rPr>
                <w:rFonts w:ascii="Calibri" w:hAnsi="Calibri" w:cs="Calibri"/>
                <w:b/>
                <w:sz w:val="40"/>
                <w:szCs w:val="40"/>
              </w:rPr>
              <w:t xml:space="preserve">6 </w:t>
            </w:r>
            <w:proofErr w:type="spellStart"/>
            <w:r w:rsidRPr="00D607C7">
              <w:rPr>
                <w:rFonts w:ascii="Calibri" w:hAnsi="Calibri" w:cs="Calibri"/>
                <w:b/>
                <w:sz w:val="22"/>
                <w:szCs w:val="22"/>
              </w:rPr>
              <w:t>Wieviele</w:t>
            </w:r>
            <w:proofErr w:type="spellEnd"/>
            <w:r w:rsidRPr="00D607C7">
              <w:rPr>
                <w:rFonts w:ascii="Calibri" w:hAnsi="Calibri" w:cs="Calibri"/>
                <w:b/>
                <w:sz w:val="22"/>
                <w:szCs w:val="22"/>
              </w:rPr>
              <w:t xml:space="preserve"> Sitze erreichten die Parteien bei der letzten Bundestagswahl 2017 </w:t>
            </w:r>
            <w:r w:rsidRPr="00D607C7">
              <w:rPr>
                <w:rFonts w:ascii="Calibri" w:hAnsi="Calibri" w:cs="Calibri"/>
                <w:sz w:val="20"/>
                <w:szCs w:val="20"/>
              </w:rPr>
              <w:t>(Tipp: Schau in der Grafik „Sitzverteilung des 19. Deutschen Bundestags“ nach)</w:t>
            </w:r>
          </w:p>
        </w:tc>
      </w:tr>
      <w:tr w:rsidR="00683CB6" w:rsidRPr="00D607C7" w14:paraId="18926FA1" w14:textId="77777777" w:rsidTr="00D607C7">
        <w:trPr>
          <w:trHeight w:val="122"/>
        </w:trPr>
        <w:tc>
          <w:tcPr>
            <w:tcW w:w="14710" w:type="dxa"/>
            <w:gridSpan w:val="3"/>
            <w:shd w:val="clear" w:color="auto" w:fill="auto"/>
          </w:tcPr>
          <w:p w14:paraId="5448E9D2" w14:textId="77777777" w:rsidR="00683CB6" w:rsidRDefault="00965597" w:rsidP="00D607C7">
            <w:pPr>
              <w:jc w:val="center"/>
              <w:rPr>
                <w:noProof/>
                <w:lang w:eastAsia="de-DE" w:bidi="ar-SA"/>
              </w:rPr>
            </w:pPr>
            <w:r w:rsidRPr="006C6F01">
              <w:rPr>
                <w:noProof/>
                <w:lang w:eastAsia="de-DE" w:bidi="ar-SA"/>
              </w:rPr>
              <w:drawing>
                <wp:inline distT="0" distB="0" distL="0" distR="0" wp14:anchorId="07ED1D09" wp14:editId="2E7F984B">
                  <wp:extent cx="4970145" cy="2824480"/>
                  <wp:effectExtent l="0" t="0" r="0" b="0"/>
                  <wp:docPr id="22"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a:picLocks/>
                          </pic:cNvPicPr>
                        </pic:nvPicPr>
                        <pic:blipFill>
                          <a:blip r:embed="rId24">
                            <a:extLst>
                              <a:ext uri="{28A0092B-C50C-407E-A947-70E740481C1C}">
                                <a14:useLocalDpi xmlns:a14="http://schemas.microsoft.com/office/drawing/2010/main" val="0"/>
                              </a:ext>
                            </a:extLst>
                          </a:blip>
                          <a:srcRect l="7265" t="15469" r="33989" b="25131"/>
                          <a:stretch>
                            <a:fillRect/>
                          </a:stretch>
                        </pic:blipFill>
                        <pic:spPr bwMode="auto">
                          <a:xfrm>
                            <a:off x="0" y="0"/>
                            <a:ext cx="4970145" cy="2824480"/>
                          </a:xfrm>
                          <a:prstGeom prst="rect">
                            <a:avLst/>
                          </a:prstGeom>
                          <a:noFill/>
                          <a:ln>
                            <a:noFill/>
                          </a:ln>
                        </pic:spPr>
                      </pic:pic>
                    </a:graphicData>
                  </a:graphic>
                </wp:inline>
              </w:drawing>
            </w:r>
          </w:p>
          <w:tbl>
            <w:tblPr>
              <w:tblW w:w="7371" w:type="dxa"/>
              <w:tblInd w:w="3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
              <w:gridCol w:w="1134"/>
              <w:gridCol w:w="993"/>
              <w:gridCol w:w="1134"/>
              <w:gridCol w:w="1134"/>
              <w:gridCol w:w="992"/>
              <w:gridCol w:w="992"/>
            </w:tblGrid>
            <w:tr w:rsidR="00E24F6C" w:rsidRPr="00D607C7" w14:paraId="2AC8AABB" w14:textId="77777777" w:rsidTr="00D607C7">
              <w:trPr>
                <w:trHeight w:val="694"/>
              </w:trPr>
              <w:tc>
                <w:tcPr>
                  <w:tcW w:w="992" w:type="dxa"/>
                  <w:shd w:val="clear" w:color="auto" w:fill="auto"/>
                </w:tcPr>
                <w:p w14:paraId="0C3EF496" w14:textId="77777777" w:rsidR="00E24F6C" w:rsidRPr="00D607C7" w:rsidRDefault="00E24F6C" w:rsidP="00D607C7">
                  <w:pPr>
                    <w:jc w:val="center"/>
                    <w:rPr>
                      <w:rFonts w:ascii="Calibri" w:hAnsi="Calibri" w:cs="Calibri"/>
                      <w:sz w:val="28"/>
                      <w:szCs w:val="28"/>
                    </w:rPr>
                  </w:pPr>
                </w:p>
              </w:tc>
              <w:tc>
                <w:tcPr>
                  <w:tcW w:w="1134" w:type="dxa"/>
                  <w:shd w:val="clear" w:color="auto" w:fill="auto"/>
                </w:tcPr>
                <w:p w14:paraId="6639C30E" w14:textId="77777777" w:rsidR="00E24F6C" w:rsidRPr="00D607C7" w:rsidRDefault="00E24F6C" w:rsidP="00D607C7">
                  <w:pPr>
                    <w:jc w:val="center"/>
                    <w:rPr>
                      <w:rFonts w:ascii="Calibri" w:hAnsi="Calibri" w:cs="Calibri"/>
                      <w:sz w:val="28"/>
                      <w:szCs w:val="28"/>
                    </w:rPr>
                  </w:pPr>
                </w:p>
              </w:tc>
              <w:tc>
                <w:tcPr>
                  <w:tcW w:w="993" w:type="dxa"/>
                  <w:shd w:val="clear" w:color="auto" w:fill="auto"/>
                </w:tcPr>
                <w:p w14:paraId="50FCE280" w14:textId="77777777" w:rsidR="00E24F6C" w:rsidRPr="00D607C7" w:rsidRDefault="00E24F6C" w:rsidP="00D607C7">
                  <w:pPr>
                    <w:jc w:val="center"/>
                    <w:rPr>
                      <w:rFonts w:ascii="Calibri" w:hAnsi="Calibri" w:cs="Calibri"/>
                      <w:sz w:val="28"/>
                      <w:szCs w:val="28"/>
                    </w:rPr>
                  </w:pPr>
                </w:p>
              </w:tc>
              <w:tc>
                <w:tcPr>
                  <w:tcW w:w="1134" w:type="dxa"/>
                  <w:shd w:val="clear" w:color="auto" w:fill="auto"/>
                </w:tcPr>
                <w:p w14:paraId="108A305B" w14:textId="77777777" w:rsidR="00E24F6C" w:rsidRPr="00D607C7" w:rsidRDefault="00E24F6C" w:rsidP="00D607C7">
                  <w:pPr>
                    <w:jc w:val="center"/>
                    <w:rPr>
                      <w:rFonts w:ascii="Calibri" w:hAnsi="Calibri" w:cs="Calibri"/>
                      <w:sz w:val="28"/>
                      <w:szCs w:val="28"/>
                    </w:rPr>
                  </w:pPr>
                </w:p>
              </w:tc>
              <w:tc>
                <w:tcPr>
                  <w:tcW w:w="1134" w:type="dxa"/>
                  <w:shd w:val="clear" w:color="auto" w:fill="auto"/>
                </w:tcPr>
                <w:p w14:paraId="206DBD18" w14:textId="77777777" w:rsidR="00E24F6C" w:rsidRPr="00D607C7" w:rsidRDefault="00E24F6C" w:rsidP="00D607C7">
                  <w:pPr>
                    <w:jc w:val="center"/>
                    <w:rPr>
                      <w:rFonts w:ascii="Calibri" w:hAnsi="Calibri" w:cs="Calibri"/>
                      <w:sz w:val="28"/>
                      <w:szCs w:val="28"/>
                    </w:rPr>
                  </w:pPr>
                </w:p>
              </w:tc>
              <w:tc>
                <w:tcPr>
                  <w:tcW w:w="992" w:type="dxa"/>
                  <w:shd w:val="clear" w:color="auto" w:fill="auto"/>
                </w:tcPr>
                <w:p w14:paraId="2CFC17BD" w14:textId="77777777" w:rsidR="00E24F6C" w:rsidRPr="00D607C7" w:rsidRDefault="00E24F6C" w:rsidP="00D607C7">
                  <w:pPr>
                    <w:jc w:val="center"/>
                    <w:rPr>
                      <w:rFonts w:ascii="Calibri" w:hAnsi="Calibri" w:cs="Calibri"/>
                      <w:sz w:val="28"/>
                      <w:szCs w:val="28"/>
                    </w:rPr>
                  </w:pPr>
                </w:p>
              </w:tc>
              <w:tc>
                <w:tcPr>
                  <w:tcW w:w="992" w:type="dxa"/>
                  <w:shd w:val="clear" w:color="auto" w:fill="auto"/>
                </w:tcPr>
                <w:p w14:paraId="5E277537" w14:textId="77777777" w:rsidR="00E24F6C" w:rsidRPr="00D607C7" w:rsidRDefault="00E24F6C" w:rsidP="00D607C7">
                  <w:pPr>
                    <w:jc w:val="center"/>
                    <w:rPr>
                      <w:rFonts w:ascii="Calibri" w:hAnsi="Calibri" w:cs="Calibri"/>
                      <w:sz w:val="28"/>
                      <w:szCs w:val="28"/>
                    </w:rPr>
                  </w:pPr>
                </w:p>
              </w:tc>
            </w:tr>
          </w:tbl>
          <w:p w14:paraId="6F4A830D" w14:textId="77777777" w:rsidR="00683CB6" w:rsidRPr="00D607C7" w:rsidRDefault="00683CB6" w:rsidP="00D607C7">
            <w:pPr>
              <w:jc w:val="center"/>
              <w:rPr>
                <w:rFonts w:ascii="Calibri" w:hAnsi="Calibri" w:cs="Calibri"/>
                <w:sz w:val="28"/>
                <w:szCs w:val="28"/>
              </w:rPr>
            </w:pPr>
          </w:p>
        </w:tc>
      </w:tr>
    </w:tbl>
    <w:p w14:paraId="44D1282A" w14:textId="77777777" w:rsidR="00FD1601" w:rsidRDefault="004F3F87" w:rsidP="00FD1601">
      <w:pPr>
        <w:rPr>
          <w:rFonts w:ascii="Calibri" w:hAnsi="Calibri" w:cs="Calibri"/>
          <w:b/>
          <w:bCs/>
        </w:rPr>
      </w:pPr>
      <w:r>
        <w:rPr>
          <w:rFonts w:ascii="Calibri" w:hAnsi="Calibri" w:cs="Calibri"/>
          <w:b/>
          <w:bCs/>
        </w:rPr>
        <w:lastRenderedPageBreak/>
        <w:t>M 5</w:t>
      </w:r>
      <w:r w:rsidR="00FD1601">
        <w:rPr>
          <w:rFonts w:ascii="Calibri" w:hAnsi="Calibri" w:cs="Calibri"/>
          <w:b/>
          <w:bCs/>
        </w:rPr>
        <w:t xml:space="preserve"> – Infozettel</w:t>
      </w:r>
    </w:p>
    <w:p w14:paraId="26FEA156" w14:textId="77777777" w:rsidR="00E50F43" w:rsidRDefault="00965597" w:rsidP="00FD1601">
      <w:pPr>
        <w:rPr>
          <w:rFonts w:ascii="Calibri" w:hAnsi="Calibri" w:cs="Calibri"/>
          <w:b/>
          <w:bCs/>
        </w:rPr>
      </w:pPr>
      <w:r>
        <w:rPr>
          <w:noProof/>
          <w:lang w:eastAsia="de-DE" w:bidi="ar-SA"/>
        </w:rPr>
        <mc:AlternateContent>
          <mc:Choice Requires="wps">
            <w:drawing>
              <wp:anchor distT="45720" distB="45720" distL="114300" distR="114300" simplePos="0" relativeHeight="251655680" behindDoc="0" locked="0" layoutInCell="1" allowOverlap="1" wp14:anchorId="70024DA9" wp14:editId="236A3320">
                <wp:simplePos x="0" y="0"/>
                <wp:positionH relativeFrom="column">
                  <wp:posOffset>1425575</wp:posOffset>
                </wp:positionH>
                <wp:positionV relativeFrom="paragraph">
                  <wp:posOffset>71755</wp:posOffset>
                </wp:positionV>
                <wp:extent cx="6404610" cy="1229995"/>
                <wp:effectExtent l="0" t="0" r="0" b="1905"/>
                <wp:wrapSquare wrapText="bothSides"/>
                <wp:docPr id="3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04610" cy="1229995"/>
                        </a:xfrm>
                        <a:prstGeom prst="rect">
                          <a:avLst/>
                        </a:prstGeom>
                        <a:solidFill>
                          <a:srgbClr val="FFFFFF"/>
                        </a:solidFill>
                        <a:ln w="9525">
                          <a:solidFill>
                            <a:srgbClr val="000000"/>
                          </a:solidFill>
                          <a:miter lim="800000"/>
                          <a:headEnd/>
                          <a:tailEnd/>
                        </a:ln>
                      </wps:spPr>
                      <wps:txbx>
                        <w:txbxContent>
                          <w:p w14:paraId="0C35D9EA" w14:textId="77777777" w:rsidR="00E50F43" w:rsidRDefault="00E50F43" w:rsidP="00E50F43">
                            <w:pPr>
                              <w:jc w:val="center"/>
                              <w:rPr>
                                <w:rFonts w:ascii="Calibri" w:hAnsi="Calibri" w:cs="Calibri"/>
                                <w:b/>
                                <w:sz w:val="72"/>
                                <w:szCs w:val="72"/>
                              </w:rPr>
                            </w:pPr>
                            <w:r w:rsidRPr="00E50F43">
                              <w:rPr>
                                <w:rFonts w:ascii="Calibri" w:hAnsi="Calibri" w:cs="Calibri"/>
                                <w:b/>
                                <w:sz w:val="72"/>
                                <w:szCs w:val="72"/>
                              </w:rPr>
                              <w:t xml:space="preserve">Was ist eine „Partei“ und </w:t>
                            </w:r>
                          </w:p>
                          <w:p w14:paraId="08F58BDA" w14:textId="77777777" w:rsidR="00E50F43" w:rsidRPr="00E50F43" w:rsidRDefault="00E50F43" w:rsidP="00E50F43">
                            <w:pPr>
                              <w:jc w:val="center"/>
                              <w:rPr>
                                <w:rFonts w:ascii="Calibri" w:hAnsi="Calibri" w:cs="Calibri"/>
                                <w:b/>
                                <w:sz w:val="72"/>
                                <w:szCs w:val="72"/>
                              </w:rPr>
                            </w:pPr>
                            <w:r w:rsidRPr="00E50F43">
                              <w:rPr>
                                <w:rFonts w:ascii="Calibri" w:hAnsi="Calibri" w:cs="Calibri"/>
                                <w:b/>
                                <w:sz w:val="72"/>
                                <w:szCs w:val="72"/>
                              </w:rPr>
                              <w:t>warum sind Parteien wichtig?</w:t>
                            </w:r>
                          </w:p>
                          <w:p w14:paraId="4F02D341" w14:textId="77777777" w:rsidR="00E50F43" w:rsidRDefault="00E50F4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70024DA9" id="_x0000_t202" coordsize="21600,21600" o:spt="202" path="m,l,21600r21600,l21600,xe">
                <v:stroke joinstyle="miter"/>
                <v:path gradientshapeok="t" o:connecttype="rect"/>
              </v:shapetype>
              <v:shape id="Textfeld 2" o:spid="_x0000_s1026" type="#_x0000_t202" style="position:absolute;margin-left:112.25pt;margin-top:5.65pt;width:504.3pt;height:96.85pt;z-index:251655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">
                <v:path arrowok="t"/>
                <v:textbox>
                  <w:txbxContent>
                    <w:p w14:paraId="0C35D9EA" w14:textId="77777777" w:rsidR="00E50F43" w:rsidRDefault="00E50F43" w:rsidP="00E50F43">
                      <w:pPr>
                        <w:jc w:val="center"/>
                        <w:rPr>
                          <w:rFonts w:ascii="Calibri" w:hAnsi="Calibri" w:cs="Calibri"/>
                          <w:b/>
                          <w:sz w:val="72"/>
                          <w:szCs w:val="72"/>
                        </w:rPr>
                      </w:pPr>
                      <w:r w:rsidRPr="00E50F43">
                        <w:rPr>
                          <w:rFonts w:ascii="Calibri" w:hAnsi="Calibri" w:cs="Calibri"/>
                          <w:b/>
                          <w:sz w:val="72"/>
                          <w:szCs w:val="72"/>
                        </w:rPr>
                        <w:t xml:space="preserve">Was ist eine „Partei“ und </w:t>
                      </w:r>
                    </w:p>
                    <w:p w14:paraId="08F58BDA" w14:textId="77777777" w:rsidR="00E50F43" w:rsidRPr="00E50F43" w:rsidRDefault="00E50F43" w:rsidP="00E50F43">
                      <w:pPr>
                        <w:jc w:val="center"/>
                        <w:rPr>
                          <w:rFonts w:ascii="Calibri" w:hAnsi="Calibri" w:cs="Calibri"/>
                          <w:b/>
                          <w:sz w:val="72"/>
                          <w:szCs w:val="72"/>
                        </w:rPr>
                      </w:pPr>
                      <w:r w:rsidRPr="00E50F43">
                        <w:rPr>
                          <w:rFonts w:ascii="Calibri" w:hAnsi="Calibri" w:cs="Calibri"/>
                          <w:b/>
                          <w:sz w:val="72"/>
                          <w:szCs w:val="72"/>
                        </w:rPr>
                        <w:t>warum sind Parteien wichtig?</w:t>
                      </w:r>
                    </w:p>
                    <w:p w14:paraId="4F02D341" w14:textId="77777777" w:rsidR="00E50F43" w:rsidRDefault="00E50F43"/>
                  </w:txbxContent>
                </v:textbox>
                <w10:wrap type="square"/>
              </v:shape>
            </w:pict>
          </mc:Fallback>
        </mc:AlternateContent>
      </w:r>
    </w:p>
    <w:p w14:paraId="11801E10" w14:textId="77777777" w:rsidR="00FD1601" w:rsidRDefault="00FD1601" w:rsidP="00FD1601">
      <w:pPr>
        <w:rPr>
          <w:b/>
        </w:rPr>
      </w:pPr>
    </w:p>
    <w:p w14:paraId="7B0DF9AA" w14:textId="77777777" w:rsidR="00FD1601" w:rsidRPr="00E50F43" w:rsidRDefault="00FD1601" w:rsidP="00FD1601">
      <w:pPr>
        <w:jc w:val="center"/>
        <w:rPr>
          <w:rFonts w:ascii="Calibri" w:hAnsi="Calibri" w:cs="Calibri"/>
          <w:b/>
          <w:sz w:val="72"/>
          <w:szCs w:val="72"/>
        </w:rPr>
      </w:pPr>
    </w:p>
    <w:p w14:paraId="622FF541" w14:textId="77777777" w:rsidR="00E50F43" w:rsidRPr="00E50F43" w:rsidRDefault="00E50F43" w:rsidP="00FD1601">
      <w:pPr>
        <w:jc w:val="center"/>
        <w:rPr>
          <w:rFonts w:ascii="Calibri" w:hAnsi="Calibri" w:cs="Calibri"/>
          <w:b/>
          <w:sz w:val="72"/>
          <w:szCs w:val="72"/>
        </w:rPr>
      </w:pPr>
    </w:p>
    <w:p w14:paraId="64E09A40" w14:textId="77777777" w:rsidR="00FD1601" w:rsidRPr="005C7EE4" w:rsidRDefault="00FD1601" w:rsidP="00FD1601">
      <w:pPr>
        <w:jc w:val="center"/>
        <w:rPr>
          <w:rFonts w:ascii="Calibri" w:hAnsi="Calibri" w:cs="Calibri"/>
          <w:sz w:val="52"/>
          <w:szCs w:val="52"/>
        </w:rPr>
      </w:pPr>
      <w:r w:rsidRPr="005C7EE4">
        <w:rPr>
          <w:rFonts w:ascii="Calibri" w:hAnsi="Calibri" w:cs="Calibri"/>
          <w:sz w:val="52"/>
          <w:szCs w:val="52"/>
        </w:rPr>
        <w:t xml:space="preserve">Eine Partei ist </w:t>
      </w:r>
      <w:r w:rsidRPr="005C7EE4">
        <w:rPr>
          <w:rFonts w:ascii="Calibri" w:hAnsi="Calibri" w:cs="Calibri"/>
          <w:b/>
          <w:sz w:val="52"/>
          <w:szCs w:val="52"/>
        </w:rPr>
        <w:t>eine Gruppe von Menschen, die ähnliche politische Interessen haben</w:t>
      </w:r>
      <w:r w:rsidRPr="005C7EE4">
        <w:rPr>
          <w:rFonts w:ascii="Calibri" w:hAnsi="Calibri" w:cs="Calibri"/>
          <w:sz w:val="52"/>
          <w:szCs w:val="52"/>
        </w:rPr>
        <w:t xml:space="preserve">. </w:t>
      </w:r>
    </w:p>
    <w:p w14:paraId="178A68B6" w14:textId="77777777" w:rsidR="005C7EE4" w:rsidRPr="005C7EE4" w:rsidRDefault="00FD1601" w:rsidP="00FD1601">
      <w:pPr>
        <w:jc w:val="center"/>
        <w:rPr>
          <w:rFonts w:ascii="Calibri" w:hAnsi="Calibri" w:cs="Calibri"/>
          <w:sz w:val="52"/>
          <w:szCs w:val="52"/>
        </w:rPr>
      </w:pPr>
      <w:r w:rsidRPr="005C7EE4">
        <w:rPr>
          <w:rFonts w:ascii="Calibri" w:hAnsi="Calibri" w:cs="Calibri"/>
          <w:sz w:val="52"/>
          <w:szCs w:val="52"/>
        </w:rPr>
        <w:br w:type="textWrapping" w:clear="all"/>
      </w:r>
      <w:r w:rsidR="005C7EE4" w:rsidRPr="005C7EE4">
        <w:rPr>
          <w:rFonts w:ascii="Calibri" w:hAnsi="Calibri" w:cs="Calibri"/>
          <w:sz w:val="52"/>
          <w:szCs w:val="52"/>
        </w:rPr>
        <w:t xml:space="preserve">In einer Bevölkerung gibt es viele Menschen mit vielen verschiedenen Meinungen.  </w:t>
      </w:r>
    </w:p>
    <w:p w14:paraId="33DFD154" w14:textId="77777777" w:rsidR="005C7EE4" w:rsidRDefault="005C7EE4" w:rsidP="00FD1601">
      <w:pPr>
        <w:jc w:val="center"/>
        <w:rPr>
          <w:rFonts w:ascii="Calibri" w:hAnsi="Calibri" w:cs="Calibri"/>
          <w:b/>
          <w:sz w:val="52"/>
          <w:szCs w:val="52"/>
        </w:rPr>
      </w:pPr>
    </w:p>
    <w:p w14:paraId="2C6E5ABC" w14:textId="77777777" w:rsidR="00FD1601" w:rsidRDefault="005C7EE4" w:rsidP="00FD1601">
      <w:pPr>
        <w:jc w:val="center"/>
        <w:rPr>
          <w:rFonts w:ascii="Calibri" w:hAnsi="Calibri" w:cs="Calibri"/>
          <w:b/>
          <w:sz w:val="52"/>
          <w:szCs w:val="52"/>
        </w:rPr>
      </w:pPr>
      <w:r>
        <w:rPr>
          <w:rFonts w:ascii="Calibri" w:hAnsi="Calibri" w:cs="Calibri"/>
          <w:b/>
          <w:sz w:val="52"/>
          <w:szCs w:val="52"/>
        </w:rPr>
        <w:t>In einer richtigen Demokratie gibt es deshalb MEHRERE Parteien, da dadurch auch die verschiedenen Interessen der Bevölkerung berücksichtigt werden.</w:t>
      </w:r>
    </w:p>
    <w:p w14:paraId="209BA242" w14:textId="77777777" w:rsidR="005C7EE4" w:rsidRDefault="005C7EE4" w:rsidP="00FD1601">
      <w:pPr>
        <w:jc w:val="center"/>
        <w:rPr>
          <w:rFonts w:ascii="Calibri" w:hAnsi="Calibri" w:cs="Calibri"/>
          <w:b/>
          <w:sz w:val="52"/>
          <w:szCs w:val="52"/>
        </w:rPr>
      </w:pPr>
    </w:p>
    <w:p w14:paraId="0DAC8E27" w14:textId="77777777" w:rsidR="00FD1601" w:rsidRPr="00E50F43" w:rsidRDefault="00000000" w:rsidP="00E50F43">
      <w:pPr>
        <w:jc w:val="center"/>
        <w:rPr>
          <w:rFonts w:ascii="Calibri" w:hAnsi="Calibri" w:cs="Calibri"/>
          <w:sz w:val="16"/>
          <w:szCs w:val="16"/>
        </w:rPr>
      </w:pPr>
      <w:hyperlink r:id="rId25" w:anchor="Partei" w:history="1">
        <w:r w:rsidR="00FD1601" w:rsidRPr="00E50F43">
          <w:rPr>
            <w:rStyle w:val="Hyperlink"/>
            <w:rFonts w:ascii="Calibri" w:hAnsi="Calibri" w:cs="Calibri"/>
            <w:sz w:val="16"/>
            <w:szCs w:val="16"/>
          </w:rPr>
          <w:t>https://www.bpb.de/politik/grundfragen/politik-einfach-fuer-alle/248396/der-wahlkampf#Partei</w:t>
        </w:r>
      </w:hyperlink>
    </w:p>
    <w:p w14:paraId="2FD62F48" w14:textId="77777777" w:rsidR="00FD1601" w:rsidRPr="00E50F43" w:rsidRDefault="00965597" w:rsidP="00FD1601">
      <w:pPr>
        <w:rPr>
          <w:rFonts w:ascii="Calibri" w:hAnsi="Calibri" w:cs="Calibri"/>
          <w:b/>
          <w:bCs/>
        </w:rPr>
      </w:pPr>
      <w:r>
        <w:rPr>
          <w:rFonts w:ascii="Calibri" w:hAnsi="Calibri" w:cs="Calibri"/>
          <w:bCs/>
          <w:noProof/>
          <w:sz w:val="22"/>
          <w:szCs w:val="22"/>
          <w:lang w:eastAsia="de-DE" w:bidi="ar-SA"/>
        </w:rPr>
        <w:lastRenderedPageBreak/>
        <mc:AlternateContent>
          <mc:Choice Requires="wps">
            <w:drawing>
              <wp:anchor distT="45720" distB="45720" distL="114300" distR="114300" simplePos="0" relativeHeight="251656704" behindDoc="0" locked="0" layoutInCell="1" allowOverlap="1" wp14:anchorId="3C38074D" wp14:editId="4C7CE30C">
                <wp:simplePos x="0" y="0"/>
                <wp:positionH relativeFrom="column">
                  <wp:posOffset>1495425</wp:posOffset>
                </wp:positionH>
                <wp:positionV relativeFrom="paragraph">
                  <wp:posOffset>-205740</wp:posOffset>
                </wp:positionV>
                <wp:extent cx="6404610" cy="711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04610" cy="711200"/>
                        </a:xfrm>
                        <a:prstGeom prst="rect">
                          <a:avLst/>
                        </a:prstGeom>
                        <a:solidFill>
                          <a:srgbClr val="FFFFFF"/>
                        </a:solidFill>
                        <a:ln w="9525">
                          <a:solidFill>
                            <a:srgbClr val="000000"/>
                          </a:solidFill>
                          <a:miter lim="800000"/>
                          <a:headEnd/>
                          <a:tailEnd/>
                        </a:ln>
                      </wps:spPr>
                      <wps:txbx>
                        <w:txbxContent>
                          <w:p w14:paraId="5BD5161E" w14:textId="77777777" w:rsidR="003E5FFD" w:rsidRPr="00E50F43" w:rsidRDefault="003E5FFD" w:rsidP="003E5FFD">
                            <w:pPr>
                              <w:jc w:val="center"/>
                              <w:rPr>
                                <w:rFonts w:ascii="Calibri" w:hAnsi="Calibri" w:cs="Calibri"/>
                                <w:b/>
                                <w:sz w:val="72"/>
                                <w:szCs w:val="72"/>
                              </w:rPr>
                            </w:pPr>
                            <w:r>
                              <w:rPr>
                                <w:rFonts w:ascii="Calibri" w:hAnsi="Calibri" w:cs="Calibri"/>
                                <w:b/>
                                <w:sz w:val="72"/>
                                <w:szCs w:val="72"/>
                              </w:rPr>
                              <w:t>Warum gibt es Parteien</w:t>
                            </w:r>
                            <w:r w:rsidRPr="00E50F43">
                              <w:rPr>
                                <w:rFonts w:ascii="Calibri" w:hAnsi="Calibri" w:cs="Calibri"/>
                                <w:b/>
                                <w:sz w:val="72"/>
                                <w:szCs w:val="72"/>
                              </w:rPr>
                              <w:t>?</w:t>
                            </w:r>
                          </w:p>
                          <w:p w14:paraId="18BE63C7" w14:textId="77777777" w:rsidR="003E5FFD" w:rsidRDefault="003E5FFD" w:rsidP="003E5FF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C38074D" id="_x0000_s1027" type="#_x0000_t202" style="position:absolute;margin-left:117.75pt;margin-top:-16.2pt;width:504.3pt;height:56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">
                <v:path arrowok="t"/>
                <v:textbox>
                  <w:txbxContent>
                    <w:p w14:paraId="5BD5161E" w14:textId="77777777" w:rsidR="003E5FFD" w:rsidRPr="00E50F43" w:rsidRDefault="003E5FFD" w:rsidP="003E5FFD">
                      <w:pPr>
                        <w:jc w:val="center"/>
                        <w:rPr>
                          <w:rFonts w:ascii="Calibri" w:hAnsi="Calibri" w:cs="Calibri"/>
                          <w:b/>
                          <w:sz w:val="72"/>
                          <w:szCs w:val="72"/>
                        </w:rPr>
                      </w:pPr>
                      <w:r>
                        <w:rPr>
                          <w:rFonts w:ascii="Calibri" w:hAnsi="Calibri" w:cs="Calibri"/>
                          <w:b/>
                          <w:sz w:val="72"/>
                          <w:szCs w:val="72"/>
                        </w:rPr>
                        <w:t>Warum gibt es Parteien</w:t>
                      </w:r>
                      <w:r w:rsidRPr="00E50F43">
                        <w:rPr>
                          <w:rFonts w:ascii="Calibri" w:hAnsi="Calibri" w:cs="Calibri"/>
                          <w:b/>
                          <w:sz w:val="72"/>
                          <w:szCs w:val="72"/>
                        </w:rPr>
                        <w:t>?</w:t>
                      </w:r>
                    </w:p>
                    <w:p w14:paraId="18BE63C7" w14:textId="77777777" w:rsidR="003E5FFD" w:rsidRDefault="003E5FFD" w:rsidP="003E5FFD"/>
                  </w:txbxContent>
                </v:textbox>
                <w10:wrap type="square"/>
              </v:shape>
            </w:pict>
          </mc:Fallback>
        </mc:AlternateContent>
      </w:r>
    </w:p>
    <w:p w14:paraId="46E0B113" w14:textId="77777777" w:rsidR="00937D99" w:rsidRPr="00E50F43" w:rsidRDefault="00937D99" w:rsidP="004152BF">
      <w:pPr>
        <w:rPr>
          <w:rFonts w:ascii="Calibri" w:hAnsi="Calibri" w:cs="Calibri"/>
          <w:bCs/>
          <w:sz w:val="22"/>
          <w:szCs w:val="22"/>
        </w:rPr>
      </w:pPr>
    </w:p>
    <w:p w14:paraId="34F61087" w14:textId="77777777" w:rsidR="00E50F43" w:rsidRPr="00E50F43" w:rsidRDefault="00E50F43" w:rsidP="004152BF">
      <w:pPr>
        <w:rPr>
          <w:rFonts w:ascii="Calibri" w:hAnsi="Calibri" w:cs="Calibri"/>
          <w:bCs/>
          <w:sz w:val="22"/>
          <w:szCs w:val="22"/>
        </w:rPr>
      </w:pPr>
    </w:p>
    <w:p w14:paraId="5EE4D0BA" w14:textId="77777777" w:rsidR="00E50F43" w:rsidRDefault="00E50F43" w:rsidP="004152BF">
      <w:pPr>
        <w:rPr>
          <w:rFonts w:ascii="Calibri" w:hAnsi="Calibri" w:cs="Calibri"/>
          <w:bCs/>
          <w:sz w:val="22"/>
          <w:szCs w:val="22"/>
        </w:rPr>
      </w:pPr>
    </w:p>
    <w:p w14:paraId="0B284691" w14:textId="77777777" w:rsidR="003E5FFD" w:rsidRDefault="003E5FFD" w:rsidP="004152BF">
      <w:pPr>
        <w:rPr>
          <w:rFonts w:ascii="Calibri" w:hAnsi="Calibri" w:cs="Calibri"/>
          <w:bCs/>
          <w:sz w:val="22"/>
          <w:szCs w:val="22"/>
        </w:rPr>
      </w:pPr>
    </w:p>
    <w:p w14:paraId="2327D7BC" w14:textId="77777777" w:rsidR="00CC17BE" w:rsidRDefault="003E5FFD" w:rsidP="003E5FFD">
      <w:pPr>
        <w:pStyle w:val="Pa5"/>
        <w:spacing w:after="100"/>
        <w:jc w:val="center"/>
        <w:rPr>
          <w:rFonts w:ascii="Calibri" w:hAnsi="Calibri" w:cs="Calibri"/>
          <w:color w:val="000000"/>
          <w:sz w:val="60"/>
          <w:szCs w:val="60"/>
        </w:rPr>
      </w:pPr>
      <w:r w:rsidRPr="00CC17BE">
        <w:rPr>
          <w:rFonts w:ascii="Calibri" w:hAnsi="Calibri" w:cs="Calibri"/>
          <w:color w:val="000000"/>
          <w:sz w:val="60"/>
          <w:szCs w:val="60"/>
        </w:rPr>
        <w:t xml:space="preserve">Deutschland ist eine Demokratie: Die Menschen bestimmen zusammen, was im Land passieren soll. Sie bestimmen aber nicht direkt mit. Sie machen das durch Wahlen. </w:t>
      </w:r>
    </w:p>
    <w:p w14:paraId="4A8BFD78" w14:textId="77777777" w:rsidR="00CC17BE" w:rsidRPr="00CC17BE" w:rsidRDefault="00CC17BE" w:rsidP="00CC17BE">
      <w:pPr>
        <w:rPr>
          <w:lang w:eastAsia="en-US" w:bidi="ar-SA"/>
        </w:rPr>
      </w:pPr>
    </w:p>
    <w:p w14:paraId="7787CAF1" w14:textId="77777777" w:rsidR="003E5FFD" w:rsidRPr="00CC17BE" w:rsidRDefault="003E5FFD" w:rsidP="003E5FFD">
      <w:pPr>
        <w:pStyle w:val="Pa5"/>
        <w:spacing w:after="100"/>
        <w:jc w:val="center"/>
        <w:rPr>
          <w:rFonts w:ascii="Calibri" w:hAnsi="Calibri" w:cs="Calibri"/>
          <w:color w:val="000000"/>
          <w:sz w:val="60"/>
          <w:szCs w:val="60"/>
        </w:rPr>
      </w:pPr>
      <w:r w:rsidRPr="00CC17BE">
        <w:rPr>
          <w:rFonts w:ascii="Calibri" w:hAnsi="Calibri" w:cs="Calibri"/>
          <w:color w:val="000000"/>
          <w:sz w:val="60"/>
          <w:szCs w:val="60"/>
        </w:rPr>
        <w:t xml:space="preserve">Dabei wählen sie Politiker und Parteien, die die Menschen dann im Parlament vertreten. </w:t>
      </w:r>
      <w:r w:rsidRPr="00CC17BE">
        <w:rPr>
          <w:rFonts w:ascii="Calibri" w:hAnsi="Calibri" w:cs="Calibri"/>
          <w:b/>
          <w:color w:val="000000"/>
          <w:sz w:val="60"/>
          <w:szCs w:val="60"/>
        </w:rPr>
        <w:t>Einzelne</w:t>
      </w:r>
      <w:r w:rsidRPr="00CC17BE">
        <w:rPr>
          <w:rFonts w:ascii="Calibri" w:hAnsi="Calibri" w:cs="Calibri"/>
          <w:color w:val="000000"/>
          <w:sz w:val="60"/>
          <w:szCs w:val="60"/>
        </w:rPr>
        <w:t xml:space="preserve"> Menschen können ihre Wünsche nur schwer durchsetzen. Deshalb tun sie sich zu </w:t>
      </w:r>
      <w:r w:rsidRPr="00CC17BE">
        <w:rPr>
          <w:rFonts w:ascii="Calibri" w:hAnsi="Calibri" w:cs="Calibri"/>
          <w:b/>
          <w:color w:val="000000"/>
          <w:sz w:val="60"/>
          <w:szCs w:val="60"/>
        </w:rPr>
        <w:t>Parteien</w:t>
      </w:r>
      <w:r w:rsidRPr="00CC17BE">
        <w:rPr>
          <w:rFonts w:ascii="Calibri" w:hAnsi="Calibri" w:cs="Calibri"/>
          <w:color w:val="000000"/>
          <w:sz w:val="60"/>
          <w:szCs w:val="60"/>
        </w:rPr>
        <w:t xml:space="preserve"> zusammen. </w:t>
      </w:r>
      <w:r w:rsidRPr="00CC17BE">
        <w:rPr>
          <w:rFonts w:ascii="Calibri" w:hAnsi="Calibri" w:cs="Calibri"/>
          <w:b/>
          <w:color w:val="000000"/>
          <w:sz w:val="60"/>
          <w:szCs w:val="60"/>
        </w:rPr>
        <w:t>Gemeinsam</w:t>
      </w:r>
      <w:r w:rsidRPr="00CC17BE">
        <w:rPr>
          <w:rFonts w:ascii="Calibri" w:hAnsi="Calibri" w:cs="Calibri"/>
          <w:color w:val="000000"/>
          <w:sz w:val="60"/>
          <w:szCs w:val="60"/>
        </w:rPr>
        <w:t xml:space="preserve"> können sie ihre Wünsche</w:t>
      </w:r>
      <w:r w:rsidRPr="00CC17BE">
        <w:rPr>
          <w:rFonts w:cs="Calibri"/>
          <w:color w:val="000000"/>
          <w:sz w:val="60"/>
          <w:szCs w:val="60"/>
        </w:rPr>
        <w:t xml:space="preserve"> </w:t>
      </w:r>
      <w:r w:rsidRPr="00CC17BE">
        <w:rPr>
          <w:rFonts w:ascii="Calibri" w:hAnsi="Calibri" w:cs="Calibri"/>
          <w:color w:val="000000"/>
          <w:sz w:val="60"/>
          <w:szCs w:val="60"/>
        </w:rPr>
        <w:t xml:space="preserve">und </w:t>
      </w:r>
      <w:r w:rsidRPr="00CC17BE">
        <w:rPr>
          <w:rFonts w:ascii="Calibri" w:hAnsi="Calibri" w:cs="Calibri"/>
          <w:b/>
          <w:color w:val="000000"/>
          <w:sz w:val="60"/>
          <w:szCs w:val="60"/>
        </w:rPr>
        <w:t>Ziele</w:t>
      </w:r>
      <w:r w:rsidRPr="00CC17BE">
        <w:rPr>
          <w:rFonts w:ascii="Calibri" w:hAnsi="Calibri" w:cs="Calibri"/>
          <w:color w:val="000000"/>
          <w:sz w:val="60"/>
          <w:szCs w:val="60"/>
        </w:rPr>
        <w:t xml:space="preserve"> viel besser durchsetzen.</w:t>
      </w:r>
    </w:p>
    <w:p w14:paraId="2F818466" w14:textId="77777777" w:rsidR="003E5FFD" w:rsidRDefault="003E5FFD" w:rsidP="003E5FFD">
      <w:pPr>
        <w:rPr>
          <w:sz w:val="16"/>
          <w:szCs w:val="16"/>
        </w:rPr>
      </w:pPr>
    </w:p>
    <w:p w14:paraId="16C118D8" w14:textId="77777777" w:rsidR="003E5FFD" w:rsidRPr="00D607C7" w:rsidRDefault="00000000" w:rsidP="00CC17BE">
      <w:pPr>
        <w:jc w:val="center"/>
        <w:rPr>
          <w:rFonts w:ascii="Calibri" w:hAnsi="Calibri" w:cs="Calibri"/>
          <w:sz w:val="16"/>
          <w:szCs w:val="16"/>
        </w:rPr>
      </w:pPr>
      <w:hyperlink r:id="rId26" w:history="1">
        <w:r w:rsidR="003E5FFD" w:rsidRPr="00D607C7">
          <w:rPr>
            <w:rStyle w:val="Hyperlink"/>
            <w:rFonts w:ascii="Calibri" w:hAnsi="Calibri" w:cs="Calibri"/>
            <w:sz w:val="16"/>
            <w:szCs w:val="16"/>
          </w:rPr>
          <w:t>https://www.bundestag.de/resource/blob/708466/5ef7ea465eec502e5534b173aa824177/beilage_parteien_10_08_20-data.pdf</w:t>
        </w:r>
      </w:hyperlink>
    </w:p>
    <w:p w14:paraId="08E2DD81" w14:textId="77777777" w:rsidR="003E5FFD" w:rsidRDefault="003E5FFD" w:rsidP="004152BF">
      <w:pPr>
        <w:rPr>
          <w:rFonts w:ascii="Calibri" w:hAnsi="Calibri" w:cs="Calibri"/>
          <w:bCs/>
          <w:sz w:val="22"/>
          <w:szCs w:val="22"/>
        </w:rPr>
      </w:pPr>
    </w:p>
    <w:p w14:paraId="025858D6" w14:textId="77777777" w:rsidR="00F448DA" w:rsidRDefault="00F448DA" w:rsidP="004152BF">
      <w:pPr>
        <w:rPr>
          <w:rFonts w:ascii="Calibri" w:hAnsi="Calibri" w:cs="Calibri"/>
          <w:bCs/>
          <w:sz w:val="22"/>
          <w:szCs w:val="22"/>
        </w:rPr>
      </w:pPr>
    </w:p>
    <w:p w14:paraId="1254BB59" w14:textId="77777777" w:rsidR="00F448DA" w:rsidRDefault="00F448DA" w:rsidP="004152BF">
      <w:pPr>
        <w:rPr>
          <w:rFonts w:ascii="Calibri" w:hAnsi="Calibri" w:cs="Calibri"/>
          <w:bCs/>
          <w:sz w:val="22"/>
          <w:szCs w:val="22"/>
        </w:rPr>
      </w:pPr>
    </w:p>
    <w:p w14:paraId="57A40240" w14:textId="77777777" w:rsidR="00F448DA" w:rsidRDefault="00965597" w:rsidP="004152BF">
      <w:pPr>
        <w:rPr>
          <w:rFonts w:ascii="Calibri" w:hAnsi="Calibri" w:cs="Calibri"/>
          <w:bCs/>
          <w:sz w:val="22"/>
          <w:szCs w:val="22"/>
        </w:rPr>
      </w:pPr>
      <w:r>
        <w:rPr>
          <w:rFonts w:ascii="Calibri" w:hAnsi="Calibri" w:cs="Calibri"/>
          <w:bCs/>
          <w:noProof/>
          <w:sz w:val="22"/>
          <w:szCs w:val="22"/>
          <w:lang w:eastAsia="de-DE" w:bidi="ar-SA"/>
        </w:rPr>
        <w:lastRenderedPageBreak/>
        <mc:AlternateContent>
          <mc:Choice Requires="wps">
            <w:drawing>
              <wp:anchor distT="45720" distB="45720" distL="114300" distR="114300" simplePos="0" relativeHeight="251657728" behindDoc="0" locked="0" layoutInCell="1" allowOverlap="1" wp14:anchorId="6E1F2789" wp14:editId="3C3CAD5A">
                <wp:simplePos x="0" y="0"/>
                <wp:positionH relativeFrom="column">
                  <wp:posOffset>1647825</wp:posOffset>
                </wp:positionH>
                <wp:positionV relativeFrom="paragraph">
                  <wp:posOffset>-53340</wp:posOffset>
                </wp:positionV>
                <wp:extent cx="6404610" cy="711200"/>
                <wp:effectExtent l="0" t="0" r="0" b="0"/>
                <wp:wrapSquare wrapText="bothSides"/>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04610" cy="711200"/>
                        </a:xfrm>
                        <a:prstGeom prst="rect">
                          <a:avLst/>
                        </a:prstGeom>
                        <a:solidFill>
                          <a:srgbClr val="FFFFFF"/>
                        </a:solidFill>
                        <a:ln w="9525">
                          <a:solidFill>
                            <a:srgbClr val="000000"/>
                          </a:solidFill>
                          <a:miter lim="800000"/>
                          <a:headEnd/>
                          <a:tailEnd/>
                        </a:ln>
                      </wps:spPr>
                      <wps:txbx>
                        <w:txbxContent>
                          <w:p w14:paraId="252F293F" w14:textId="77777777" w:rsidR="00F448DA" w:rsidRPr="00E50F43" w:rsidRDefault="00F448DA" w:rsidP="00F448DA">
                            <w:pPr>
                              <w:jc w:val="center"/>
                              <w:rPr>
                                <w:rFonts w:ascii="Calibri" w:hAnsi="Calibri" w:cs="Calibri"/>
                                <w:b/>
                                <w:sz w:val="72"/>
                                <w:szCs w:val="72"/>
                              </w:rPr>
                            </w:pPr>
                            <w:r>
                              <w:rPr>
                                <w:rFonts w:ascii="Calibri" w:hAnsi="Calibri" w:cs="Calibri"/>
                                <w:b/>
                                <w:sz w:val="72"/>
                                <w:szCs w:val="72"/>
                              </w:rPr>
                              <w:t>Große und kleine Parteien</w:t>
                            </w:r>
                          </w:p>
                          <w:p w14:paraId="1D4E1893" w14:textId="77777777" w:rsidR="00F448DA" w:rsidRDefault="00F448DA" w:rsidP="00F448DA"/>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6E1F2789" id="_x0000_s1028" type="#_x0000_t202" style="position:absolute;margin-left:129.75pt;margin-top:-4.2pt;width:504.3pt;height:56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">
                <v:path arrowok="t"/>
                <v:textbox>
                  <w:txbxContent>
                    <w:p w14:paraId="252F293F" w14:textId="77777777" w:rsidR="00F448DA" w:rsidRPr="00E50F43" w:rsidRDefault="00F448DA" w:rsidP="00F448DA">
                      <w:pPr>
                        <w:jc w:val="center"/>
                        <w:rPr>
                          <w:rFonts w:ascii="Calibri" w:hAnsi="Calibri" w:cs="Calibri"/>
                          <w:b/>
                          <w:sz w:val="72"/>
                          <w:szCs w:val="72"/>
                        </w:rPr>
                      </w:pPr>
                      <w:r>
                        <w:rPr>
                          <w:rFonts w:ascii="Calibri" w:hAnsi="Calibri" w:cs="Calibri"/>
                          <w:b/>
                          <w:sz w:val="72"/>
                          <w:szCs w:val="72"/>
                        </w:rPr>
                        <w:t>Große und kleine Parteien</w:t>
                      </w:r>
                    </w:p>
                    <w:p w14:paraId="1D4E1893" w14:textId="77777777" w:rsidR="00F448DA" w:rsidRDefault="00F448DA" w:rsidP="00F448DA"/>
                  </w:txbxContent>
                </v:textbox>
                <w10:wrap type="square"/>
              </v:shape>
            </w:pict>
          </mc:Fallback>
        </mc:AlternateContent>
      </w:r>
    </w:p>
    <w:p w14:paraId="49F73594" w14:textId="77777777" w:rsidR="00F448DA" w:rsidRDefault="00F448DA" w:rsidP="004152BF">
      <w:pPr>
        <w:rPr>
          <w:rFonts w:ascii="Calibri" w:hAnsi="Calibri" w:cs="Calibri"/>
          <w:bCs/>
          <w:sz w:val="22"/>
          <w:szCs w:val="22"/>
        </w:rPr>
      </w:pPr>
    </w:p>
    <w:p w14:paraId="2BCF50EC" w14:textId="77777777" w:rsidR="00F448DA" w:rsidRDefault="00F448DA" w:rsidP="004152BF">
      <w:pPr>
        <w:rPr>
          <w:rFonts w:ascii="Calibri" w:hAnsi="Calibri" w:cs="Calibri"/>
          <w:bCs/>
          <w:sz w:val="22"/>
          <w:szCs w:val="22"/>
        </w:rPr>
      </w:pPr>
    </w:p>
    <w:p w14:paraId="4B6045A0" w14:textId="77777777" w:rsidR="00F448DA" w:rsidRDefault="00F448DA" w:rsidP="004152BF">
      <w:pPr>
        <w:rPr>
          <w:rFonts w:ascii="Calibri" w:hAnsi="Calibri" w:cs="Calibri"/>
          <w:bCs/>
          <w:sz w:val="22"/>
          <w:szCs w:val="22"/>
        </w:rPr>
      </w:pPr>
    </w:p>
    <w:p w14:paraId="475BE770" w14:textId="77777777" w:rsidR="00F448DA" w:rsidRDefault="00F448DA" w:rsidP="004152BF">
      <w:pPr>
        <w:rPr>
          <w:rFonts w:ascii="Calibri" w:hAnsi="Calibri" w:cs="Calibri"/>
          <w:bCs/>
          <w:sz w:val="22"/>
          <w:szCs w:val="22"/>
        </w:rPr>
      </w:pPr>
    </w:p>
    <w:p w14:paraId="2BCA8523" w14:textId="77777777" w:rsidR="00F448DA" w:rsidRPr="00D607C7" w:rsidRDefault="00F448DA" w:rsidP="00F448DA">
      <w:pPr>
        <w:pStyle w:val="Pa9"/>
        <w:spacing w:after="80"/>
        <w:jc w:val="center"/>
        <w:rPr>
          <w:rFonts w:ascii="Calibri" w:hAnsi="Calibri" w:cs="Calibri"/>
          <w:color w:val="000000"/>
          <w:sz w:val="60"/>
          <w:szCs w:val="60"/>
        </w:rPr>
      </w:pPr>
      <w:r w:rsidRPr="00D607C7">
        <w:rPr>
          <w:rFonts w:ascii="Calibri" w:hAnsi="Calibri" w:cs="Calibri"/>
          <w:color w:val="000000"/>
          <w:sz w:val="60"/>
          <w:szCs w:val="60"/>
        </w:rPr>
        <w:t xml:space="preserve">Es gibt größere und kleinere Parteien. </w:t>
      </w:r>
    </w:p>
    <w:p w14:paraId="13625434" w14:textId="77777777" w:rsidR="00F448DA" w:rsidRPr="00D607C7" w:rsidRDefault="00F448DA" w:rsidP="00F448DA">
      <w:pPr>
        <w:pStyle w:val="Pa9"/>
        <w:spacing w:after="80"/>
        <w:jc w:val="center"/>
        <w:rPr>
          <w:rFonts w:ascii="Calibri" w:hAnsi="Calibri" w:cs="Calibri"/>
          <w:color w:val="000000"/>
          <w:sz w:val="60"/>
          <w:szCs w:val="60"/>
        </w:rPr>
      </w:pPr>
      <w:r w:rsidRPr="00D607C7">
        <w:rPr>
          <w:rFonts w:ascii="Calibri" w:hAnsi="Calibri" w:cs="Calibri"/>
          <w:b/>
          <w:color w:val="000000"/>
          <w:sz w:val="60"/>
          <w:szCs w:val="60"/>
        </w:rPr>
        <w:t>Größere Parteien</w:t>
      </w:r>
      <w:r w:rsidRPr="00D607C7">
        <w:rPr>
          <w:rFonts w:ascii="Calibri" w:hAnsi="Calibri" w:cs="Calibri"/>
          <w:color w:val="000000"/>
          <w:sz w:val="60"/>
          <w:szCs w:val="60"/>
        </w:rPr>
        <w:t xml:space="preserve"> (Volksparteien) beschäftigen sich oft mit </w:t>
      </w:r>
      <w:r w:rsidRPr="00D607C7">
        <w:rPr>
          <w:rFonts w:ascii="Calibri" w:hAnsi="Calibri" w:cs="Calibri"/>
          <w:b/>
          <w:color w:val="000000"/>
          <w:sz w:val="60"/>
          <w:szCs w:val="60"/>
        </w:rPr>
        <w:t>vielen verschiedenen Themen,</w:t>
      </w:r>
      <w:r w:rsidRPr="00D607C7">
        <w:rPr>
          <w:rFonts w:ascii="Calibri" w:hAnsi="Calibri" w:cs="Calibri"/>
          <w:color w:val="000000"/>
          <w:sz w:val="60"/>
          <w:szCs w:val="60"/>
        </w:rPr>
        <w:t xml:space="preserve"> z.B. Wirtschaft, Arbeit, Verkehr, Internet, usw. </w:t>
      </w:r>
    </w:p>
    <w:p w14:paraId="3E45031E" w14:textId="77777777" w:rsidR="00F448DA" w:rsidRPr="00D607C7" w:rsidRDefault="00F448DA" w:rsidP="00F448DA">
      <w:pPr>
        <w:pStyle w:val="Pa9"/>
        <w:spacing w:after="80"/>
        <w:jc w:val="center"/>
        <w:rPr>
          <w:rFonts w:ascii="Calibri" w:hAnsi="Calibri" w:cs="Calibri"/>
          <w:color w:val="000000"/>
          <w:sz w:val="60"/>
          <w:szCs w:val="60"/>
        </w:rPr>
      </w:pPr>
    </w:p>
    <w:p w14:paraId="78956086" w14:textId="77777777" w:rsidR="00F448DA" w:rsidRPr="00D607C7" w:rsidRDefault="00F448DA" w:rsidP="00F448DA">
      <w:pPr>
        <w:pStyle w:val="Pa9"/>
        <w:spacing w:after="80"/>
        <w:jc w:val="center"/>
        <w:rPr>
          <w:rFonts w:ascii="Calibri" w:hAnsi="Calibri" w:cs="Calibri"/>
          <w:color w:val="000000"/>
          <w:sz w:val="60"/>
          <w:szCs w:val="60"/>
        </w:rPr>
      </w:pPr>
      <w:r w:rsidRPr="00D607C7">
        <w:rPr>
          <w:rFonts w:ascii="Calibri" w:hAnsi="Calibri" w:cs="Calibri"/>
          <w:b/>
          <w:color w:val="000000"/>
          <w:sz w:val="60"/>
          <w:szCs w:val="60"/>
        </w:rPr>
        <w:t>Kleinere Parteien</w:t>
      </w:r>
      <w:r w:rsidRPr="00D607C7">
        <w:rPr>
          <w:rFonts w:ascii="Calibri" w:hAnsi="Calibri" w:cs="Calibri"/>
          <w:color w:val="000000"/>
          <w:sz w:val="60"/>
          <w:szCs w:val="60"/>
        </w:rPr>
        <w:t xml:space="preserve"> haben oft </w:t>
      </w:r>
      <w:r w:rsidRPr="00D607C7">
        <w:rPr>
          <w:rFonts w:ascii="Calibri" w:hAnsi="Calibri" w:cs="Calibri"/>
          <w:b/>
          <w:color w:val="000000"/>
          <w:sz w:val="60"/>
          <w:szCs w:val="60"/>
        </w:rPr>
        <w:t>nur ein bestimmtes Thema</w:t>
      </w:r>
      <w:r w:rsidRPr="00D607C7">
        <w:rPr>
          <w:rFonts w:ascii="Calibri" w:hAnsi="Calibri" w:cs="Calibri"/>
          <w:color w:val="000000"/>
          <w:sz w:val="60"/>
          <w:szCs w:val="60"/>
        </w:rPr>
        <w:t>, für das sie eintreten.</w:t>
      </w:r>
      <w:r w:rsidR="003F33F0" w:rsidRPr="00D607C7">
        <w:rPr>
          <w:rFonts w:ascii="Calibri" w:hAnsi="Calibri" w:cs="Calibri"/>
          <w:color w:val="000000"/>
          <w:sz w:val="60"/>
          <w:szCs w:val="60"/>
        </w:rPr>
        <w:t xml:space="preserve"> </w:t>
      </w:r>
      <w:r w:rsidRPr="00D607C7">
        <w:rPr>
          <w:rFonts w:ascii="Calibri" w:hAnsi="Calibri" w:cs="Calibri"/>
          <w:color w:val="000000"/>
          <w:sz w:val="60"/>
          <w:szCs w:val="60"/>
        </w:rPr>
        <w:t xml:space="preserve">Es gibt zum Beispiel eine Partei, die sich vor allem um den Tier-Schutz kümmern will. </w:t>
      </w:r>
    </w:p>
    <w:p w14:paraId="15A4F197" w14:textId="77777777" w:rsidR="00F448DA" w:rsidRDefault="00F448DA" w:rsidP="00F448DA">
      <w:pPr>
        <w:pStyle w:val="Pa9"/>
        <w:spacing w:after="80"/>
        <w:jc w:val="center"/>
        <w:rPr>
          <w:rFonts w:cs="TheMixOffice"/>
          <w:color w:val="000000"/>
          <w:sz w:val="28"/>
          <w:szCs w:val="28"/>
        </w:rPr>
      </w:pPr>
      <w:r w:rsidRPr="00D607C7">
        <w:rPr>
          <w:rFonts w:ascii="Calibri" w:hAnsi="Calibri" w:cs="Calibri"/>
          <w:color w:val="000000"/>
          <w:sz w:val="60"/>
          <w:szCs w:val="60"/>
        </w:rPr>
        <w:t>Im Laufe der Zeit können sich die Themen auch ändern. Aus kleinen Parteien können auch große Parteien werden</w:t>
      </w:r>
      <w:r>
        <w:rPr>
          <w:rFonts w:cs="TheMixOffice"/>
          <w:color w:val="000000"/>
          <w:sz w:val="28"/>
          <w:szCs w:val="28"/>
        </w:rPr>
        <w:t>.</w:t>
      </w:r>
    </w:p>
    <w:p w14:paraId="73D4D989" w14:textId="77777777" w:rsidR="00F448DA" w:rsidRPr="00D607C7" w:rsidRDefault="00000000" w:rsidP="00F448DA">
      <w:pPr>
        <w:jc w:val="center"/>
        <w:rPr>
          <w:rFonts w:ascii="Calibri" w:hAnsi="Calibri" w:cs="Calibri"/>
          <w:sz w:val="16"/>
          <w:szCs w:val="16"/>
        </w:rPr>
      </w:pPr>
      <w:hyperlink r:id="rId27" w:history="1">
        <w:r w:rsidR="00F448DA" w:rsidRPr="00D607C7">
          <w:rPr>
            <w:rStyle w:val="Hyperlink"/>
            <w:rFonts w:ascii="Calibri" w:hAnsi="Calibri" w:cs="Calibri"/>
            <w:sz w:val="16"/>
            <w:szCs w:val="16"/>
          </w:rPr>
          <w:t>https://www.bundestag.de/resource/blob/708466/5ef7ea465eec502e5534b173aa824177/beilage_parteien_10_08_20-data.pdf</w:t>
        </w:r>
      </w:hyperlink>
    </w:p>
    <w:p w14:paraId="47AA5900" w14:textId="77777777" w:rsidR="00F448DA" w:rsidRDefault="00F448DA" w:rsidP="004152BF">
      <w:pPr>
        <w:rPr>
          <w:rFonts w:ascii="Calibri" w:hAnsi="Calibri" w:cs="Calibri"/>
          <w:bCs/>
          <w:sz w:val="22"/>
          <w:szCs w:val="22"/>
        </w:rPr>
      </w:pPr>
    </w:p>
    <w:p w14:paraId="6D253521" w14:textId="77777777" w:rsidR="003F33F0" w:rsidRDefault="00965597" w:rsidP="004152BF">
      <w:pPr>
        <w:rPr>
          <w:rFonts w:ascii="Calibri" w:hAnsi="Calibri" w:cs="Calibri"/>
          <w:bCs/>
          <w:sz w:val="22"/>
          <w:szCs w:val="22"/>
        </w:rPr>
      </w:pPr>
      <w:r>
        <w:rPr>
          <w:rFonts w:ascii="Calibri" w:hAnsi="Calibri" w:cs="Calibri"/>
          <w:bCs/>
          <w:noProof/>
          <w:sz w:val="22"/>
          <w:szCs w:val="22"/>
          <w:lang w:eastAsia="de-DE" w:bidi="ar-SA"/>
        </w:rPr>
        <w:lastRenderedPageBreak/>
        <mc:AlternateContent>
          <mc:Choice Requires="wps">
            <w:drawing>
              <wp:anchor distT="45720" distB="45720" distL="114300" distR="114300" simplePos="0" relativeHeight="251658752" behindDoc="0" locked="0" layoutInCell="1" allowOverlap="1" wp14:anchorId="7ED335D3" wp14:editId="07C4E195">
                <wp:simplePos x="0" y="0"/>
                <wp:positionH relativeFrom="column">
                  <wp:posOffset>1489075</wp:posOffset>
                </wp:positionH>
                <wp:positionV relativeFrom="paragraph">
                  <wp:posOffset>99060</wp:posOffset>
                </wp:positionV>
                <wp:extent cx="6404610" cy="711200"/>
                <wp:effectExtent l="0" t="0" r="0" b="0"/>
                <wp:wrapSquare wrapText="bothSides"/>
                <wp:docPr id="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04610" cy="711200"/>
                        </a:xfrm>
                        <a:prstGeom prst="rect">
                          <a:avLst/>
                        </a:prstGeom>
                        <a:solidFill>
                          <a:srgbClr val="FFFFFF"/>
                        </a:solidFill>
                        <a:ln w="9525">
                          <a:solidFill>
                            <a:srgbClr val="000000"/>
                          </a:solidFill>
                          <a:miter lim="800000"/>
                          <a:headEnd/>
                          <a:tailEnd/>
                        </a:ln>
                      </wps:spPr>
                      <wps:txbx>
                        <w:txbxContent>
                          <w:p w14:paraId="343C87B3" w14:textId="77777777" w:rsidR="003F33F0" w:rsidRPr="00E50F43" w:rsidRDefault="003F33F0" w:rsidP="003F33F0">
                            <w:pPr>
                              <w:jc w:val="center"/>
                              <w:rPr>
                                <w:rFonts w:ascii="Calibri" w:hAnsi="Calibri" w:cs="Calibri"/>
                                <w:b/>
                                <w:sz w:val="72"/>
                                <w:szCs w:val="72"/>
                              </w:rPr>
                            </w:pPr>
                            <w:r>
                              <w:rPr>
                                <w:rFonts w:ascii="Calibri" w:hAnsi="Calibri" w:cs="Calibri"/>
                                <w:b/>
                                <w:sz w:val="72"/>
                                <w:szCs w:val="72"/>
                              </w:rPr>
                              <w:t>CDU / CSU und die SPD</w:t>
                            </w:r>
                          </w:p>
                          <w:p w14:paraId="112EAB95" w14:textId="77777777" w:rsidR="003F33F0" w:rsidRDefault="003F33F0" w:rsidP="003F33F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ED335D3" id="_x0000_s1029" type="#_x0000_t202" style="position:absolute;margin-left:117.25pt;margin-top:7.8pt;width:504.3pt;height:56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">
                <v:path arrowok="t"/>
                <v:textbox>
                  <w:txbxContent>
                    <w:p w14:paraId="343C87B3" w14:textId="77777777" w:rsidR="003F33F0" w:rsidRPr="00E50F43" w:rsidRDefault="003F33F0" w:rsidP="003F33F0">
                      <w:pPr>
                        <w:jc w:val="center"/>
                        <w:rPr>
                          <w:rFonts w:ascii="Calibri" w:hAnsi="Calibri" w:cs="Calibri"/>
                          <w:b/>
                          <w:sz w:val="72"/>
                          <w:szCs w:val="72"/>
                        </w:rPr>
                      </w:pPr>
                      <w:r>
                        <w:rPr>
                          <w:rFonts w:ascii="Calibri" w:hAnsi="Calibri" w:cs="Calibri"/>
                          <w:b/>
                          <w:sz w:val="72"/>
                          <w:szCs w:val="72"/>
                        </w:rPr>
                        <w:t>CDU / CSU und die SPD</w:t>
                      </w:r>
                    </w:p>
                    <w:p w14:paraId="112EAB95" w14:textId="77777777" w:rsidR="003F33F0" w:rsidRDefault="003F33F0" w:rsidP="003F33F0"/>
                  </w:txbxContent>
                </v:textbox>
                <w10:wrap type="square"/>
              </v:shape>
            </w:pict>
          </mc:Fallback>
        </mc:AlternateContent>
      </w:r>
    </w:p>
    <w:p w14:paraId="477434EA" w14:textId="77777777" w:rsidR="003F33F0" w:rsidRDefault="003F33F0" w:rsidP="004152BF">
      <w:pPr>
        <w:rPr>
          <w:rFonts w:ascii="Calibri" w:hAnsi="Calibri" w:cs="Calibri"/>
          <w:bCs/>
          <w:sz w:val="22"/>
          <w:szCs w:val="22"/>
        </w:rPr>
      </w:pPr>
    </w:p>
    <w:p w14:paraId="501ECDA6" w14:textId="77777777" w:rsidR="003F33F0" w:rsidRDefault="003F33F0" w:rsidP="004152BF">
      <w:pPr>
        <w:rPr>
          <w:rFonts w:ascii="Calibri" w:hAnsi="Calibri" w:cs="Calibri"/>
          <w:bCs/>
          <w:sz w:val="22"/>
          <w:szCs w:val="22"/>
        </w:rPr>
      </w:pPr>
    </w:p>
    <w:p w14:paraId="48C42E93" w14:textId="77777777" w:rsidR="003F33F0" w:rsidRDefault="003F33F0" w:rsidP="004152BF">
      <w:pPr>
        <w:rPr>
          <w:rFonts w:ascii="Calibri" w:hAnsi="Calibri" w:cs="Calibri"/>
          <w:bCs/>
          <w:sz w:val="22"/>
          <w:szCs w:val="22"/>
        </w:rPr>
      </w:pPr>
    </w:p>
    <w:p w14:paraId="293B8C01" w14:textId="77777777" w:rsidR="003F33F0" w:rsidRDefault="003F33F0" w:rsidP="004152BF">
      <w:pPr>
        <w:rPr>
          <w:rFonts w:ascii="Calibri" w:hAnsi="Calibri" w:cs="Calibri"/>
          <w:bCs/>
          <w:sz w:val="22"/>
          <w:szCs w:val="22"/>
        </w:rPr>
      </w:pPr>
    </w:p>
    <w:p w14:paraId="6C76CA97" w14:textId="77777777" w:rsidR="003F33F0" w:rsidRDefault="003F33F0" w:rsidP="004152BF">
      <w:pPr>
        <w:rPr>
          <w:rFonts w:ascii="Calibri" w:hAnsi="Calibri" w:cs="Calibri"/>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9782"/>
      </w:tblGrid>
      <w:tr w:rsidR="003F33F0" w:rsidRPr="00D607C7" w14:paraId="37F13C65" w14:textId="77777777" w:rsidTr="00D607C7">
        <w:tc>
          <w:tcPr>
            <w:tcW w:w="4928" w:type="dxa"/>
            <w:shd w:val="clear" w:color="auto" w:fill="auto"/>
          </w:tcPr>
          <w:p w14:paraId="244706F5" w14:textId="77777777" w:rsidR="003F33F0" w:rsidRPr="00D607C7" w:rsidRDefault="003F33F0" w:rsidP="003F33F0">
            <w:pPr>
              <w:rPr>
                <w:rFonts w:ascii="Calibri" w:hAnsi="Calibri" w:cs="Calibri"/>
                <w:b/>
                <w:noProof/>
                <w:lang w:eastAsia="de-DE" w:bidi="ar-SA"/>
              </w:rPr>
            </w:pPr>
          </w:p>
          <w:p w14:paraId="53E2A178" w14:textId="77777777" w:rsidR="003F33F0" w:rsidRPr="00D607C7" w:rsidRDefault="003F33F0" w:rsidP="003F33F0">
            <w:pPr>
              <w:rPr>
                <w:rFonts w:ascii="Calibri" w:hAnsi="Calibri" w:cs="Calibri"/>
                <w:b/>
                <w:noProof/>
                <w:sz w:val="12"/>
                <w:szCs w:val="12"/>
                <w:lang w:eastAsia="de-DE" w:bidi="ar-SA"/>
              </w:rPr>
            </w:pPr>
          </w:p>
          <w:p w14:paraId="385968D6" w14:textId="77777777" w:rsidR="003F33F0" w:rsidRPr="00D607C7" w:rsidRDefault="00965597" w:rsidP="00D607C7">
            <w:pPr>
              <w:jc w:val="center"/>
              <w:rPr>
                <w:rFonts w:ascii="Calibri" w:hAnsi="Calibri" w:cs="Calibri"/>
                <w:bCs/>
                <w:sz w:val="22"/>
                <w:szCs w:val="22"/>
              </w:rPr>
            </w:pPr>
            <w:r w:rsidRPr="00D607C7">
              <w:rPr>
                <w:rFonts w:ascii="Calibri" w:hAnsi="Calibri" w:cs="Calibri"/>
                <w:b/>
                <w:noProof/>
                <w:lang w:eastAsia="de-DE" w:bidi="ar-SA"/>
              </w:rPr>
              <w:drawing>
                <wp:inline distT="0" distB="0" distL="0" distR="0" wp14:anchorId="270EC368" wp14:editId="7C6B420C">
                  <wp:extent cx="2625725" cy="787400"/>
                  <wp:effectExtent l="0" t="0" r="0" b="0"/>
                  <wp:docPr id="23"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25725" cy="787400"/>
                          </a:xfrm>
                          <a:prstGeom prst="rect">
                            <a:avLst/>
                          </a:prstGeom>
                          <a:noFill/>
                          <a:ln>
                            <a:noFill/>
                          </a:ln>
                        </pic:spPr>
                      </pic:pic>
                    </a:graphicData>
                  </a:graphic>
                </wp:inline>
              </w:drawing>
            </w:r>
          </w:p>
        </w:tc>
        <w:tc>
          <w:tcPr>
            <w:tcW w:w="9782" w:type="dxa"/>
            <w:shd w:val="clear" w:color="auto" w:fill="auto"/>
          </w:tcPr>
          <w:p w14:paraId="5917B754" w14:textId="77777777" w:rsidR="003F33F0" w:rsidRPr="00D607C7" w:rsidRDefault="003F33F0" w:rsidP="004152BF">
            <w:pPr>
              <w:rPr>
                <w:rFonts w:ascii="Calibri" w:hAnsi="Calibri" w:cs="Calibri"/>
                <w:sz w:val="32"/>
                <w:szCs w:val="32"/>
              </w:rPr>
            </w:pPr>
            <w:r w:rsidRPr="00D607C7">
              <w:rPr>
                <w:rFonts w:ascii="Calibri" w:hAnsi="Calibri" w:cs="Calibri"/>
                <w:bCs/>
                <w:sz w:val="32"/>
                <w:szCs w:val="32"/>
              </w:rPr>
              <w:t xml:space="preserve">Die </w:t>
            </w:r>
            <w:r w:rsidRPr="00D607C7">
              <w:rPr>
                <w:rFonts w:ascii="Calibri" w:hAnsi="Calibri" w:cs="Calibri"/>
                <w:b/>
                <w:bCs/>
                <w:sz w:val="32"/>
                <w:szCs w:val="32"/>
              </w:rPr>
              <w:t>Christliche Union Deutschlands</w:t>
            </w:r>
            <w:r w:rsidRPr="00D607C7">
              <w:rPr>
                <w:rFonts w:ascii="Calibri" w:hAnsi="Calibri" w:cs="Calibri"/>
                <w:bCs/>
                <w:sz w:val="32"/>
                <w:szCs w:val="32"/>
              </w:rPr>
              <w:t xml:space="preserve"> (CDU) </w:t>
            </w:r>
            <w:r w:rsidRPr="00D607C7">
              <w:rPr>
                <w:rFonts w:ascii="Calibri" w:hAnsi="Calibri" w:cs="Calibri"/>
                <w:sz w:val="32"/>
                <w:szCs w:val="32"/>
              </w:rPr>
              <w:t>ist eine der zwei großen Volksparteien, wirtschaftliche Themen sind ihr sehr wichtig. Ihr Ziel ist der Erhalt der Familie und der traditionellen christlichen Werte. </w:t>
            </w:r>
          </w:p>
          <w:p w14:paraId="7DE0E655" w14:textId="77777777" w:rsidR="003F33F0" w:rsidRPr="00D607C7" w:rsidRDefault="003F33F0" w:rsidP="004152BF">
            <w:pPr>
              <w:rPr>
                <w:rFonts w:ascii="Calibri" w:hAnsi="Calibri" w:cs="Calibri"/>
                <w:sz w:val="32"/>
                <w:szCs w:val="32"/>
              </w:rPr>
            </w:pPr>
            <w:r w:rsidRPr="00D607C7">
              <w:rPr>
                <w:rFonts w:ascii="Calibri" w:hAnsi="Calibri" w:cs="Calibri"/>
                <w:sz w:val="32"/>
                <w:szCs w:val="32"/>
              </w:rPr>
              <w:t xml:space="preserve">Zusammen mit der SPD stellt sie die Bundesregierung und die aktuelle Bundeskanzlerin Angela Merkel. </w:t>
            </w:r>
          </w:p>
        </w:tc>
      </w:tr>
      <w:tr w:rsidR="003F33F0" w:rsidRPr="00D607C7" w14:paraId="79D091ED" w14:textId="77777777" w:rsidTr="00D607C7">
        <w:tc>
          <w:tcPr>
            <w:tcW w:w="4928" w:type="dxa"/>
            <w:shd w:val="clear" w:color="auto" w:fill="auto"/>
          </w:tcPr>
          <w:p w14:paraId="3CA6CFB9" w14:textId="77777777" w:rsidR="003F33F0" w:rsidRPr="00D607C7" w:rsidRDefault="003F33F0" w:rsidP="00D607C7">
            <w:pPr>
              <w:jc w:val="center"/>
              <w:rPr>
                <w:sz w:val="12"/>
                <w:szCs w:val="12"/>
              </w:rPr>
            </w:pPr>
          </w:p>
          <w:p w14:paraId="667BCEA9" w14:textId="77777777" w:rsidR="003F33F0" w:rsidRPr="00D607C7" w:rsidRDefault="003F33F0" w:rsidP="00D607C7">
            <w:pPr>
              <w:jc w:val="center"/>
              <w:rPr>
                <w:sz w:val="12"/>
                <w:szCs w:val="12"/>
              </w:rPr>
            </w:pPr>
          </w:p>
          <w:p w14:paraId="36B41D29" w14:textId="77777777" w:rsidR="003F33F0" w:rsidRPr="00D607C7" w:rsidRDefault="003F33F0" w:rsidP="00D607C7">
            <w:pPr>
              <w:jc w:val="center"/>
              <w:rPr>
                <w:rFonts w:ascii="Calibri" w:hAnsi="Calibri" w:cs="Calibri"/>
                <w:bCs/>
                <w:sz w:val="22"/>
                <w:szCs w:val="22"/>
              </w:rPr>
            </w:pPr>
            <w:r>
              <w:fldChar w:fldCharType="begin"/>
            </w:r>
            <w:r>
              <w:instrText xml:space="preserve"> INCLUDEPICTURE "https://upload.wikimedia.org/wikipedia/commons/thumb/e/ee/CSU_Logo_since_2016.svg/300px-CSU_Logo_since_2016.svg.png" \* MERGEFORMATINET </w:instrText>
            </w:r>
            <w:r>
              <w:fldChar w:fldCharType="separate"/>
            </w:r>
            <w:r w:rsidR="00965597">
              <w:rPr>
                <w:noProof/>
                <w:lang w:eastAsia="de-DE" w:bidi="ar-SA"/>
              </w:rPr>
              <w:drawing>
                <wp:inline distT="0" distB="0" distL="0" distR="0" wp14:anchorId="39D1BB53" wp14:editId="3E0C2775">
                  <wp:extent cx="1946275" cy="1031875"/>
                  <wp:effectExtent l="0" t="0" r="0" b="0"/>
                  <wp:docPr id="24" name="Bild 24" descr="Partei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Parteilogo"/>
                          <pic:cNvPicPr>
                            <a:picLocks/>
                          </pic:cNvPicPr>
                        </pic:nvPicPr>
                        <pic:blipFill>
                          <a:blip r:embed="rId23">
                            <a:extLst>
                              <a:ext uri="{28A0092B-C50C-407E-A947-70E740481C1C}">
                                <a14:useLocalDpi xmlns:a14="http://schemas.microsoft.com/office/drawing/2010/main" val="0"/>
                              </a:ext>
                            </a:extLst>
                          </a:blip>
                          <a:srcRect r="31778"/>
                          <a:stretch>
                            <a:fillRect/>
                          </a:stretch>
                        </pic:blipFill>
                        <pic:spPr bwMode="auto">
                          <a:xfrm>
                            <a:off x="0" y="0"/>
                            <a:ext cx="1946275" cy="1031875"/>
                          </a:xfrm>
                          <a:prstGeom prst="rect">
                            <a:avLst/>
                          </a:prstGeom>
                          <a:noFill/>
                          <a:ln>
                            <a:noFill/>
                          </a:ln>
                        </pic:spPr>
                      </pic:pic>
                    </a:graphicData>
                  </a:graphic>
                </wp:inline>
              </w:drawing>
            </w:r>
            <w:r>
              <w:fldChar w:fldCharType="end"/>
            </w:r>
          </w:p>
        </w:tc>
        <w:tc>
          <w:tcPr>
            <w:tcW w:w="9782" w:type="dxa"/>
            <w:shd w:val="clear" w:color="auto" w:fill="auto"/>
          </w:tcPr>
          <w:p w14:paraId="36CF79B9" w14:textId="77777777" w:rsidR="003F33F0" w:rsidRPr="00D607C7" w:rsidRDefault="003F33F0" w:rsidP="003F33F0">
            <w:pPr>
              <w:rPr>
                <w:rFonts w:ascii="Calibri" w:hAnsi="Calibri" w:cs="Calibri"/>
                <w:sz w:val="32"/>
                <w:szCs w:val="32"/>
              </w:rPr>
            </w:pPr>
            <w:r w:rsidRPr="00D607C7">
              <w:rPr>
                <w:rFonts w:ascii="Calibri" w:hAnsi="Calibri" w:cs="Calibri"/>
                <w:sz w:val="32"/>
                <w:szCs w:val="32"/>
              </w:rPr>
              <w:t xml:space="preserve">Die </w:t>
            </w:r>
            <w:r w:rsidRPr="00D607C7">
              <w:rPr>
                <w:rFonts w:ascii="Calibri" w:hAnsi="Calibri" w:cs="Calibri"/>
                <w:b/>
                <w:sz w:val="32"/>
                <w:szCs w:val="32"/>
              </w:rPr>
              <w:t>Christlich Soziale Union</w:t>
            </w:r>
            <w:r w:rsidRPr="00D607C7">
              <w:rPr>
                <w:rFonts w:ascii="Calibri" w:hAnsi="Calibri" w:cs="Calibri"/>
                <w:sz w:val="32"/>
                <w:szCs w:val="32"/>
              </w:rPr>
              <w:t xml:space="preserve"> (CSU) ist die Schwesterpartei der CDU. Beide Parteien zusammen bilden die so genannte Union. Die CSU ist eine kleine Partei, die es nur in Bayern gibt und die auch nur dort gewählt werden kann. Wenn die CDU an der Regierung ist, ist immer auch die CSU beteiligt. </w:t>
            </w:r>
          </w:p>
          <w:p w14:paraId="507D8127" w14:textId="77777777" w:rsidR="003F33F0" w:rsidRPr="00D607C7" w:rsidRDefault="003F33F0" w:rsidP="004152BF">
            <w:pPr>
              <w:rPr>
                <w:rFonts w:ascii="Calibri" w:hAnsi="Calibri" w:cs="Calibri"/>
                <w:bCs/>
                <w:sz w:val="22"/>
                <w:szCs w:val="22"/>
              </w:rPr>
            </w:pPr>
          </w:p>
        </w:tc>
      </w:tr>
      <w:tr w:rsidR="003F33F0" w:rsidRPr="00D607C7" w14:paraId="3036BCFC" w14:textId="77777777" w:rsidTr="00D607C7">
        <w:tc>
          <w:tcPr>
            <w:tcW w:w="4928" w:type="dxa"/>
            <w:shd w:val="clear" w:color="auto" w:fill="auto"/>
          </w:tcPr>
          <w:p w14:paraId="517B2C5B" w14:textId="77777777" w:rsidR="003F33F0" w:rsidRPr="00D607C7" w:rsidRDefault="00965597" w:rsidP="00D607C7">
            <w:pPr>
              <w:jc w:val="center"/>
              <w:rPr>
                <w:rFonts w:ascii="Calibri" w:hAnsi="Calibri" w:cs="Calibri"/>
                <w:b/>
                <w:noProof/>
                <w:lang w:eastAsia="de-DE" w:bidi="ar-SA"/>
              </w:rPr>
            </w:pPr>
            <w:r w:rsidRPr="00D607C7">
              <w:rPr>
                <w:rFonts w:ascii="Calibri" w:hAnsi="Calibri" w:cs="Calibri"/>
                <w:b/>
                <w:noProof/>
                <w:lang w:eastAsia="de-DE" w:bidi="ar-SA"/>
              </w:rPr>
              <w:drawing>
                <wp:inline distT="0" distB="0" distL="0" distR="0" wp14:anchorId="73529834" wp14:editId="42A607E3">
                  <wp:extent cx="1412240" cy="1448435"/>
                  <wp:effectExtent l="0" t="0" r="0" b="0"/>
                  <wp:docPr id="25" name="Grafik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1"/>
                          <pic:cNvPicPr>
                            <a:picLocks/>
                          </pic:cNvPicPr>
                        </pic:nvPicPr>
                        <pic:blipFill>
                          <a:blip r:embed="rId18">
                            <a:extLst>
                              <a:ext uri="{28A0092B-C50C-407E-A947-70E740481C1C}">
                                <a14:useLocalDpi xmlns:a14="http://schemas.microsoft.com/office/drawing/2010/main" val="0"/>
                              </a:ext>
                            </a:extLst>
                          </a:blip>
                          <a:srcRect l="29747" t="30106" r="30769" b="29388"/>
                          <a:stretch>
                            <a:fillRect/>
                          </a:stretch>
                        </pic:blipFill>
                        <pic:spPr bwMode="auto">
                          <a:xfrm>
                            <a:off x="0" y="0"/>
                            <a:ext cx="1412240" cy="1448435"/>
                          </a:xfrm>
                          <a:prstGeom prst="rect">
                            <a:avLst/>
                          </a:prstGeom>
                          <a:noFill/>
                          <a:ln>
                            <a:noFill/>
                          </a:ln>
                        </pic:spPr>
                      </pic:pic>
                    </a:graphicData>
                  </a:graphic>
                </wp:inline>
              </w:drawing>
            </w:r>
          </w:p>
        </w:tc>
        <w:tc>
          <w:tcPr>
            <w:tcW w:w="9782" w:type="dxa"/>
            <w:shd w:val="clear" w:color="auto" w:fill="auto"/>
          </w:tcPr>
          <w:p w14:paraId="7D617140" w14:textId="77777777" w:rsidR="003F33F0" w:rsidRPr="00D607C7" w:rsidRDefault="003F33F0" w:rsidP="003F33F0">
            <w:pPr>
              <w:rPr>
                <w:rFonts w:ascii="Calibri" w:hAnsi="Calibri" w:cs="Calibri"/>
                <w:sz w:val="32"/>
                <w:szCs w:val="32"/>
              </w:rPr>
            </w:pPr>
            <w:r w:rsidRPr="00D607C7">
              <w:rPr>
                <w:rFonts w:ascii="Calibri" w:hAnsi="Calibri" w:cs="Calibri"/>
                <w:sz w:val="32"/>
                <w:szCs w:val="32"/>
              </w:rPr>
              <w:t xml:space="preserve">Die </w:t>
            </w:r>
            <w:r w:rsidRPr="00D607C7">
              <w:rPr>
                <w:rFonts w:ascii="Calibri" w:hAnsi="Calibri" w:cs="Calibri"/>
                <w:b/>
                <w:sz w:val="32"/>
                <w:szCs w:val="32"/>
              </w:rPr>
              <w:t>Sozialdemokratische Partei Deutschlands (SPD)</w:t>
            </w:r>
            <w:r w:rsidRPr="00D607C7">
              <w:rPr>
                <w:rFonts w:ascii="Calibri" w:hAnsi="Calibri" w:cs="Calibri"/>
                <w:sz w:val="32"/>
                <w:szCs w:val="32"/>
              </w:rPr>
              <w:t xml:space="preserve"> ist </w:t>
            </w:r>
            <w:r w:rsidR="00366CFB" w:rsidRPr="00D607C7">
              <w:rPr>
                <w:rFonts w:ascii="Calibri" w:hAnsi="Calibri" w:cs="Calibri"/>
                <w:sz w:val="32"/>
                <w:szCs w:val="32"/>
              </w:rPr>
              <w:t xml:space="preserve">die </w:t>
            </w:r>
            <w:r w:rsidRPr="00D607C7">
              <w:rPr>
                <w:rFonts w:ascii="Calibri" w:hAnsi="Calibri" w:cs="Calibri"/>
                <w:sz w:val="32"/>
                <w:szCs w:val="32"/>
              </w:rPr>
              <w:t xml:space="preserve">älteste </w:t>
            </w:r>
            <w:r w:rsidR="00366CFB" w:rsidRPr="00D607C7">
              <w:rPr>
                <w:rFonts w:ascii="Calibri" w:hAnsi="Calibri" w:cs="Calibri"/>
                <w:sz w:val="32"/>
                <w:szCs w:val="32"/>
              </w:rPr>
              <w:t xml:space="preserve">Volkspartei Deutschlands. </w:t>
            </w:r>
          </w:p>
          <w:p w14:paraId="1E42AE6C" w14:textId="77777777" w:rsidR="003F33F0" w:rsidRPr="00D607C7" w:rsidRDefault="003F33F0" w:rsidP="003F33F0">
            <w:pPr>
              <w:rPr>
                <w:rFonts w:ascii="Calibri" w:hAnsi="Calibri" w:cs="Calibri"/>
                <w:sz w:val="32"/>
                <w:szCs w:val="32"/>
              </w:rPr>
            </w:pPr>
            <w:r w:rsidRPr="00D607C7">
              <w:rPr>
                <w:rFonts w:ascii="Calibri" w:hAnsi="Calibri" w:cs="Calibri"/>
                <w:sz w:val="32"/>
                <w:szCs w:val="32"/>
              </w:rPr>
              <w:t>Früher kämpfte sie vor allem für die Rechte der</w:t>
            </w:r>
            <w:r w:rsidR="00366CFB" w:rsidRPr="00D607C7">
              <w:rPr>
                <w:rFonts w:ascii="Calibri" w:hAnsi="Calibri" w:cs="Calibri"/>
                <w:sz w:val="32"/>
                <w:szCs w:val="32"/>
              </w:rPr>
              <w:t xml:space="preserve"> Arbeiter. Heute</w:t>
            </w:r>
            <w:r w:rsidRPr="00D607C7">
              <w:rPr>
                <w:rFonts w:ascii="Calibri" w:hAnsi="Calibri" w:cs="Calibri"/>
                <w:sz w:val="32"/>
                <w:szCs w:val="32"/>
              </w:rPr>
              <w:t xml:space="preserve"> setzt sich für mehr soziale Gerechtigkeit </w:t>
            </w:r>
            <w:r w:rsidR="00366CFB" w:rsidRPr="00D607C7">
              <w:rPr>
                <w:rFonts w:ascii="Calibri" w:hAnsi="Calibri" w:cs="Calibri"/>
                <w:sz w:val="32"/>
                <w:szCs w:val="32"/>
              </w:rPr>
              <w:t xml:space="preserve">in der Bevölkerung </w:t>
            </w:r>
            <w:r w:rsidRPr="00D607C7">
              <w:rPr>
                <w:rFonts w:ascii="Calibri" w:hAnsi="Calibri" w:cs="Calibri"/>
                <w:sz w:val="32"/>
                <w:szCs w:val="32"/>
              </w:rPr>
              <w:t xml:space="preserve">ein. </w:t>
            </w:r>
          </w:p>
          <w:p w14:paraId="7F2A169C" w14:textId="77777777" w:rsidR="003F33F0" w:rsidRPr="00D607C7" w:rsidRDefault="003F33F0" w:rsidP="003F33F0">
            <w:pPr>
              <w:rPr>
                <w:rFonts w:ascii="Calibri" w:hAnsi="Calibri" w:cs="Calibri"/>
                <w:sz w:val="32"/>
                <w:szCs w:val="32"/>
              </w:rPr>
            </w:pPr>
            <w:r w:rsidRPr="00D607C7">
              <w:rPr>
                <w:rFonts w:ascii="Calibri" w:hAnsi="Calibri" w:cs="Calibri"/>
                <w:sz w:val="32"/>
                <w:szCs w:val="32"/>
              </w:rPr>
              <w:t xml:space="preserve">Zusammen mit der Union (CDU und CSU) bildet sie </w:t>
            </w:r>
            <w:r w:rsidR="00366CFB" w:rsidRPr="00D607C7">
              <w:rPr>
                <w:rFonts w:ascii="Calibri" w:hAnsi="Calibri" w:cs="Calibri"/>
                <w:sz w:val="32"/>
                <w:szCs w:val="32"/>
              </w:rPr>
              <w:t xml:space="preserve">aktuell </w:t>
            </w:r>
            <w:r w:rsidRPr="00D607C7">
              <w:rPr>
                <w:rFonts w:ascii="Calibri" w:hAnsi="Calibri" w:cs="Calibri"/>
                <w:sz w:val="32"/>
                <w:szCs w:val="32"/>
              </w:rPr>
              <w:t>eine sogenannte Große Koalition.</w:t>
            </w:r>
          </w:p>
          <w:p w14:paraId="0CB2536A" w14:textId="77777777" w:rsidR="003F33F0" w:rsidRPr="00D607C7" w:rsidRDefault="003F33F0" w:rsidP="004152BF">
            <w:pPr>
              <w:rPr>
                <w:rFonts w:ascii="Calibri" w:hAnsi="Calibri" w:cs="Calibri"/>
                <w:bCs/>
                <w:sz w:val="32"/>
                <w:szCs w:val="32"/>
              </w:rPr>
            </w:pPr>
          </w:p>
        </w:tc>
      </w:tr>
    </w:tbl>
    <w:p w14:paraId="3EFCE138" w14:textId="77777777" w:rsidR="003F33F0" w:rsidRDefault="003F33F0" w:rsidP="004152BF">
      <w:pPr>
        <w:rPr>
          <w:rFonts w:ascii="Calibri" w:hAnsi="Calibri" w:cs="Calibri"/>
          <w:bCs/>
          <w:sz w:val="22"/>
          <w:szCs w:val="22"/>
        </w:rPr>
      </w:pPr>
    </w:p>
    <w:p w14:paraId="0658FABD" w14:textId="77777777" w:rsidR="00D27F63" w:rsidRDefault="00D27F63" w:rsidP="004152BF">
      <w:pPr>
        <w:rPr>
          <w:rFonts w:ascii="Calibri" w:hAnsi="Calibri" w:cs="Calibri"/>
          <w:bCs/>
          <w:sz w:val="22"/>
          <w:szCs w:val="22"/>
        </w:rPr>
      </w:pPr>
    </w:p>
    <w:p w14:paraId="1E97CC86" w14:textId="77777777" w:rsidR="00D27F63" w:rsidRDefault="00D27F63" w:rsidP="004152BF">
      <w:pPr>
        <w:rPr>
          <w:rFonts w:ascii="Calibri" w:hAnsi="Calibri" w:cs="Calibri"/>
          <w:bCs/>
          <w:sz w:val="22"/>
          <w:szCs w:val="22"/>
        </w:rPr>
      </w:pPr>
    </w:p>
    <w:p w14:paraId="408DFC6F" w14:textId="77777777" w:rsidR="00D27F63" w:rsidRDefault="00D27F63" w:rsidP="004152BF">
      <w:pPr>
        <w:rPr>
          <w:rFonts w:ascii="Calibri" w:hAnsi="Calibri" w:cs="Calibri"/>
          <w:bCs/>
          <w:sz w:val="22"/>
          <w:szCs w:val="22"/>
        </w:rPr>
      </w:pPr>
    </w:p>
    <w:p w14:paraId="2219FA4E" w14:textId="77777777" w:rsidR="00D27F63" w:rsidRDefault="00965597" w:rsidP="004152BF">
      <w:pPr>
        <w:rPr>
          <w:rFonts w:ascii="Calibri" w:hAnsi="Calibri" w:cs="Calibri"/>
          <w:bCs/>
          <w:sz w:val="22"/>
          <w:szCs w:val="22"/>
        </w:rPr>
      </w:pPr>
      <w:r>
        <w:rPr>
          <w:rFonts w:ascii="Calibri" w:hAnsi="Calibri" w:cs="Calibri"/>
          <w:bCs/>
          <w:noProof/>
          <w:sz w:val="22"/>
          <w:szCs w:val="22"/>
          <w:lang w:eastAsia="de-DE" w:bidi="ar-SA"/>
        </w:rPr>
        <w:lastRenderedPageBreak/>
        <mc:AlternateContent>
          <mc:Choice Requires="wps">
            <w:drawing>
              <wp:anchor distT="45720" distB="45720" distL="114300" distR="114300" simplePos="0" relativeHeight="251659776" behindDoc="0" locked="0" layoutInCell="1" allowOverlap="1" wp14:anchorId="76897930" wp14:editId="12FB0B98">
                <wp:simplePos x="0" y="0"/>
                <wp:positionH relativeFrom="column">
                  <wp:posOffset>1292225</wp:posOffset>
                </wp:positionH>
                <wp:positionV relativeFrom="paragraph">
                  <wp:posOffset>-269240</wp:posOffset>
                </wp:positionV>
                <wp:extent cx="6404610" cy="711200"/>
                <wp:effectExtent l="0" t="0" r="0" b="0"/>
                <wp:wrapSquare wrapText="bothSides"/>
                <wp:docPr id="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04610" cy="711200"/>
                        </a:xfrm>
                        <a:prstGeom prst="rect">
                          <a:avLst/>
                        </a:prstGeom>
                        <a:solidFill>
                          <a:srgbClr val="FFFFFF"/>
                        </a:solidFill>
                        <a:ln w="9525">
                          <a:solidFill>
                            <a:srgbClr val="000000"/>
                          </a:solidFill>
                          <a:miter lim="800000"/>
                          <a:headEnd/>
                          <a:tailEnd/>
                        </a:ln>
                      </wps:spPr>
                      <wps:txbx>
                        <w:txbxContent>
                          <w:p w14:paraId="30C7FA1C" w14:textId="77777777" w:rsidR="00D27F63" w:rsidRPr="00E50F43" w:rsidRDefault="00D55E6D" w:rsidP="00D27F63">
                            <w:pPr>
                              <w:jc w:val="center"/>
                              <w:rPr>
                                <w:rFonts w:ascii="Calibri" w:hAnsi="Calibri" w:cs="Calibri"/>
                                <w:b/>
                                <w:sz w:val="72"/>
                                <w:szCs w:val="72"/>
                              </w:rPr>
                            </w:pPr>
                            <w:r>
                              <w:rPr>
                                <w:rFonts w:ascii="Calibri" w:hAnsi="Calibri" w:cs="Calibri"/>
                                <w:b/>
                                <w:sz w:val="72"/>
                                <w:szCs w:val="72"/>
                              </w:rPr>
                              <w:t>Parteien in der</w:t>
                            </w:r>
                            <w:r w:rsidR="00D27F63">
                              <w:rPr>
                                <w:rFonts w:ascii="Calibri" w:hAnsi="Calibri" w:cs="Calibri"/>
                                <w:b/>
                                <w:sz w:val="72"/>
                                <w:szCs w:val="72"/>
                              </w:rPr>
                              <w:t xml:space="preserve"> Opposition</w:t>
                            </w:r>
                          </w:p>
                          <w:p w14:paraId="02D2E1B0" w14:textId="77777777" w:rsidR="00D27F63" w:rsidRDefault="00D27F63" w:rsidP="00D27F6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6897930" id="_x0000_s1030" type="#_x0000_t202" style="position:absolute;margin-left:101.75pt;margin-top:-21.2pt;width:504.3pt;height:5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">
                <v:path arrowok="t"/>
                <v:textbox>
                  <w:txbxContent>
                    <w:p w14:paraId="30C7FA1C" w14:textId="77777777" w:rsidR="00D27F63" w:rsidRPr="00E50F43" w:rsidRDefault="00D55E6D" w:rsidP="00D27F63">
                      <w:pPr>
                        <w:jc w:val="center"/>
                        <w:rPr>
                          <w:rFonts w:ascii="Calibri" w:hAnsi="Calibri" w:cs="Calibri"/>
                          <w:b/>
                          <w:sz w:val="72"/>
                          <w:szCs w:val="72"/>
                        </w:rPr>
                      </w:pPr>
                      <w:r>
                        <w:rPr>
                          <w:rFonts w:ascii="Calibri" w:hAnsi="Calibri" w:cs="Calibri"/>
                          <w:b/>
                          <w:sz w:val="72"/>
                          <w:szCs w:val="72"/>
                        </w:rPr>
                        <w:t>Parteien in der</w:t>
                      </w:r>
                      <w:r w:rsidR="00D27F63">
                        <w:rPr>
                          <w:rFonts w:ascii="Calibri" w:hAnsi="Calibri" w:cs="Calibri"/>
                          <w:b/>
                          <w:sz w:val="72"/>
                          <w:szCs w:val="72"/>
                        </w:rPr>
                        <w:t xml:space="preserve"> Opposition</w:t>
                      </w:r>
                    </w:p>
                    <w:p w14:paraId="02D2E1B0" w14:textId="77777777" w:rsidR="00D27F63" w:rsidRDefault="00D27F63" w:rsidP="00D27F63"/>
                  </w:txbxContent>
                </v:textbox>
                <w10:wrap type="square"/>
              </v:shape>
            </w:pict>
          </mc:Fallback>
        </mc:AlternateContent>
      </w:r>
    </w:p>
    <w:p w14:paraId="59A43CDB" w14:textId="77777777" w:rsidR="00D27F63" w:rsidRDefault="00D27F63" w:rsidP="004152BF">
      <w:pPr>
        <w:rPr>
          <w:rFonts w:ascii="Calibri" w:hAnsi="Calibri" w:cs="Calibri"/>
          <w:bCs/>
          <w:sz w:val="22"/>
          <w:szCs w:val="22"/>
        </w:rPr>
      </w:pPr>
    </w:p>
    <w:p w14:paraId="0CBF7215" w14:textId="77777777" w:rsidR="00D27F63" w:rsidRDefault="00D27F63" w:rsidP="004152BF">
      <w:pPr>
        <w:rPr>
          <w:rFonts w:ascii="Calibri" w:hAnsi="Calibri" w:cs="Calibri"/>
          <w:bCs/>
          <w:sz w:val="22"/>
          <w:szCs w:val="22"/>
        </w:rPr>
      </w:pPr>
    </w:p>
    <w:p w14:paraId="27883EE9" w14:textId="77777777" w:rsidR="00D27F63" w:rsidRDefault="00D27F63" w:rsidP="004152BF">
      <w:pPr>
        <w:rPr>
          <w:rFonts w:ascii="Calibri" w:hAnsi="Calibri" w:cs="Calibri"/>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9782"/>
      </w:tblGrid>
      <w:tr w:rsidR="00D27F63" w:rsidRPr="00D607C7" w14:paraId="3F43D814" w14:textId="77777777" w:rsidTr="00D607C7">
        <w:tc>
          <w:tcPr>
            <w:tcW w:w="4928" w:type="dxa"/>
            <w:shd w:val="clear" w:color="auto" w:fill="auto"/>
          </w:tcPr>
          <w:p w14:paraId="30E23BB9" w14:textId="77777777" w:rsidR="00D27F63" w:rsidRPr="00D607C7" w:rsidRDefault="00965597" w:rsidP="00D607C7">
            <w:pPr>
              <w:jc w:val="center"/>
              <w:rPr>
                <w:rFonts w:ascii="Calibri" w:hAnsi="Calibri" w:cs="Calibri"/>
                <w:bCs/>
                <w:sz w:val="22"/>
                <w:szCs w:val="22"/>
              </w:rPr>
            </w:pPr>
            <w:r w:rsidRPr="00D607C7">
              <w:rPr>
                <w:rFonts w:ascii="Calibri" w:hAnsi="Calibri" w:cs="Calibri"/>
                <w:b/>
                <w:noProof/>
                <w:lang w:eastAsia="de-DE" w:bidi="ar-SA"/>
              </w:rPr>
              <w:drawing>
                <wp:inline distT="0" distB="0" distL="0" distR="0" wp14:anchorId="43F88216" wp14:editId="2FA364DA">
                  <wp:extent cx="2018665" cy="1212850"/>
                  <wp:effectExtent l="0" t="0" r="0" b="0"/>
                  <wp:docPr id="26" name="Grafik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2"/>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18665" cy="1212850"/>
                          </a:xfrm>
                          <a:prstGeom prst="rect">
                            <a:avLst/>
                          </a:prstGeom>
                          <a:noFill/>
                          <a:ln>
                            <a:noFill/>
                          </a:ln>
                        </pic:spPr>
                      </pic:pic>
                    </a:graphicData>
                  </a:graphic>
                </wp:inline>
              </w:drawing>
            </w:r>
          </w:p>
        </w:tc>
        <w:tc>
          <w:tcPr>
            <w:tcW w:w="9782" w:type="dxa"/>
            <w:shd w:val="clear" w:color="auto" w:fill="auto"/>
          </w:tcPr>
          <w:p w14:paraId="721A0231" w14:textId="77777777" w:rsidR="00D27F63" w:rsidRPr="00D607C7" w:rsidRDefault="00D27F63" w:rsidP="00D27F63">
            <w:pPr>
              <w:rPr>
                <w:rFonts w:ascii="Calibri" w:hAnsi="Calibri" w:cs="Calibri"/>
                <w:sz w:val="32"/>
                <w:szCs w:val="32"/>
              </w:rPr>
            </w:pPr>
            <w:r w:rsidRPr="00D607C7">
              <w:rPr>
                <w:rFonts w:ascii="Calibri" w:hAnsi="Calibri" w:cs="Calibri"/>
                <w:sz w:val="32"/>
                <w:szCs w:val="32"/>
              </w:rPr>
              <w:t xml:space="preserve">Die Grünen aus dem Westen und Bündnis 90 aus dem </w:t>
            </w:r>
          </w:p>
          <w:p w14:paraId="6AD317C5" w14:textId="77777777" w:rsidR="00D27F63" w:rsidRPr="00D607C7" w:rsidRDefault="00D27F63" w:rsidP="004152BF">
            <w:pPr>
              <w:rPr>
                <w:rFonts w:ascii="Calibri" w:hAnsi="Calibri" w:cs="Calibri"/>
                <w:sz w:val="32"/>
                <w:szCs w:val="32"/>
              </w:rPr>
            </w:pPr>
            <w:r w:rsidRPr="00D607C7">
              <w:rPr>
                <w:rFonts w:ascii="Calibri" w:hAnsi="Calibri" w:cs="Calibri"/>
                <w:sz w:val="32"/>
                <w:szCs w:val="32"/>
              </w:rPr>
              <w:t>Osten schlossen sich 1993 zur einer Partei „Bündnis 90 / Die Grünen“ zusammen. Ihre politischen Ziele sind Umweltschutz, Erhaltung des Friedens und die Menschenrechte. Sie sind eine relativ kleine Partei und haben meist mit der SPD zusammengearbeitet.</w:t>
            </w:r>
          </w:p>
        </w:tc>
      </w:tr>
      <w:tr w:rsidR="00D27F63" w:rsidRPr="00D607C7" w14:paraId="0BB8CBEF" w14:textId="77777777" w:rsidTr="00D607C7">
        <w:tc>
          <w:tcPr>
            <w:tcW w:w="4928" w:type="dxa"/>
            <w:shd w:val="clear" w:color="auto" w:fill="auto"/>
          </w:tcPr>
          <w:p w14:paraId="28C54651" w14:textId="77777777" w:rsidR="001647A4" w:rsidRPr="00D607C7" w:rsidRDefault="001647A4" w:rsidP="00D607C7">
            <w:pPr>
              <w:jc w:val="center"/>
              <w:rPr>
                <w:rFonts w:ascii="Calibri" w:hAnsi="Calibri" w:cs="Calibri"/>
                <w:b/>
                <w:noProof/>
                <w:sz w:val="12"/>
                <w:szCs w:val="12"/>
                <w:lang w:eastAsia="de-DE" w:bidi="ar-SA"/>
              </w:rPr>
            </w:pPr>
          </w:p>
          <w:p w14:paraId="33275D1B" w14:textId="77777777" w:rsidR="00D27F63" w:rsidRPr="00D607C7" w:rsidRDefault="00965597" w:rsidP="00D607C7">
            <w:pPr>
              <w:jc w:val="center"/>
              <w:rPr>
                <w:rFonts w:ascii="Calibri" w:hAnsi="Calibri" w:cs="Calibri"/>
                <w:bCs/>
                <w:sz w:val="22"/>
                <w:szCs w:val="22"/>
              </w:rPr>
            </w:pPr>
            <w:r w:rsidRPr="00D607C7">
              <w:rPr>
                <w:rFonts w:ascii="Calibri" w:hAnsi="Calibri" w:cs="Calibri"/>
                <w:b/>
                <w:noProof/>
                <w:lang w:eastAsia="de-DE" w:bidi="ar-SA"/>
              </w:rPr>
              <w:drawing>
                <wp:inline distT="0" distB="0" distL="0" distR="0" wp14:anchorId="2A60D763" wp14:editId="6033C2C9">
                  <wp:extent cx="2534920" cy="1095375"/>
                  <wp:effectExtent l="0" t="0" r="0" b="0"/>
                  <wp:docPr id="27" name="Grafik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3"/>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34920" cy="1095375"/>
                          </a:xfrm>
                          <a:prstGeom prst="rect">
                            <a:avLst/>
                          </a:prstGeom>
                          <a:noFill/>
                          <a:ln>
                            <a:noFill/>
                          </a:ln>
                        </pic:spPr>
                      </pic:pic>
                    </a:graphicData>
                  </a:graphic>
                </wp:inline>
              </w:drawing>
            </w:r>
          </w:p>
        </w:tc>
        <w:tc>
          <w:tcPr>
            <w:tcW w:w="9782" w:type="dxa"/>
            <w:shd w:val="clear" w:color="auto" w:fill="auto"/>
          </w:tcPr>
          <w:p w14:paraId="082B99D2" w14:textId="77777777" w:rsidR="00D27F63" w:rsidRPr="00D607C7" w:rsidRDefault="00E021D0" w:rsidP="004152BF">
            <w:pPr>
              <w:rPr>
                <w:rFonts w:ascii="Calibri" w:hAnsi="Calibri" w:cs="Calibri"/>
                <w:sz w:val="32"/>
                <w:szCs w:val="32"/>
              </w:rPr>
            </w:pPr>
            <w:r w:rsidRPr="00D607C7">
              <w:rPr>
                <w:rFonts w:ascii="Calibri" w:hAnsi="Calibri" w:cs="Calibri"/>
                <w:sz w:val="32"/>
                <w:szCs w:val="32"/>
              </w:rPr>
              <w:t xml:space="preserve">Die </w:t>
            </w:r>
            <w:r w:rsidRPr="00D607C7">
              <w:rPr>
                <w:rFonts w:ascii="Calibri" w:hAnsi="Calibri" w:cs="Calibri"/>
                <w:b/>
                <w:sz w:val="32"/>
                <w:szCs w:val="32"/>
              </w:rPr>
              <w:t>Freie Demokratische Partei</w:t>
            </w:r>
            <w:r w:rsidRPr="00D607C7">
              <w:rPr>
                <w:rFonts w:ascii="Calibri" w:hAnsi="Calibri" w:cs="Calibri"/>
                <w:sz w:val="32"/>
                <w:szCs w:val="32"/>
              </w:rPr>
              <w:t xml:space="preserve"> (FDP) ist eine relativ kleine Partei und wurde 1948 gegründet. Die FDP steht für den Liberalismus. Damit ist gemeint, dass sie die Freiheit jeder einzelnen Person in den Mittelpunkt stellt und der Staat sich wenig einmischen soll. In der Geschichte hat sie oft zusammen mit der CDU, aber auch schon mit der SPD regiert. </w:t>
            </w:r>
          </w:p>
        </w:tc>
      </w:tr>
      <w:tr w:rsidR="001647A4" w:rsidRPr="00D607C7" w14:paraId="49B41F07" w14:textId="77777777" w:rsidTr="00D607C7">
        <w:tc>
          <w:tcPr>
            <w:tcW w:w="4928" w:type="dxa"/>
            <w:shd w:val="clear" w:color="auto" w:fill="auto"/>
          </w:tcPr>
          <w:p w14:paraId="4B743D9B" w14:textId="77777777" w:rsidR="001647A4" w:rsidRPr="00D607C7" w:rsidRDefault="001647A4" w:rsidP="001647A4">
            <w:pPr>
              <w:rPr>
                <w:rFonts w:ascii="Calibri" w:hAnsi="Calibri" w:cs="Calibri"/>
                <w:b/>
                <w:noProof/>
                <w:sz w:val="12"/>
                <w:szCs w:val="12"/>
                <w:lang w:eastAsia="de-DE" w:bidi="ar-SA"/>
              </w:rPr>
            </w:pPr>
          </w:p>
          <w:p w14:paraId="456C3C79" w14:textId="77777777" w:rsidR="001647A4" w:rsidRPr="00D607C7" w:rsidRDefault="001647A4" w:rsidP="001647A4">
            <w:pPr>
              <w:rPr>
                <w:rFonts w:ascii="Calibri" w:hAnsi="Calibri" w:cs="Calibri"/>
                <w:b/>
                <w:noProof/>
                <w:sz w:val="12"/>
                <w:szCs w:val="12"/>
                <w:lang w:eastAsia="de-DE" w:bidi="ar-SA"/>
              </w:rPr>
            </w:pPr>
          </w:p>
          <w:p w14:paraId="6458CDA3" w14:textId="77777777" w:rsidR="001647A4" w:rsidRPr="00D607C7" w:rsidRDefault="001647A4" w:rsidP="001647A4">
            <w:pPr>
              <w:rPr>
                <w:rFonts w:ascii="Calibri" w:hAnsi="Calibri" w:cs="Calibri"/>
                <w:b/>
                <w:noProof/>
                <w:sz w:val="12"/>
                <w:szCs w:val="12"/>
                <w:lang w:eastAsia="de-DE" w:bidi="ar-SA"/>
              </w:rPr>
            </w:pPr>
          </w:p>
          <w:p w14:paraId="3DD5E4B2" w14:textId="77777777" w:rsidR="001647A4" w:rsidRPr="00D607C7" w:rsidRDefault="00965597" w:rsidP="00D607C7">
            <w:pPr>
              <w:jc w:val="center"/>
              <w:rPr>
                <w:rFonts w:ascii="Calibri" w:hAnsi="Calibri" w:cs="Calibri"/>
                <w:bCs/>
                <w:sz w:val="22"/>
                <w:szCs w:val="22"/>
              </w:rPr>
            </w:pPr>
            <w:r w:rsidRPr="00D607C7">
              <w:rPr>
                <w:rFonts w:ascii="Calibri" w:hAnsi="Calibri" w:cs="Calibri"/>
                <w:b/>
                <w:noProof/>
                <w:lang w:eastAsia="de-DE" w:bidi="ar-SA"/>
              </w:rPr>
              <w:drawing>
                <wp:inline distT="0" distB="0" distL="0" distR="0" wp14:anchorId="3CC48059" wp14:editId="597C9C50">
                  <wp:extent cx="2870200" cy="652145"/>
                  <wp:effectExtent l="0" t="0" r="0" b="0"/>
                  <wp:docPr id="28"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0200" cy="652145"/>
                          </a:xfrm>
                          <a:prstGeom prst="rect">
                            <a:avLst/>
                          </a:prstGeom>
                          <a:noFill/>
                          <a:ln>
                            <a:noFill/>
                          </a:ln>
                        </pic:spPr>
                      </pic:pic>
                    </a:graphicData>
                  </a:graphic>
                </wp:inline>
              </w:drawing>
            </w:r>
          </w:p>
        </w:tc>
        <w:tc>
          <w:tcPr>
            <w:tcW w:w="9782" w:type="dxa"/>
            <w:shd w:val="clear" w:color="auto" w:fill="auto"/>
          </w:tcPr>
          <w:p w14:paraId="51B34B84" w14:textId="77777777" w:rsidR="001647A4" w:rsidRPr="00D607C7" w:rsidRDefault="001647A4" w:rsidP="001647A4">
            <w:pPr>
              <w:rPr>
                <w:rFonts w:ascii="Calibri" w:hAnsi="Calibri" w:cs="Calibri"/>
                <w:sz w:val="32"/>
                <w:szCs w:val="32"/>
              </w:rPr>
            </w:pPr>
            <w:r w:rsidRPr="00D607C7">
              <w:rPr>
                <w:rFonts w:ascii="Calibri" w:hAnsi="Calibri" w:cs="Calibri"/>
                <w:sz w:val="32"/>
                <w:szCs w:val="32"/>
              </w:rPr>
              <w:t xml:space="preserve">Die Linke ist eine junge Partei im Deutschen Bundestag und ist politisch sehr links orientiert: sie setzt sich </w:t>
            </w:r>
            <w:r w:rsidR="00C602A8" w:rsidRPr="00D607C7">
              <w:rPr>
                <w:rFonts w:ascii="Calibri" w:hAnsi="Calibri" w:cs="Calibri"/>
                <w:sz w:val="32"/>
                <w:szCs w:val="32"/>
              </w:rPr>
              <w:t xml:space="preserve">für soziale Verbesserung der </w:t>
            </w:r>
            <w:r w:rsidRPr="00D607C7">
              <w:rPr>
                <w:rFonts w:ascii="Calibri" w:hAnsi="Calibri" w:cs="Calibri"/>
                <w:sz w:val="32"/>
                <w:szCs w:val="32"/>
              </w:rPr>
              <w:t xml:space="preserve">armen und schwachen Menschen im Staat und für Frieden in der Welt ein. Die Linke war bisher noch an keiner Bundesregierung beteiligt. </w:t>
            </w:r>
          </w:p>
          <w:p w14:paraId="6664F266" w14:textId="77777777" w:rsidR="001647A4" w:rsidRPr="00D607C7" w:rsidRDefault="001647A4" w:rsidP="001647A4">
            <w:pPr>
              <w:rPr>
                <w:rFonts w:ascii="Calibri" w:hAnsi="Calibri" w:cs="Calibri"/>
                <w:sz w:val="32"/>
                <w:szCs w:val="32"/>
              </w:rPr>
            </w:pPr>
          </w:p>
        </w:tc>
      </w:tr>
      <w:tr w:rsidR="00E01843" w:rsidRPr="00D607C7" w14:paraId="2BDB102F" w14:textId="77777777" w:rsidTr="00D607C7">
        <w:tc>
          <w:tcPr>
            <w:tcW w:w="4928" w:type="dxa"/>
            <w:shd w:val="clear" w:color="auto" w:fill="auto"/>
          </w:tcPr>
          <w:p w14:paraId="1E171F92" w14:textId="77777777" w:rsidR="00E01843" w:rsidRPr="00D607C7" w:rsidRDefault="00E01843" w:rsidP="00D607C7">
            <w:pPr>
              <w:jc w:val="center"/>
              <w:rPr>
                <w:noProof/>
                <w:sz w:val="12"/>
                <w:szCs w:val="12"/>
                <w:lang w:eastAsia="de-DE" w:bidi="ar-SA"/>
              </w:rPr>
            </w:pPr>
          </w:p>
          <w:p w14:paraId="7822D736" w14:textId="77777777" w:rsidR="00E01843" w:rsidRPr="00D607C7" w:rsidRDefault="00965597" w:rsidP="00D607C7">
            <w:pPr>
              <w:jc w:val="center"/>
              <w:rPr>
                <w:rFonts w:ascii="Calibri" w:hAnsi="Calibri" w:cs="Calibri"/>
                <w:bCs/>
                <w:sz w:val="22"/>
                <w:szCs w:val="22"/>
              </w:rPr>
            </w:pPr>
            <w:r w:rsidRPr="006C6F01">
              <w:rPr>
                <w:noProof/>
                <w:lang w:eastAsia="de-DE" w:bidi="ar-SA"/>
              </w:rPr>
              <w:drawing>
                <wp:inline distT="0" distB="0" distL="0" distR="0" wp14:anchorId="1C859BEE" wp14:editId="4CBBBE65">
                  <wp:extent cx="1982470" cy="1014095"/>
                  <wp:effectExtent l="0" t="0" r="0" b="0"/>
                  <wp:docPr id="29"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82470" cy="1014095"/>
                          </a:xfrm>
                          <a:prstGeom prst="rect">
                            <a:avLst/>
                          </a:prstGeom>
                          <a:noFill/>
                          <a:ln>
                            <a:noFill/>
                          </a:ln>
                        </pic:spPr>
                      </pic:pic>
                    </a:graphicData>
                  </a:graphic>
                </wp:inline>
              </w:drawing>
            </w:r>
          </w:p>
        </w:tc>
        <w:tc>
          <w:tcPr>
            <w:tcW w:w="9782" w:type="dxa"/>
            <w:shd w:val="clear" w:color="auto" w:fill="auto"/>
          </w:tcPr>
          <w:p w14:paraId="6BA73524" w14:textId="77777777" w:rsidR="00E01843" w:rsidRPr="00D607C7" w:rsidRDefault="00E01843" w:rsidP="00E01843">
            <w:pPr>
              <w:rPr>
                <w:rFonts w:ascii="Calibri" w:hAnsi="Calibri" w:cs="Calibri"/>
                <w:sz w:val="32"/>
                <w:szCs w:val="32"/>
              </w:rPr>
            </w:pPr>
            <w:r w:rsidRPr="00D607C7">
              <w:rPr>
                <w:rFonts w:ascii="Calibri" w:hAnsi="Calibri" w:cs="Calibri"/>
                <w:sz w:val="32"/>
                <w:szCs w:val="32"/>
              </w:rPr>
              <w:t xml:space="preserve">Die AfD wurde 2013 gegründet und ist eine Protestpartei:  sie kritisiert die Europäische Union, ist gegen den Euro als Währung und gegen die Aufnahme von Flüchtlingen. Sie ist im aktuellen Bundestag die drittstärkste Partei. </w:t>
            </w:r>
          </w:p>
          <w:p w14:paraId="08AE901B" w14:textId="77777777" w:rsidR="00E01843" w:rsidRPr="00D607C7" w:rsidRDefault="00E01843" w:rsidP="00E01843">
            <w:pPr>
              <w:rPr>
                <w:rFonts w:ascii="Calibri" w:hAnsi="Calibri" w:cs="Calibri"/>
                <w:sz w:val="32"/>
                <w:szCs w:val="32"/>
              </w:rPr>
            </w:pPr>
          </w:p>
        </w:tc>
      </w:tr>
    </w:tbl>
    <w:p w14:paraId="0E08B3A5" w14:textId="77777777" w:rsidR="00D27F63" w:rsidRDefault="00D27F63" w:rsidP="004152BF">
      <w:pPr>
        <w:rPr>
          <w:rFonts w:ascii="Calibri" w:hAnsi="Calibri" w:cs="Calibri"/>
          <w:bCs/>
          <w:sz w:val="22"/>
          <w:szCs w:val="22"/>
        </w:rPr>
      </w:pPr>
    </w:p>
    <w:p w14:paraId="7EE068E0" w14:textId="77777777" w:rsidR="0076246B" w:rsidRDefault="0076246B" w:rsidP="004152BF">
      <w:pPr>
        <w:rPr>
          <w:rFonts w:ascii="Calibri" w:hAnsi="Calibri" w:cs="Calibri"/>
          <w:bCs/>
          <w:sz w:val="22"/>
          <w:szCs w:val="22"/>
        </w:rPr>
      </w:pPr>
    </w:p>
    <w:p w14:paraId="02245277" w14:textId="77777777" w:rsidR="0076246B" w:rsidRDefault="00965597" w:rsidP="0076246B">
      <w:pPr>
        <w:jc w:val="center"/>
        <w:rPr>
          <w:noProof/>
          <w:lang w:eastAsia="de-DE" w:bidi="ar-SA"/>
        </w:rPr>
      </w:pPr>
      <w:r w:rsidRPr="006C6F01">
        <w:rPr>
          <w:noProof/>
          <w:lang w:eastAsia="de-DE" w:bidi="ar-SA"/>
        </w:rPr>
        <w:lastRenderedPageBreak/>
        <w:drawing>
          <wp:inline distT="0" distB="0" distL="0" distR="0" wp14:anchorId="598406BA" wp14:editId="3902E5D6">
            <wp:extent cx="8012430" cy="5721985"/>
            <wp:effectExtent l="0" t="0" r="0" b="0"/>
            <wp:docPr id="30"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a:picLocks/>
                    </pic:cNvPicPr>
                  </pic:nvPicPr>
                  <pic:blipFill>
                    <a:blip r:embed="rId24">
                      <a:extLst>
                        <a:ext uri="{28A0092B-C50C-407E-A947-70E740481C1C}">
                          <a14:useLocalDpi xmlns:a14="http://schemas.microsoft.com/office/drawing/2010/main" val="0"/>
                        </a:ext>
                      </a:extLst>
                    </a:blip>
                    <a:srcRect l="7265" t="15469" r="33989" b="9782"/>
                    <a:stretch>
                      <a:fillRect/>
                    </a:stretch>
                  </pic:blipFill>
                  <pic:spPr bwMode="auto">
                    <a:xfrm>
                      <a:off x="0" y="0"/>
                      <a:ext cx="8012430" cy="5721985"/>
                    </a:xfrm>
                    <a:prstGeom prst="rect">
                      <a:avLst/>
                    </a:prstGeom>
                    <a:noFill/>
                    <a:ln>
                      <a:noFill/>
                    </a:ln>
                  </pic:spPr>
                </pic:pic>
              </a:graphicData>
            </a:graphic>
          </wp:inline>
        </w:drawing>
      </w:r>
    </w:p>
    <w:p w14:paraId="467C40B9" w14:textId="77777777" w:rsidR="0076246B" w:rsidRPr="00E50F43" w:rsidRDefault="0076246B" w:rsidP="0076246B">
      <w:pPr>
        <w:jc w:val="center"/>
        <w:rPr>
          <w:rFonts w:ascii="Calibri" w:hAnsi="Calibri" w:cs="Calibri"/>
          <w:bCs/>
          <w:sz w:val="22"/>
          <w:szCs w:val="22"/>
        </w:rPr>
      </w:pPr>
      <w:r w:rsidRPr="00412B1D">
        <w:rPr>
          <w:rFonts w:ascii="Calibri" w:hAnsi="Calibri" w:cs="Calibri"/>
          <w:sz w:val="16"/>
          <w:szCs w:val="16"/>
        </w:rPr>
        <w:t>https://de.statista.com/infografik/11227/sitzverteilung-des-19-deutschen-bundestages/</w:t>
      </w:r>
    </w:p>
    <w:sectPr w:rsidR="0076246B" w:rsidRPr="00E50F43" w:rsidSect="00FD1601">
      <w:pgSz w:w="16838" w:h="11906" w:orient="landscape"/>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D426CC" w14:textId="77777777" w:rsidR="003D02EE" w:rsidRDefault="003D02EE" w:rsidP="00E944CF">
      <w:r>
        <w:separator/>
      </w:r>
    </w:p>
  </w:endnote>
  <w:endnote w:type="continuationSeparator" w:id="0">
    <w:p w14:paraId="0258FB5B" w14:textId="77777777" w:rsidR="003D02EE" w:rsidRDefault="003D02EE" w:rsidP="00E944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Symbol">
    <w:altName w:val="Calibri"/>
    <w:panose1 w:val="020B0604020202020204"/>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TheMixOffice">
    <w:altName w:val="Calibri"/>
    <w:panose1 w:val="020B0604020202020204"/>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EF5CB2" w14:textId="77777777" w:rsidR="00075C3B" w:rsidRDefault="00075C3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30E69" w14:textId="77777777" w:rsidR="00075C3B" w:rsidRDefault="00075C3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F4127" w14:textId="77777777" w:rsidR="00075C3B" w:rsidRDefault="00075C3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99F05" w14:textId="77777777" w:rsidR="003D02EE" w:rsidRDefault="003D02EE" w:rsidP="00E944CF">
      <w:r>
        <w:separator/>
      </w:r>
    </w:p>
  </w:footnote>
  <w:footnote w:type="continuationSeparator" w:id="0">
    <w:p w14:paraId="6BE53F43" w14:textId="77777777" w:rsidR="003D02EE" w:rsidRDefault="003D02EE" w:rsidP="00E944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2E2E0" w14:textId="77777777" w:rsidR="006A2EAC" w:rsidRDefault="006A2EA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AE4F7" w14:textId="77777777" w:rsidR="00E944CF" w:rsidRDefault="00965597">
    <w:pPr>
      <w:pStyle w:val="Kopfzeile"/>
    </w:pPr>
    <w:r>
      <w:rPr>
        <w:noProof/>
        <w:lang w:eastAsia="de-DE" w:bidi="ar-SA"/>
      </w:rPr>
      <mc:AlternateContent>
        <mc:Choice Requires="wps">
          <w:drawing>
            <wp:anchor distT="0" distB="0" distL="114300" distR="114300" simplePos="0" relativeHeight="251657728" behindDoc="1" locked="0" layoutInCell="1" allowOverlap="1" wp14:anchorId="7468C171" wp14:editId="7F2583D7">
              <wp:simplePos x="0" y="0"/>
              <wp:positionH relativeFrom="column">
                <wp:posOffset>-321739</wp:posOffset>
              </wp:positionH>
              <wp:positionV relativeFrom="margin">
                <wp:posOffset>-466593</wp:posOffset>
              </wp:positionV>
              <wp:extent cx="3349783" cy="457200"/>
              <wp:effectExtent l="0" t="0" r="15875" b="12700"/>
              <wp:wrapNone/>
              <wp:docPr id="41" name="Textfeld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49783" cy="457200"/>
                      </a:xfrm>
                      <a:prstGeom prst="rect">
                        <a:avLst/>
                      </a:prstGeom>
                      <a:solidFill>
                        <a:srgbClr val="FFFFFF"/>
                      </a:solidFill>
                      <a:ln w="9525">
                        <a:solidFill>
                          <a:sysClr val="window" lastClr="FFFFFF">
                            <a:lumMod val="100000"/>
                            <a:lumOff val="0"/>
                          </a:sysClr>
                        </a:solidFill>
                        <a:miter lim="800000"/>
                        <a:headEnd/>
                        <a:tailEnd/>
                      </a:ln>
                    </wps:spPr>
                    <wps:txbx>
                      <w:txbxContent>
                        <w:p w14:paraId="63D25AAC" w14:textId="3275624B" w:rsidR="00763349" w:rsidRPr="002F18A0" w:rsidRDefault="00471B6B" w:rsidP="00763349">
                          <w:pPr>
                            <w:pStyle w:val="Listenabsatz"/>
                            <w:ind w:left="0"/>
                            <w:rPr>
                              <w:rFonts w:ascii="Arial Unicode MS" w:eastAsia="Arial Unicode MS" w:hAnsi="Arial Unicode MS" w:cs="Arial Unicode MS"/>
                              <w:b/>
                              <w:color w:val="BFBFBF"/>
                              <w:sz w:val="14"/>
                              <w:szCs w:val="14"/>
                            </w:rPr>
                          </w:pPr>
                          <w:r>
                            <w:rPr>
                              <w:rFonts w:ascii="Arial Unicode MS" w:eastAsia="Arial Unicode MS" w:hAnsi="Arial Unicode MS" w:cs="Arial Unicode MS"/>
                              <w:b/>
                            </w:rPr>
                            <w:t xml:space="preserve">Vorschlag zur </w:t>
                          </w:r>
                          <w:r w:rsidR="00763349">
                            <w:rPr>
                              <w:rFonts w:ascii="Arial Unicode MS" w:eastAsia="Arial Unicode MS" w:hAnsi="Arial Unicode MS" w:cs="Arial Unicode MS"/>
                              <w:b/>
                            </w:rPr>
                            <w:t>Verlaufsplanung</w:t>
                          </w:r>
                          <w:r w:rsidR="006A2EAC">
                            <w:rPr>
                              <w:rFonts w:ascii="Arial Unicode MS" w:eastAsia="Arial Unicode MS" w:hAnsi="Arial Unicode MS" w:cs="Arial Unicode MS"/>
                              <w:b/>
                            </w:rPr>
                            <w:t xml:space="preserve"> </w:t>
                          </w:r>
                          <w:r w:rsidR="00763349" w:rsidRPr="002F18A0">
                            <w:rPr>
                              <w:rFonts w:ascii="Arial Unicode MS" w:eastAsia="Arial Unicode MS" w:hAnsi="Arial Unicode MS" w:cs="Arial Unicode MS"/>
                              <w:b/>
                              <w:color w:val="BFBFBF"/>
                              <w:sz w:val="14"/>
                              <w:szCs w:val="14"/>
                            </w:rPr>
                            <w:t xml:space="preserve">- Modul </w:t>
                          </w:r>
                          <w:r w:rsidR="00763349">
                            <w:rPr>
                              <w:rFonts w:ascii="Arial Unicode MS" w:eastAsia="Arial Unicode MS" w:hAnsi="Arial Unicode MS" w:cs="Arial Unicode MS"/>
                              <w:b/>
                              <w:color w:val="BFBFBF"/>
                              <w:sz w:val="14"/>
                              <w:szCs w:val="14"/>
                            </w:rPr>
                            <w:t>5</w:t>
                          </w:r>
                          <w:r w:rsidR="00763349" w:rsidRPr="002F18A0">
                            <w:rPr>
                              <w:rFonts w:ascii="Arial Unicode MS" w:eastAsia="Arial Unicode MS" w:hAnsi="Arial Unicode MS" w:cs="Arial Unicode MS"/>
                              <w:b/>
                              <w:color w:val="BFBFBF"/>
                              <w:sz w:val="14"/>
                              <w:szCs w:val="14"/>
                            </w:rPr>
                            <w:t xml:space="preserve"> – </w:t>
                          </w:r>
                          <w:r w:rsidR="00763349">
                            <w:rPr>
                              <w:rFonts w:ascii="Arial Unicode MS" w:eastAsia="Arial Unicode MS" w:hAnsi="Arial Unicode MS" w:cs="Arial Unicode MS"/>
                              <w:b/>
                              <w:color w:val="BFBFBF"/>
                              <w:sz w:val="14"/>
                              <w:szCs w:val="14"/>
                            </w:rPr>
                            <w:t>Niveaustufe I</w:t>
                          </w:r>
                        </w:p>
                        <w:p w14:paraId="17ED5566" w14:textId="77777777" w:rsidR="00763349" w:rsidRPr="002F18A0" w:rsidRDefault="00763349" w:rsidP="0076334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7468C171" id="_x0000_t202" coordsize="21600,21600" o:spt="202" path="m,l,21600r21600,l21600,xe">
              <v:stroke joinstyle="miter"/>
              <v:path gradientshapeok="t" o:connecttype="rect"/>
            </v:shapetype>
            <v:shape id="Textfeld 40" o:spid="_x0000_s1031" type="#_x0000_t202" style="position:absolute;margin-left:-25.35pt;margin-top:-36.75pt;width:263.75pt;height:3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" strokecolor="white">
              <v:path arrowok="t"/>
              <v:textbox>
                <w:txbxContent>
                  <w:p w14:paraId="63D25AAC" w14:textId="3275624B" w:rsidR="00763349" w:rsidRPr="002F18A0" w:rsidRDefault="00471B6B" w:rsidP="00763349">
                    <w:pPr>
                      <w:pStyle w:val="Listenabsatz"/>
                      <w:ind w:left="0"/>
                      <w:rPr>
                        <w:rFonts w:ascii="Arial Unicode MS" w:eastAsia="Arial Unicode MS" w:hAnsi="Arial Unicode MS" w:cs="Arial Unicode MS"/>
                        <w:b/>
                        <w:color w:val="BFBFBF"/>
                        <w:sz w:val="14"/>
                        <w:szCs w:val="14"/>
                      </w:rPr>
                    </w:pPr>
                    <w:r>
                      <w:rPr>
                        <w:rFonts w:ascii="Arial Unicode MS" w:eastAsia="Arial Unicode MS" w:hAnsi="Arial Unicode MS" w:cs="Arial Unicode MS"/>
                        <w:b/>
                      </w:rPr>
                      <w:t xml:space="preserve">Vorschlag zur </w:t>
                    </w:r>
                    <w:r w:rsidR="00763349">
                      <w:rPr>
                        <w:rFonts w:ascii="Arial Unicode MS" w:eastAsia="Arial Unicode MS" w:hAnsi="Arial Unicode MS" w:cs="Arial Unicode MS"/>
                        <w:b/>
                      </w:rPr>
                      <w:t>Verlaufsplanung</w:t>
                    </w:r>
                    <w:r w:rsidR="006A2EAC">
                      <w:rPr>
                        <w:rFonts w:ascii="Arial Unicode MS" w:eastAsia="Arial Unicode MS" w:hAnsi="Arial Unicode MS" w:cs="Arial Unicode MS"/>
                        <w:b/>
                      </w:rPr>
                      <w:t xml:space="preserve"> </w:t>
                    </w:r>
                    <w:r w:rsidR="00763349" w:rsidRPr="002F18A0">
                      <w:rPr>
                        <w:rFonts w:ascii="Arial Unicode MS" w:eastAsia="Arial Unicode MS" w:hAnsi="Arial Unicode MS" w:cs="Arial Unicode MS"/>
                        <w:b/>
                        <w:color w:val="BFBFBF"/>
                        <w:sz w:val="14"/>
                        <w:szCs w:val="14"/>
                      </w:rPr>
                      <w:t xml:space="preserve">- Modul </w:t>
                    </w:r>
                    <w:r w:rsidR="00763349">
                      <w:rPr>
                        <w:rFonts w:ascii="Arial Unicode MS" w:eastAsia="Arial Unicode MS" w:hAnsi="Arial Unicode MS" w:cs="Arial Unicode MS"/>
                        <w:b/>
                        <w:color w:val="BFBFBF"/>
                        <w:sz w:val="14"/>
                        <w:szCs w:val="14"/>
                      </w:rPr>
                      <w:t>5</w:t>
                    </w:r>
                    <w:r w:rsidR="00763349" w:rsidRPr="002F18A0">
                      <w:rPr>
                        <w:rFonts w:ascii="Arial Unicode MS" w:eastAsia="Arial Unicode MS" w:hAnsi="Arial Unicode MS" w:cs="Arial Unicode MS"/>
                        <w:b/>
                        <w:color w:val="BFBFBF"/>
                        <w:sz w:val="14"/>
                        <w:szCs w:val="14"/>
                      </w:rPr>
                      <w:t xml:space="preserve"> – </w:t>
                    </w:r>
                    <w:r w:rsidR="00763349">
                      <w:rPr>
                        <w:rFonts w:ascii="Arial Unicode MS" w:eastAsia="Arial Unicode MS" w:hAnsi="Arial Unicode MS" w:cs="Arial Unicode MS"/>
                        <w:b/>
                        <w:color w:val="BFBFBF"/>
                        <w:sz w:val="14"/>
                        <w:szCs w:val="14"/>
                      </w:rPr>
                      <w:t>Niveaustufe I</w:t>
                    </w:r>
                  </w:p>
                  <w:p w14:paraId="17ED5566" w14:textId="77777777" w:rsidR="00763349" w:rsidRPr="002F18A0" w:rsidRDefault="00763349" w:rsidP="00763349"/>
                </w:txbxContent>
              </v:textbox>
              <w10:wrap anchory="margin"/>
            </v:shape>
          </w:pict>
        </mc:Fallback>
      </mc:AlternateContent>
    </w:r>
    <w:r>
      <w:rPr>
        <w:noProof/>
        <w:lang w:eastAsia="de-DE" w:bidi="ar-SA"/>
      </w:rPr>
      <w:drawing>
        <wp:anchor distT="0" distB="0" distL="114300" distR="114300" simplePos="0" relativeHeight="251658752" behindDoc="1" locked="0" layoutInCell="1" allowOverlap="1" wp14:anchorId="205B4050" wp14:editId="67BF0691">
          <wp:simplePos x="0" y="0"/>
          <wp:positionH relativeFrom="column">
            <wp:posOffset>5078730</wp:posOffset>
          </wp:positionH>
          <wp:positionV relativeFrom="paragraph">
            <wp:posOffset>-208280</wp:posOffset>
          </wp:positionV>
          <wp:extent cx="1371600" cy="495300"/>
          <wp:effectExtent l="0" t="0" r="0" b="0"/>
          <wp:wrapNone/>
          <wp:docPr id="40" name="Grafik 41"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1"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bidi="ar-SA"/>
      </w:rPr>
      <w:drawing>
        <wp:anchor distT="0" distB="0" distL="114935" distR="114935" simplePos="0" relativeHeight="251656704" behindDoc="0" locked="0" layoutInCell="1" allowOverlap="1" wp14:anchorId="266BC9C9" wp14:editId="1028E715">
          <wp:simplePos x="0" y="0"/>
          <wp:positionH relativeFrom="column">
            <wp:posOffset>8042910</wp:posOffset>
          </wp:positionH>
          <wp:positionV relativeFrom="paragraph">
            <wp:posOffset>-295910</wp:posOffset>
          </wp:positionV>
          <wp:extent cx="1370330" cy="494030"/>
          <wp:effectExtent l="0" t="0" r="0" b="0"/>
          <wp:wrapNone/>
          <wp:docPr id="39"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2">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EEACD4" w14:textId="77777777" w:rsidR="006A2EAC" w:rsidRDefault="006A2E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berschrift2"/>
      <w:suff w:val="nothing"/>
      <w:lvlText w:val=""/>
      <w:lvlJc w:val="left"/>
      <w:pPr>
        <w:tabs>
          <w:tab w:val="num" w:pos="0"/>
        </w:tabs>
        <w:ind w:left="576" w:hanging="576"/>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sz w:val="20"/>
        <w:szCs w:val="20"/>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Calibri"/>
        <w:sz w:val="20"/>
        <w:szCs w:val="20"/>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37" w:hanging="360"/>
      </w:pPr>
      <w:rPr>
        <w:rFonts w:ascii="Symbol" w:hAnsi="Symbol" w:cs="Symbol"/>
        <w:sz w:val="20"/>
        <w:szCs w:val="20"/>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sz w:val="20"/>
        <w:szCs w:val="20"/>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Times New Roman"/>
        <w:sz w:val="20"/>
        <w:szCs w:val="20"/>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Calibri"/>
        <w:sz w:val="20"/>
        <w:szCs w:val="20"/>
      </w:rPr>
    </w:lvl>
  </w:abstractNum>
  <w:abstractNum w:abstractNumId="7"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2953615"/>
    <w:multiLevelType w:val="hybridMultilevel"/>
    <w:tmpl w:val="168683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749134B"/>
    <w:multiLevelType w:val="hybridMultilevel"/>
    <w:tmpl w:val="D20A6E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B0B1F24"/>
    <w:multiLevelType w:val="hybridMultilevel"/>
    <w:tmpl w:val="0944E49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C8F5CFA"/>
    <w:multiLevelType w:val="hybridMultilevel"/>
    <w:tmpl w:val="6D1E72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5C446A"/>
    <w:multiLevelType w:val="hybridMultilevel"/>
    <w:tmpl w:val="CBC60B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D2D4B0E"/>
    <w:multiLevelType w:val="hybridMultilevel"/>
    <w:tmpl w:val="2A1844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8596FD7"/>
    <w:multiLevelType w:val="hybridMultilevel"/>
    <w:tmpl w:val="B05A16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74794475">
    <w:abstractNumId w:val="0"/>
  </w:num>
  <w:num w:numId="2" w16cid:durableId="1044259264">
    <w:abstractNumId w:val="1"/>
  </w:num>
  <w:num w:numId="3" w16cid:durableId="2108958830">
    <w:abstractNumId w:val="2"/>
  </w:num>
  <w:num w:numId="4" w16cid:durableId="1772386175">
    <w:abstractNumId w:val="3"/>
  </w:num>
  <w:num w:numId="5" w16cid:durableId="894193851">
    <w:abstractNumId w:val="4"/>
  </w:num>
  <w:num w:numId="6" w16cid:durableId="1366521639">
    <w:abstractNumId w:val="5"/>
  </w:num>
  <w:num w:numId="7" w16cid:durableId="505097818">
    <w:abstractNumId w:val="6"/>
  </w:num>
  <w:num w:numId="8" w16cid:durableId="52237979">
    <w:abstractNumId w:val="7"/>
  </w:num>
  <w:num w:numId="9" w16cid:durableId="1231963003">
    <w:abstractNumId w:val="8"/>
  </w:num>
  <w:num w:numId="10" w16cid:durableId="249510118">
    <w:abstractNumId w:val="9"/>
  </w:num>
  <w:num w:numId="11" w16cid:durableId="1676805088">
    <w:abstractNumId w:val="10"/>
  </w:num>
  <w:num w:numId="12" w16cid:durableId="1787190940">
    <w:abstractNumId w:val="11"/>
  </w:num>
  <w:num w:numId="13" w16cid:durableId="703796405">
    <w:abstractNumId w:val="18"/>
  </w:num>
  <w:num w:numId="14" w16cid:durableId="1028603644">
    <w:abstractNumId w:val="17"/>
  </w:num>
  <w:num w:numId="15" w16cid:durableId="1089884519">
    <w:abstractNumId w:val="13"/>
  </w:num>
  <w:num w:numId="16" w16cid:durableId="1799953890">
    <w:abstractNumId w:val="12"/>
  </w:num>
  <w:num w:numId="17" w16cid:durableId="1031960179">
    <w:abstractNumId w:val="15"/>
  </w:num>
  <w:num w:numId="18" w16cid:durableId="1513492082">
    <w:abstractNumId w:val="14"/>
  </w:num>
  <w:num w:numId="19" w16cid:durableId="14223336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6736"/>
    <w:rsid w:val="00014155"/>
    <w:rsid w:val="00032BAF"/>
    <w:rsid w:val="00071E4B"/>
    <w:rsid w:val="00075C3B"/>
    <w:rsid w:val="00077D79"/>
    <w:rsid w:val="000A08E0"/>
    <w:rsid w:val="000F4EC1"/>
    <w:rsid w:val="001647A4"/>
    <w:rsid w:val="00165F08"/>
    <w:rsid w:val="001A75CF"/>
    <w:rsid w:val="001D7CBA"/>
    <w:rsid w:val="001F2596"/>
    <w:rsid w:val="00242AA9"/>
    <w:rsid w:val="00284779"/>
    <w:rsid w:val="002B6736"/>
    <w:rsid w:val="002E1829"/>
    <w:rsid w:val="002E3F24"/>
    <w:rsid w:val="002F776F"/>
    <w:rsid w:val="00366CFB"/>
    <w:rsid w:val="0039292C"/>
    <w:rsid w:val="003D02EE"/>
    <w:rsid w:val="003D0F73"/>
    <w:rsid w:val="003E5FFD"/>
    <w:rsid w:val="003F33F0"/>
    <w:rsid w:val="00412B1D"/>
    <w:rsid w:val="004152BF"/>
    <w:rsid w:val="00464122"/>
    <w:rsid w:val="0046647D"/>
    <w:rsid w:val="00471B6B"/>
    <w:rsid w:val="004D0CB5"/>
    <w:rsid w:val="004F3F87"/>
    <w:rsid w:val="004F5D69"/>
    <w:rsid w:val="004F7C46"/>
    <w:rsid w:val="0053662C"/>
    <w:rsid w:val="0055203D"/>
    <w:rsid w:val="005A1703"/>
    <w:rsid w:val="005C0025"/>
    <w:rsid w:val="005C0A1D"/>
    <w:rsid w:val="005C184E"/>
    <w:rsid w:val="005C7EE4"/>
    <w:rsid w:val="005D1D1A"/>
    <w:rsid w:val="005D79D2"/>
    <w:rsid w:val="005E795C"/>
    <w:rsid w:val="00673983"/>
    <w:rsid w:val="00683CB6"/>
    <w:rsid w:val="006A2EAC"/>
    <w:rsid w:val="006D218F"/>
    <w:rsid w:val="006D476D"/>
    <w:rsid w:val="006F103E"/>
    <w:rsid w:val="00721225"/>
    <w:rsid w:val="0076246B"/>
    <w:rsid w:val="00763349"/>
    <w:rsid w:val="007C0308"/>
    <w:rsid w:val="00821D8D"/>
    <w:rsid w:val="008377DB"/>
    <w:rsid w:val="00870D0C"/>
    <w:rsid w:val="008D5C14"/>
    <w:rsid w:val="0090259C"/>
    <w:rsid w:val="00937D99"/>
    <w:rsid w:val="009567AC"/>
    <w:rsid w:val="00965597"/>
    <w:rsid w:val="009717E4"/>
    <w:rsid w:val="00A12273"/>
    <w:rsid w:val="00A30DF6"/>
    <w:rsid w:val="00A3411A"/>
    <w:rsid w:val="00A43621"/>
    <w:rsid w:val="00A5794B"/>
    <w:rsid w:val="00A73F06"/>
    <w:rsid w:val="00A86C7F"/>
    <w:rsid w:val="00AB4720"/>
    <w:rsid w:val="00AB69B2"/>
    <w:rsid w:val="00B3529D"/>
    <w:rsid w:val="00B7481D"/>
    <w:rsid w:val="00C1098C"/>
    <w:rsid w:val="00C602A8"/>
    <w:rsid w:val="00CB4C90"/>
    <w:rsid w:val="00CC17BE"/>
    <w:rsid w:val="00CD5620"/>
    <w:rsid w:val="00D00854"/>
    <w:rsid w:val="00D27F63"/>
    <w:rsid w:val="00D55E6D"/>
    <w:rsid w:val="00D568E3"/>
    <w:rsid w:val="00D607C7"/>
    <w:rsid w:val="00D717FE"/>
    <w:rsid w:val="00DA216F"/>
    <w:rsid w:val="00DB71AC"/>
    <w:rsid w:val="00DC07E4"/>
    <w:rsid w:val="00DF4FCA"/>
    <w:rsid w:val="00E01843"/>
    <w:rsid w:val="00E021D0"/>
    <w:rsid w:val="00E24F6C"/>
    <w:rsid w:val="00E33F8E"/>
    <w:rsid w:val="00E50F43"/>
    <w:rsid w:val="00E944CF"/>
    <w:rsid w:val="00EA2909"/>
    <w:rsid w:val="00EB0FDD"/>
    <w:rsid w:val="00ED4B23"/>
    <w:rsid w:val="00F13E01"/>
    <w:rsid w:val="00F448DA"/>
    <w:rsid w:val="00F5601E"/>
    <w:rsid w:val="00F7491C"/>
    <w:rsid w:val="00FA6873"/>
    <w:rsid w:val="00FB3C8A"/>
    <w:rsid w:val="00FD16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70D66796"/>
  <w15:docId w15:val="{74676515-EBD9-7942-B353-F77B29AD4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val="0"/>
      <w:suppressAutoHyphens/>
    </w:pPr>
    <w:rPr>
      <w:rFonts w:eastAsia="SimSun" w:cs="Lucida Sans"/>
      <w:kern w:val="2"/>
      <w:sz w:val="24"/>
      <w:szCs w:val="24"/>
      <w:lang w:eastAsia="zh-CN" w:bidi="hi-IN"/>
    </w:rPr>
  </w:style>
  <w:style w:type="paragraph" w:styleId="berschrift2">
    <w:name w:val="heading 2"/>
    <w:basedOn w:val="Standard"/>
    <w:next w:val="Textkrper"/>
    <w:qFormat/>
    <w:pPr>
      <w:widowControl/>
      <w:numPr>
        <w:ilvl w:val="1"/>
        <w:numId w:val="1"/>
      </w:numPr>
      <w:suppressAutoHyphens w:val="0"/>
      <w:spacing w:before="100" w:after="100"/>
      <w:outlineLvl w:val="1"/>
    </w:pPr>
    <w:rPr>
      <w:rFonts w:eastAsia="Times New Roman" w:cs="Times New Roman"/>
      <w:b/>
      <w:bCs/>
      <w:sz w:val="36"/>
      <w:szCs w:val="36"/>
      <w:lang w:val="x-non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sz w:val="20"/>
      <w:szCs w:val="20"/>
    </w:rPr>
  </w:style>
  <w:style w:type="character" w:customStyle="1" w:styleId="WW8Num3z0">
    <w:name w:val="WW8Num3z0"/>
    <w:rPr>
      <w:rFonts w:ascii="Symbol" w:hAnsi="Symbol" w:cs="Calibri"/>
      <w:sz w:val="20"/>
      <w:szCs w:val="20"/>
    </w:rPr>
  </w:style>
  <w:style w:type="character" w:customStyle="1" w:styleId="WW8Num4z0">
    <w:name w:val="WW8Num4z0"/>
    <w:rPr>
      <w:rFonts w:ascii="Symbol" w:hAnsi="Symbol" w:cs="Symbol"/>
      <w:sz w:val="20"/>
      <w:szCs w:val="20"/>
    </w:rPr>
  </w:style>
  <w:style w:type="character" w:customStyle="1" w:styleId="WW8Num5z0">
    <w:name w:val="WW8Num5z0"/>
    <w:rPr>
      <w:rFonts w:ascii="Symbol" w:hAnsi="Symbol" w:cs="Symbol"/>
      <w:sz w:val="20"/>
      <w:szCs w:val="20"/>
    </w:rPr>
  </w:style>
  <w:style w:type="character" w:customStyle="1" w:styleId="WW8Num6z0">
    <w:name w:val="WW8Num6z0"/>
    <w:rPr>
      <w:rFonts w:ascii="Symbol" w:hAnsi="Symbol" w:cs="Times New Roman"/>
      <w:sz w:val="20"/>
      <w:szCs w:val="20"/>
    </w:rPr>
  </w:style>
  <w:style w:type="character" w:customStyle="1" w:styleId="WW8Num7z0">
    <w:name w:val="WW8Num7z0"/>
    <w:rPr>
      <w:rFonts w:ascii="Symbol" w:hAnsi="Symbol" w:cs="Calibri"/>
      <w:sz w:val="20"/>
      <w:szCs w:val="20"/>
    </w:rPr>
  </w:style>
  <w:style w:type="character" w:customStyle="1" w:styleId="WW8Num8z0">
    <w:name w:val="WW8Num8z0"/>
    <w:rPr>
      <w:rFonts w:ascii="Symbol" w:hAnsi="Symbol" w:cs="OpenSymbol"/>
    </w:rPr>
  </w:style>
  <w:style w:type="character" w:customStyle="1" w:styleId="WW8Num8z1">
    <w:name w:val="WW8Num8z1"/>
    <w:rPr>
      <w:rFonts w:ascii="OpenSymbol" w:hAnsi="OpenSymbol" w:cs="OpenSymbol"/>
    </w:rPr>
  </w:style>
  <w:style w:type="character" w:customStyle="1" w:styleId="WW8Num9z0">
    <w:name w:val="WW8Num9z0"/>
    <w:rPr>
      <w:rFonts w:ascii="Symbol" w:hAnsi="Symbol" w:cs="OpenSymbol"/>
    </w:rPr>
  </w:style>
  <w:style w:type="character" w:customStyle="1" w:styleId="WW8Num9z1">
    <w:name w:val="WW8Num9z1"/>
    <w:rPr>
      <w:rFonts w:ascii="OpenSymbol" w:hAnsi="OpenSymbol" w:cs="OpenSymbol"/>
    </w:rPr>
  </w:style>
  <w:style w:type="character" w:customStyle="1" w:styleId="WW8Num10z0">
    <w:name w:val="WW8Num10z0"/>
    <w:rPr>
      <w:rFonts w:ascii="Symbol" w:hAnsi="Symbol" w:cs="OpenSymbol"/>
      <w:sz w:val="20"/>
      <w:szCs w:val="20"/>
    </w:rPr>
  </w:style>
  <w:style w:type="character" w:customStyle="1" w:styleId="WW8Num10z1">
    <w:name w:val="WW8Num10z1"/>
    <w:rPr>
      <w:rFonts w:ascii="OpenSymbol" w:hAnsi="OpenSymbol" w:cs="OpenSymbol"/>
    </w:rPr>
  </w:style>
  <w:style w:type="character" w:customStyle="1" w:styleId="WW8Num11z0">
    <w:name w:val="WW8Num11z0"/>
    <w:rPr>
      <w:rFonts w:ascii="Symbol" w:hAnsi="Symbol" w:cs="OpenSymbol"/>
    </w:rPr>
  </w:style>
  <w:style w:type="character" w:customStyle="1" w:styleId="WW8Num11z1">
    <w:name w:val="WW8Num11z1"/>
    <w:rPr>
      <w:rFonts w:ascii="OpenSymbol" w:hAnsi="OpenSymbol" w:cs="OpenSymbol"/>
    </w:rPr>
  </w:style>
  <w:style w:type="character" w:customStyle="1" w:styleId="WW8Num12z0">
    <w:name w:val="WW8Num12z0"/>
    <w:rPr>
      <w:rFonts w:ascii="Symbol" w:hAnsi="Symbol" w:cs="OpenSymbol"/>
      <w:sz w:val="22"/>
      <w:szCs w:val="22"/>
    </w:rPr>
  </w:style>
  <w:style w:type="character" w:customStyle="1" w:styleId="WW8Num12z1">
    <w:name w:val="WW8Num12z1"/>
    <w:rPr>
      <w:rFonts w:ascii="OpenSymbol" w:hAnsi="OpenSymbol" w:cs="OpenSymbol"/>
    </w:rPr>
  </w:style>
  <w:style w:type="character" w:customStyle="1" w:styleId="Absatz-Standardschriftart3">
    <w:name w:val="Absatz-Standardschriftart3"/>
  </w:style>
  <w:style w:type="character" w:customStyle="1" w:styleId="Absatz-Standardschriftart2">
    <w:name w:val="Absatz-Standardschriftart2"/>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2">
    <w:name w:val="WW8Num11z2"/>
    <w:rPr>
      <w:rFonts w:ascii="Wingdings" w:hAnsi="Wingdings" w:cs="Wingdings"/>
    </w:rPr>
  </w:style>
  <w:style w:type="character" w:customStyle="1" w:styleId="Absatz-Standardschriftart1">
    <w:name w:val="Absatz-Standardschriftart1"/>
  </w:style>
  <w:style w:type="character" w:customStyle="1" w:styleId="WW8Num17z0">
    <w:name w:val="WW8Num17z0"/>
  </w:style>
  <w:style w:type="character" w:customStyle="1" w:styleId="WW8Num16z0">
    <w:name w:val="WW8Num16z0"/>
    <w:rPr>
      <w:sz w:val="24"/>
      <w:szCs w:val="24"/>
    </w:rPr>
  </w:style>
  <w:style w:type="character" w:styleId="Hyperlink">
    <w:name w:val="Hyperlink"/>
    <w:rPr>
      <w:color w:val="0000FF"/>
      <w:u w:val="single"/>
    </w:rPr>
  </w:style>
  <w:style w:type="character" w:customStyle="1" w:styleId="berschrift2Zchn">
    <w:name w:val="Überschrift 2 Zchn"/>
    <w:rPr>
      <w:b/>
      <w:bCs/>
      <w:sz w:val="36"/>
      <w:szCs w:val="36"/>
    </w:rPr>
  </w:style>
  <w:style w:type="character" w:customStyle="1" w:styleId="KopfzeileZchn">
    <w:name w:val="Kopfzeile Zchn"/>
    <w:rPr>
      <w:rFonts w:eastAsia="SimSun" w:cs="Mangal"/>
      <w:kern w:val="2"/>
      <w:sz w:val="24"/>
      <w:szCs w:val="21"/>
      <w:lang w:bidi="hi-IN"/>
    </w:rPr>
  </w:style>
  <w:style w:type="character" w:customStyle="1" w:styleId="FuzeileZchn">
    <w:name w:val="Fußzeile Zchn"/>
    <w:rPr>
      <w:rFonts w:eastAsia="SimSun" w:cs="Mangal"/>
      <w:kern w:val="2"/>
      <w:sz w:val="24"/>
      <w:szCs w:val="21"/>
      <w:lang w:bidi="hi-IN"/>
    </w:rPr>
  </w:style>
  <w:style w:type="character" w:customStyle="1" w:styleId="Aufzhlungszeichen1">
    <w:name w:val="Aufzählungszeichen1"/>
    <w:rPr>
      <w:rFonts w:ascii="OpenSymbol" w:eastAsia="OpenSymbol" w:hAnsi="OpenSymbol" w:cs="OpenSymbol"/>
    </w:rPr>
  </w:style>
  <w:style w:type="character" w:customStyle="1" w:styleId="Aufzhlungszeichen2">
    <w:name w:val="Aufzählungszeichen2"/>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Arial" w:eastAsia="Microsoft YaHei" w:hAnsi="Arial"/>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pPr>
      <w:suppressLineNumbers/>
    </w:pPr>
  </w:style>
  <w:style w:type="paragraph" w:customStyle="1" w:styleId="Beschriftung2">
    <w:name w:val="Beschriftung2"/>
    <w:basedOn w:val="Standard"/>
    <w:pPr>
      <w:suppressLineNumbers/>
      <w:spacing w:before="120" w:after="120"/>
    </w:pPr>
    <w:rPr>
      <w:rFonts w:cs="Arial"/>
      <w:i/>
      <w:iCs/>
    </w:rPr>
  </w:style>
  <w:style w:type="paragraph" w:customStyle="1" w:styleId="Beschriftung1">
    <w:name w:val="Beschriftung1"/>
    <w:basedOn w:val="Standard"/>
    <w:pPr>
      <w:suppressLineNumbers/>
      <w:spacing w:before="120" w:after="120"/>
    </w:pPr>
    <w:rPr>
      <w:i/>
      <w:iCs/>
    </w:rPr>
  </w:style>
  <w:style w:type="paragraph" w:styleId="StandardWeb">
    <w:name w:val="Normal (Web)"/>
    <w:basedOn w:val="Standard"/>
    <w:pPr>
      <w:spacing w:before="280" w:after="280"/>
    </w:pPr>
    <w:rPr>
      <w:rFonts w:eastAsia="Times New Roman" w:cs="Times New Roman"/>
    </w:rPr>
  </w:style>
  <w:style w:type="paragraph" w:customStyle="1" w:styleId="TabellenInhalt">
    <w:name w:val="Tabellen Inhalt"/>
    <w:basedOn w:val="Standard"/>
    <w:pPr>
      <w:suppressLineNumbers/>
    </w:pPr>
  </w:style>
  <w:style w:type="paragraph" w:styleId="Listenabsatz">
    <w:name w:val="List Paragraph"/>
    <w:basedOn w:val="Standard"/>
    <w:uiPriority w:val="34"/>
    <w:qFormat/>
    <w:pPr>
      <w:ind w:left="708"/>
    </w:pPr>
    <w:rPr>
      <w:rFonts w:cs="Mangal"/>
      <w:szCs w:val="21"/>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pPr>
      <w:tabs>
        <w:tab w:val="center" w:pos="4536"/>
        <w:tab w:val="right" w:pos="9072"/>
      </w:tabs>
    </w:pPr>
    <w:rPr>
      <w:rFonts w:cs="Mangal"/>
      <w:szCs w:val="21"/>
    </w:rPr>
  </w:style>
  <w:style w:type="paragraph" w:styleId="Fuzeile">
    <w:name w:val="footer"/>
    <w:basedOn w:val="Standard"/>
    <w:pPr>
      <w:tabs>
        <w:tab w:val="center" w:pos="4536"/>
        <w:tab w:val="right" w:pos="9072"/>
      </w:tabs>
    </w:pPr>
    <w:rPr>
      <w:rFonts w:cs="Mangal"/>
      <w:szCs w:val="21"/>
    </w:rPr>
  </w:style>
  <w:style w:type="paragraph" w:customStyle="1" w:styleId="Tabellenberschrift">
    <w:name w:val="Tabellen Überschrift"/>
    <w:basedOn w:val="TabellenInhalt"/>
    <w:pPr>
      <w:jc w:val="center"/>
    </w:pPr>
    <w:rPr>
      <w:b/>
      <w:bCs/>
    </w:rPr>
  </w:style>
  <w:style w:type="paragraph" w:customStyle="1" w:styleId="Tabelleninhalt0">
    <w:name w:val="Tabelleninhalt"/>
    <w:basedOn w:val="Standard"/>
    <w:pPr>
      <w:suppressLineNumbers/>
    </w:pPr>
  </w:style>
  <w:style w:type="paragraph" w:customStyle="1" w:styleId="Tabellenberschrift0">
    <w:name w:val="Tabellenüberschrift"/>
    <w:basedOn w:val="Tabelleninhalt0"/>
    <w:pPr>
      <w:jc w:val="center"/>
    </w:pPr>
    <w:rPr>
      <w:b/>
      <w:bCs/>
    </w:rPr>
  </w:style>
  <w:style w:type="table" w:styleId="Tabellenraster">
    <w:name w:val="Table Grid"/>
    <w:basedOn w:val="NormaleTabelle"/>
    <w:uiPriority w:val="39"/>
    <w:rsid w:val="005520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Standard"/>
    <w:next w:val="Standard"/>
    <w:uiPriority w:val="99"/>
    <w:rsid w:val="003E5FFD"/>
    <w:pPr>
      <w:widowControl/>
      <w:suppressAutoHyphens w:val="0"/>
      <w:autoSpaceDE w:val="0"/>
      <w:autoSpaceDN w:val="0"/>
      <w:adjustRightInd w:val="0"/>
      <w:spacing w:line="321" w:lineRule="atLeast"/>
    </w:pPr>
    <w:rPr>
      <w:rFonts w:ascii="TheMixOffice" w:eastAsia="Calibri" w:hAnsi="TheMixOffice" w:cs="Times New Roman"/>
      <w:kern w:val="0"/>
      <w:lang w:eastAsia="en-US" w:bidi="ar-SA"/>
    </w:rPr>
  </w:style>
  <w:style w:type="paragraph" w:customStyle="1" w:styleId="Pa5">
    <w:name w:val="Pa5"/>
    <w:basedOn w:val="Standard"/>
    <w:next w:val="Standard"/>
    <w:uiPriority w:val="99"/>
    <w:rsid w:val="003E5FFD"/>
    <w:pPr>
      <w:widowControl/>
      <w:suppressAutoHyphens w:val="0"/>
      <w:autoSpaceDE w:val="0"/>
      <w:autoSpaceDN w:val="0"/>
      <w:adjustRightInd w:val="0"/>
      <w:spacing w:line="281" w:lineRule="atLeast"/>
    </w:pPr>
    <w:rPr>
      <w:rFonts w:ascii="TheMixOffice" w:eastAsia="Calibri" w:hAnsi="TheMixOffice" w:cs="Times New Roman"/>
      <w:kern w:val="0"/>
      <w:lang w:eastAsia="en-US" w:bidi="ar-SA"/>
    </w:rPr>
  </w:style>
  <w:style w:type="paragraph" w:customStyle="1" w:styleId="Pa9">
    <w:name w:val="Pa9"/>
    <w:basedOn w:val="Standard"/>
    <w:next w:val="Standard"/>
    <w:uiPriority w:val="99"/>
    <w:rsid w:val="00F448DA"/>
    <w:pPr>
      <w:widowControl/>
      <w:suppressAutoHyphens w:val="0"/>
      <w:autoSpaceDE w:val="0"/>
      <w:autoSpaceDN w:val="0"/>
      <w:adjustRightInd w:val="0"/>
      <w:spacing w:line="281" w:lineRule="atLeast"/>
    </w:pPr>
    <w:rPr>
      <w:rFonts w:ascii="TheMixOffice" w:eastAsia="Calibri" w:hAnsi="TheMixOffice" w:cs="Times New Roman"/>
      <w:kern w:val="0"/>
      <w:lang w:eastAsia="en-US" w:bidi="ar-SA"/>
    </w:rPr>
  </w:style>
  <w:style w:type="character" w:styleId="BesuchterLink">
    <w:name w:val="FollowedHyperlink"/>
    <w:basedOn w:val="Absatz-Standardschriftart"/>
    <w:uiPriority w:val="99"/>
    <w:semiHidden/>
    <w:unhideWhenUsed/>
    <w:rsid w:val="006A2EAC"/>
    <w:rPr>
      <w:color w:val="954F72" w:themeColor="followedHyperlink"/>
      <w:u w:val="single"/>
    </w:rPr>
  </w:style>
  <w:style w:type="character" w:styleId="NichtaufgelsteErwhnung">
    <w:name w:val="Unresolved Mention"/>
    <w:basedOn w:val="Absatz-Standardschriftart"/>
    <w:uiPriority w:val="99"/>
    <w:semiHidden/>
    <w:unhideWhenUsed/>
    <w:rsid w:val="002E18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hyperlink" Target="https://www.bpb.de/politik/wahlen/wer-steht-zur-wahl/" TargetMode="External"/><Relationship Id="rId13" Type="http://schemas.openxmlformats.org/officeDocument/2006/relationships/footer" Target="footer1.xml"/><Relationship Id="rId18" Type="http://schemas.openxmlformats.org/officeDocument/2006/relationships/image" Target="media/image4.jpeg"/><Relationship Id="rId26" Type="http://schemas.openxmlformats.org/officeDocument/2006/relationships/hyperlink" Target="https://www.bundestag.de/resource/blob/708466/5ef7ea465eec502e5534b173aa824177/beilage_parteien_10_08_20-data.pdf" TargetMode="External"/><Relationship Id="rId3" Type="http://schemas.openxmlformats.org/officeDocument/2006/relationships/settings" Target="settings.xml"/><Relationship Id="rId21" Type="http://schemas.openxmlformats.org/officeDocument/2006/relationships/image" Target="media/image7.png"/><Relationship Id="rId7" Type="http://schemas.openxmlformats.org/officeDocument/2006/relationships/hyperlink" Target="https://www.wahlumfrage.de/musterstimmzettel-zur-bundestagswahl-2021/" TargetMode="Externa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hyperlink" Target="https://www.bpb.de/politik/grundfragen/politik-einfach-fuer-alle/248396/der-wahlkampf" TargetMode="Externa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image" Target="media/image10.png"/><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hyperlink" Target="https://www.bundestagswahl-bw.de/bundestagswahl-parteien" TargetMode="Externa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https://www.mitmischen.de/wissen/von-aeltestenrat-bis-zwischenfrage/wofur-steht-welche-partei" TargetMode="Externa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hyperlink" Target="https://www.bundestag.de/resource/blob/708466/5ef7ea465eec502e5534b173aa824177/beilage_parteien_10_08_20-data.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1742</Words>
  <Characters>10975</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12692</CharactersWithSpaces>
  <SharedDoc>false</SharedDoc>
  <HLinks>
    <vt:vector size="24" baseType="variant">
      <vt:variant>
        <vt:i4>4653077</vt:i4>
      </vt:variant>
      <vt:variant>
        <vt:i4>18</vt:i4>
      </vt:variant>
      <vt:variant>
        <vt:i4>0</vt:i4>
      </vt:variant>
      <vt:variant>
        <vt:i4>5</vt:i4>
      </vt:variant>
      <vt:variant>
        <vt:lpwstr>https://www.bundestag.de/resource/blob/708466/5ef7ea465eec502e5534b173aa824177/beilage_parteien_10_08_20-data.pdf</vt:lpwstr>
      </vt:variant>
      <vt:variant>
        <vt:lpwstr/>
      </vt:variant>
      <vt:variant>
        <vt:i4>4653077</vt:i4>
      </vt:variant>
      <vt:variant>
        <vt:i4>15</vt:i4>
      </vt:variant>
      <vt:variant>
        <vt:i4>0</vt:i4>
      </vt:variant>
      <vt:variant>
        <vt:i4>5</vt:i4>
      </vt:variant>
      <vt:variant>
        <vt:lpwstr>https://www.bundestag.de/resource/blob/708466/5ef7ea465eec502e5534b173aa824177/beilage_parteien_10_08_20-data.pdf</vt:lpwstr>
      </vt:variant>
      <vt:variant>
        <vt:lpwstr/>
      </vt:variant>
      <vt:variant>
        <vt:i4>7274597</vt:i4>
      </vt:variant>
      <vt:variant>
        <vt:i4>12</vt:i4>
      </vt:variant>
      <vt:variant>
        <vt:i4>0</vt:i4>
      </vt:variant>
      <vt:variant>
        <vt:i4>5</vt:i4>
      </vt:variant>
      <vt:variant>
        <vt:lpwstr>https://www.bpb.de/politik/grundfragen/politik-einfach-fuer-alle/248396/der-wahlkampf</vt:lpwstr>
      </vt:variant>
      <vt:variant>
        <vt:lpwstr>Partei</vt:lpwstr>
      </vt:variant>
      <vt:variant>
        <vt:i4>4194313</vt:i4>
      </vt:variant>
      <vt:variant>
        <vt:i4>0</vt:i4>
      </vt:variant>
      <vt:variant>
        <vt:i4>0</vt:i4>
      </vt:variant>
      <vt:variant>
        <vt:i4>5</vt:i4>
      </vt:variant>
      <vt:variant>
        <vt:lpwstr>https://www.wahlumfrage.de/musterstimmzettel-zur-bundestagswahl-2017/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ELSE</dc:creator>
  <cp:keywords/>
  <cp:lastModifiedBy>Dialog P Info</cp:lastModifiedBy>
  <cp:revision>4</cp:revision>
  <cp:lastPrinted>1995-11-21T16:41:00Z</cp:lastPrinted>
  <dcterms:created xsi:type="dcterms:W3CDTF">2024-12-16T10:45:00Z</dcterms:created>
  <dcterms:modified xsi:type="dcterms:W3CDTF">2024-12-16T11:12:00Z</dcterms:modified>
</cp:coreProperties>
</file>