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F7362" w14:textId="77777777" w:rsidR="003C3D9D" w:rsidRPr="008B6431" w:rsidRDefault="003C3D9D" w:rsidP="008B6431">
      <w:pPr>
        <w:jc w:val="center"/>
        <w:rPr>
          <w:rFonts w:ascii="Arial Unicode MS" w:eastAsia="Arial Unicode MS" w:hAnsi="Arial Unicode MS" w:cs="Arial Unicode MS"/>
        </w:rPr>
      </w:pPr>
      <w:r w:rsidRPr="008B6431">
        <w:rPr>
          <w:rFonts w:ascii="Arial Unicode MS" w:eastAsia="Arial Unicode MS" w:hAnsi="Arial Unicode MS" w:cs="Arial Unicode MS"/>
          <w:b/>
          <w:bCs/>
          <w:sz w:val="32"/>
          <w:szCs w:val="32"/>
        </w:rPr>
        <w:t>Abstimmung</w:t>
      </w:r>
      <w:r w:rsidRPr="008B6431">
        <w:rPr>
          <w:rFonts w:ascii="Arial Unicode MS" w:eastAsia="Arial Unicode MS" w:hAnsi="Arial Unicode MS" w:cs="Arial Unicode MS"/>
          <w:sz w:val="20"/>
          <w:szCs w:val="20"/>
        </w:rPr>
        <w:t xml:space="preserve"> </w:t>
      </w:r>
      <w:r w:rsidRPr="008B6431">
        <w:rPr>
          <w:rFonts w:ascii="Arial Unicode MS" w:eastAsia="Arial Unicode MS" w:hAnsi="Arial Unicode MS" w:cs="Arial Unicode MS"/>
          <w:sz w:val="28"/>
          <w:szCs w:val="28"/>
        </w:rPr>
        <w:t>(Informationen zum Ablauf für die Lehrkraft)</w:t>
      </w:r>
    </w:p>
    <w:p w14:paraId="5B7A589B" w14:textId="77777777" w:rsidR="003C3D9D" w:rsidRPr="008B6431" w:rsidRDefault="003C3D9D" w:rsidP="003C3D9D">
      <w:pPr>
        <w:rPr>
          <w:rFonts w:ascii="Arial Unicode MS" w:eastAsia="Arial Unicode MS" w:hAnsi="Arial Unicode MS" w:cs="Arial Unicode MS"/>
        </w:rPr>
      </w:pPr>
    </w:p>
    <w:p w14:paraId="7FA6229F" w14:textId="0C838D12" w:rsidR="003C3D9D" w:rsidRPr="006546A5" w:rsidRDefault="003C3D9D" w:rsidP="003C3D9D">
      <w:pPr>
        <w:rPr>
          <w:rFonts w:ascii="Arial Unicode MS" w:eastAsia="Arial Unicode MS" w:hAnsi="Arial Unicode MS" w:cs="Arial Unicode MS"/>
          <w:color w:val="FF0000"/>
        </w:rPr>
      </w:pPr>
      <w:r w:rsidRPr="008B6431">
        <w:rPr>
          <w:rFonts w:ascii="Arial Unicode MS" w:eastAsia="Arial Unicode MS" w:hAnsi="Arial Unicode MS" w:cs="Arial Unicode MS"/>
          <w:b/>
          <w:bCs/>
          <w:i/>
          <w:iCs/>
          <w:sz w:val="22"/>
          <w:szCs w:val="22"/>
        </w:rPr>
        <w:t xml:space="preserve">Informationen zum Ablauf: </w:t>
      </w:r>
      <w:r w:rsidRPr="008B6431">
        <w:rPr>
          <w:rFonts w:ascii="Arial Unicode MS" w:eastAsia="Arial Unicode MS" w:hAnsi="Arial Unicode MS" w:cs="Arial Unicode MS"/>
          <w:i/>
          <w:iCs/>
          <w:sz w:val="22"/>
          <w:szCs w:val="22"/>
        </w:rPr>
        <w:t>zum Einstieg in das Thema „Demokratie – Warum ist wählen wichtig?“ führen die Schülerinnen und Schüler drei Abstimmungen durch, bei denen es um die Verwendung von Geld aus der Klassenkasse geht. Bei jeder Abstimmung ändern sich die Regeln. Vor- und Nachteile der jeweiligen Abstimmungsform werden im Anschluss besprochen und in einen Zusammenhang zu verschiedenen politischen Systemen gesetzt. Dabei sollen auch die Bedeutung der einzelnen Stimme und die aus Abstimmungen hervorgehenden Entscheidungen thematisiert werden.</w:t>
      </w:r>
      <w:r w:rsidRPr="008B6431">
        <w:rPr>
          <w:rFonts w:ascii="Arial Unicode MS" w:eastAsia="Arial Unicode MS" w:hAnsi="Arial Unicode MS" w:cs="Arial Unicode MS"/>
          <w:i/>
          <w:iCs/>
        </w:rPr>
        <w:t xml:space="preserve"> </w:t>
      </w:r>
    </w:p>
    <w:p w14:paraId="238B38AE" w14:textId="77777777" w:rsidR="003C3D9D" w:rsidRPr="008B6431" w:rsidRDefault="003C3D9D" w:rsidP="003C3D9D">
      <w:pPr>
        <w:rPr>
          <w:rFonts w:ascii="Arial Unicode MS" w:eastAsia="Arial Unicode MS" w:hAnsi="Arial Unicode MS" w:cs="Arial Unicode M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38"/>
      </w:tblGrid>
      <w:tr w:rsidR="003C3D9D" w:rsidRPr="008B6431" w14:paraId="6E90BA33" w14:textId="77777777" w:rsidTr="00BB547C">
        <w:tc>
          <w:tcPr>
            <w:tcW w:w="9638" w:type="dxa"/>
            <w:tcBorders>
              <w:top w:val="none" w:sz="1" w:space="0" w:color="000000"/>
              <w:left w:val="none" w:sz="1" w:space="0" w:color="000000"/>
              <w:bottom w:val="none" w:sz="1" w:space="0" w:color="000000"/>
              <w:right w:val="none" w:sz="1" w:space="0" w:color="000000"/>
            </w:tcBorders>
            <w:shd w:val="clear" w:color="auto" w:fill="auto"/>
          </w:tcPr>
          <w:p w14:paraId="2F0A3C0F"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b/>
                <w:i/>
              </w:rPr>
              <w:t xml:space="preserve">Szenario: </w:t>
            </w:r>
          </w:p>
          <w:p w14:paraId="36AEE4EA"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i/>
              </w:rPr>
              <w:t>Die Klasse hat bei einem Schülerwettbewerb 300,00 € für ihre Klassenkasse gewonnen und soll nun entscheiden, wofür sie diese Summe ausgeben möchte.</w:t>
            </w:r>
          </w:p>
        </w:tc>
      </w:tr>
    </w:tbl>
    <w:p w14:paraId="41442486" w14:textId="77777777" w:rsidR="003C3D9D" w:rsidRPr="008B6431" w:rsidRDefault="003C3D9D" w:rsidP="003C3D9D">
      <w:pPr>
        <w:rPr>
          <w:rFonts w:ascii="Arial Unicode MS" w:eastAsia="Arial Unicode MS" w:hAnsi="Arial Unicode MS" w:cs="Arial Unicode MS"/>
        </w:rPr>
      </w:pPr>
    </w:p>
    <w:p w14:paraId="6E39F507" w14:textId="3165720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 xml:space="preserve">Abstimmung 1 </w:t>
      </w:r>
      <w:r w:rsidR="00264F12" w:rsidRPr="008B6431">
        <w:rPr>
          <w:rFonts w:ascii="Arial Unicode MS" w:eastAsia="Arial Unicode MS" w:hAnsi="Arial Unicode MS" w:cs="Arial Unicode MS"/>
          <w:b/>
          <w:bCs/>
          <w:sz w:val="22"/>
          <w:szCs w:val="22"/>
        </w:rPr>
        <w:t>–</w:t>
      </w:r>
      <w:r w:rsidR="00264F12" w:rsidRPr="008B6431">
        <w:rPr>
          <w:rFonts w:ascii="Arial Unicode MS" w:eastAsia="Arial Unicode MS" w:hAnsi="Arial Unicode MS" w:cs="Arial Unicode MS"/>
          <w:sz w:val="22"/>
          <w:szCs w:val="22"/>
        </w:rPr>
        <w:t xml:space="preserve"> </w:t>
      </w:r>
      <w:r w:rsidR="00264F12" w:rsidRPr="008B6431">
        <w:rPr>
          <w:rFonts w:ascii="Arial Unicode MS" w:eastAsia="Arial Unicode MS" w:hAnsi="Arial Unicode MS" w:cs="Arial Unicode MS"/>
          <w:i/>
          <w:iCs/>
          <w:sz w:val="22"/>
          <w:szCs w:val="22"/>
        </w:rPr>
        <w:t>Alle</w:t>
      </w:r>
      <w:r w:rsidRPr="008B6431">
        <w:rPr>
          <w:rFonts w:ascii="Arial Unicode MS" w:eastAsia="Arial Unicode MS" w:hAnsi="Arial Unicode MS" w:cs="Arial Unicode MS"/>
          <w:i/>
          <w:iCs/>
          <w:sz w:val="22"/>
          <w:szCs w:val="22"/>
        </w:rPr>
        <w:t xml:space="preserve"> Schülerinnen und Schüler sind aufgefordert, Ideen für die Verwendung der Gewinnsumme zu sammeln und an die Tafel zu schreiben (es werden alle Ideen an die Tafel geschrieben, es soll nicht über die Ideen diskutiert werden!). Die Lehrkraft schreibt zusätzlich eine eigene Idee an die Tafel, die absichtlich langweilig für die </w:t>
      </w:r>
      <w:r w:rsidR="00F96A1B" w:rsidRPr="008B6431">
        <w:rPr>
          <w:rFonts w:ascii="Arial Unicode MS" w:eastAsia="Arial Unicode MS" w:hAnsi="Arial Unicode MS" w:cs="Arial Unicode MS"/>
          <w:i/>
          <w:iCs/>
          <w:sz w:val="22"/>
          <w:szCs w:val="22"/>
        </w:rPr>
        <w:t>Schülerinnen und Schüler</w:t>
      </w:r>
      <w:r w:rsidRPr="008B6431">
        <w:rPr>
          <w:rFonts w:ascii="Arial Unicode MS" w:eastAsia="Arial Unicode MS" w:hAnsi="Arial Unicode MS" w:cs="Arial Unicode MS"/>
          <w:i/>
          <w:iCs/>
          <w:sz w:val="22"/>
          <w:szCs w:val="22"/>
        </w:rPr>
        <w:t xml:space="preserve"> erscheint. </w:t>
      </w:r>
    </w:p>
    <w:p w14:paraId="407A1144" w14:textId="7733B9E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i/>
          <w:iCs/>
          <w:sz w:val="22"/>
          <w:szCs w:val="22"/>
        </w:rPr>
        <w:t>Im nächsten Schritt wird abgestimmt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Nach der Abstimmung empfindet die Lehrkraft die gewählte Idee doof und entscheidet, dass der eigene Vorschlag genommen wird.</w:t>
      </w:r>
      <w:r w:rsidRPr="008B6431">
        <w:rPr>
          <w:rFonts w:ascii="Arial Unicode MS" w:eastAsia="Arial Unicode MS" w:hAnsi="Arial Unicode MS" w:cs="Arial Unicode MS"/>
          <w:i/>
          <w:iCs/>
          <w:sz w:val="22"/>
          <w:szCs w:val="22"/>
        </w:rPr>
        <w:t xml:space="preserve"> </w:t>
      </w:r>
    </w:p>
    <w:p w14:paraId="25F54422" w14:textId="77777777" w:rsidR="003C3D9D" w:rsidRPr="008B6431" w:rsidRDefault="003C3D9D" w:rsidP="003C3D9D">
      <w:pPr>
        <w:rPr>
          <w:rFonts w:ascii="Arial Unicode MS" w:eastAsia="Arial Unicode MS" w:hAnsi="Arial Unicode MS" w:cs="Arial Unicode MS"/>
        </w:rPr>
      </w:pPr>
    </w:p>
    <w:p w14:paraId="4D438B7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4945A5" w14:textId="2F91030C"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1D018B62" w14:textId="59C4524A"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Wie habt </w:t>
      </w:r>
      <w:r w:rsidR="00F96A1B">
        <w:rPr>
          <w:rFonts w:ascii="Arial Unicode MS" w:eastAsia="Arial Unicode MS" w:hAnsi="Arial Unicode MS" w:cs="Arial Unicode MS"/>
          <w:i/>
          <w:iCs/>
          <w:sz w:val="20"/>
          <w:szCs w:val="20"/>
        </w:rPr>
        <w:t>i</w:t>
      </w:r>
      <w:r w:rsidRPr="008B6431">
        <w:rPr>
          <w:rFonts w:ascii="Arial Unicode MS" w:eastAsia="Arial Unicode MS" w:hAnsi="Arial Unicode MS" w:cs="Arial Unicode MS"/>
          <w:i/>
          <w:iCs/>
          <w:sz w:val="20"/>
          <w:szCs w:val="20"/>
        </w:rPr>
        <w:t xml:space="preserve">hr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während und nach der endgültigen Entscheidungsfindung gefühlt?</w:t>
      </w:r>
    </w:p>
    <w:p w14:paraId="5F4CEA2B"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Gab oder gibt es politische Systeme/Länder, wo in dieser Art und Weise Entscheidungen getroffen werden (Verweis auf politische Systeme ohne Mitbestimmung</w:t>
      </w:r>
      <w:r w:rsidR="000324A3">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Monarchie, Diktatur)?</w:t>
      </w:r>
    </w:p>
    <w:p w14:paraId="24C05CF9" w14:textId="77777777" w:rsidR="003C3D9D" w:rsidRPr="008B6431" w:rsidRDefault="003C3D9D" w:rsidP="003C3D9D">
      <w:pPr>
        <w:rPr>
          <w:rFonts w:ascii="Arial Unicode MS" w:eastAsia="Arial Unicode MS" w:hAnsi="Arial Unicode MS" w:cs="Arial Unicode MS"/>
          <w:sz w:val="22"/>
          <w:szCs w:val="22"/>
        </w:rPr>
      </w:pPr>
    </w:p>
    <w:p w14:paraId="02BB7EC6" w14:textId="391C7FAC"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Abstimmung 2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die Vorschläge aus Abstimmung 1 werden zunächst diskutiert (zu jedem Vorschlag ein pro und ein Contra-Argument nennen) und anschließend erneut zur Abstimmung gestellt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 xml:space="preserve">Der Vorschlag mit den meisten Stimmen ist gewählt. </w:t>
      </w:r>
    </w:p>
    <w:p w14:paraId="6DFB1BE3" w14:textId="77777777" w:rsidR="003C3D9D" w:rsidRPr="008B6431" w:rsidRDefault="003C3D9D" w:rsidP="003C3D9D">
      <w:pPr>
        <w:rPr>
          <w:rFonts w:ascii="Arial Unicode MS" w:eastAsia="Arial Unicode MS" w:hAnsi="Arial Unicode MS" w:cs="Arial Unicode MS"/>
          <w:sz w:val="20"/>
          <w:szCs w:val="20"/>
        </w:rPr>
      </w:pPr>
    </w:p>
    <w:p w14:paraId="5569C8E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564C426B" w14:textId="304704D4"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469CE52D" w14:textId="19B6220E"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lastRenderedPageBreak/>
        <w:t xml:space="preserve">Inwiefern hat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die vorherige Diskussion bei der Abstimmung beeinflusst?</w:t>
      </w:r>
    </w:p>
    <w:p w14:paraId="0C10D52E" w14:textId="77777777" w:rsidR="00126E51" w:rsidRPr="00126E5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Gibt es politische Systeme/Länder, wo in dieser Art und Weise Entscheidungen getroffen werden (Verweis auf politische Systeme mit Mitbestimmung</w:t>
      </w:r>
      <w:r w:rsidR="00126E51">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Demokratie</w:t>
      </w:r>
      <w:r w:rsidR="00126E51">
        <w:rPr>
          <w:rFonts w:ascii="Arial Unicode MS" w:eastAsia="Arial Unicode MS" w:hAnsi="Arial Unicode MS" w:cs="Arial Unicode MS"/>
          <w:i/>
          <w:iCs/>
          <w:sz w:val="20"/>
          <w:szCs w:val="20"/>
        </w:rPr>
        <w:t>?</w:t>
      </w:r>
    </w:p>
    <w:p w14:paraId="7CCEF36A" w14:textId="77777777" w:rsidR="003C3D9D" w:rsidRPr="008B6431" w:rsidRDefault="00126E51"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 </w:t>
      </w:r>
      <w:r w:rsidR="003C3D9D" w:rsidRPr="008B6431">
        <w:rPr>
          <w:rFonts w:ascii="Arial Unicode MS" w:eastAsia="Arial Unicode MS" w:hAnsi="Arial Unicode MS" w:cs="Arial Unicode MS"/>
          <w:i/>
          <w:iCs/>
          <w:sz w:val="20"/>
          <w:szCs w:val="20"/>
        </w:rPr>
        <w:t>Sind wirklich alle mit der Entscheidung zufrieden (Thematisierung Mehrheitsentscheidungen)</w:t>
      </w:r>
      <w:r>
        <w:rPr>
          <w:rFonts w:ascii="Arial Unicode MS" w:eastAsia="Arial Unicode MS" w:hAnsi="Arial Unicode MS" w:cs="Arial Unicode MS"/>
          <w:i/>
          <w:iCs/>
          <w:sz w:val="20"/>
          <w:szCs w:val="20"/>
        </w:rPr>
        <w:t>?</w:t>
      </w:r>
    </w:p>
    <w:p w14:paraId="2A5D2212" w14:textId="77777777" w:rsidR="003C3D9D" w:rsidRPr="008B6431" w:rsidRDefault="003C3D9D" w:rsidP="003C3D9D">
      <w:pPr>
        <w:rPr>
          <w:rFonts w:ascii="Arial Unicode MS" w:eastAsia="Arial Unicode MS" w:hAnsi="Arial Unicode MS" w:cs="Arial Unicode MS"/>
          <w:sz w:val="22"/>
          <w:szCs w:val="22"/>
        </w:rPr>
      </w:pPr>
    </w:p>
    <w:p w14:paraId="51F0CA0E" w14:textId="64EE1B6F" w:rsidR="003C3D9D" w:rsidRPr="00F96A1B" w:rsidRDefault="003C3D9D" w:rsidP="003C3D9D">
      <w:pPr>
        <w:rPr>
          <w:rFonts w:ascii="Arial Unicode MS" w:eastAsia="Arial Unicode MS" w:hAnsi="Arial Unicode MS" w:cs="Arial Unicode MS"/>
          <w:b/>
          <w:bCs/>
          <w:i/>
          <w:iCs/>
          <w:sz w:val="22"/>
          <w:szCs w:val="22"/>
        </w:rPr>
      </w:pPr>
      <w:r w:rsidRPr="008B6431">
        <w:rPr>
          <w:rFonts w:ascii="Arial Unicode MS" w:eastAsia="Arial Unicode MS" w:hAnsi="Arial Unicode MS" w:cs="Arial Unicode MS"/>
          <w:b/>
          <w:bCs/>
          <w:sz w:val="22"/>
          <w:szCs w:val="22"/>
        </w:rPr>
        <w:t>Abstimmung 3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es wird erneut über die Vorschläge aus Abstimmung 1 abgestimmt:  </w:t>
      </w:r>
      <w:r w:rsidRPr="008B6431">
        <w:rPr>
          <w:rFonts w:ascii="Arial Unicode MS" w:eastAsia="Arial Unicode MS" w:hAnsi="Arial Unicode MS" w:cs="Arial Unicode MS"/>
          <w:b/>
          <w:bCs/>
          <w:i/>
          <w:iCs/>
          <w:sz w:val="22"/>
          <w:szCs w:val="22"/>
        </w:rPr>
        <w:t>Im ersten Wahlgang hat jede Schülerin</w:t>
      </w:r>
      <w:r w:rsidR="00F96A1B">
        <w:rPr>
          <w:rFonts w:ascii="Arial Unicode MS" w:eastAsia="Arial Unicode MS" w:hAnsi="Arial Unicode MS" w:cs="Arial Unicode MS"/>
          <w:b/>
          <w:bCs/>
          <w:i/>
          <w:iCs/>
          <w:sz w:val="22"/>
          <w:szCs w:val="22"/>
        </w:rPr>
        <w:t>/</w:t>
      </w:r>
      <w:r w:rsidR="00F96A1B" w:rsidRPr="00F96A1B">
        <w:rPr>
          <w:rFonts w:ascii="Arial Unicode MS" w:eastAsia="Arial Unicode MS" w:hAnsi="Arial Unicode MS" w:cs="Arial Unicode MS"/>
          <w:b/>
          <w:bCs/>
          <w:i/>
          <w:iCs/>
          <w:sz w:val="22"/>
          <w:szCs w:val="22"/>
        </w:rPr>
        <w:t xml:space="preserve"> </w:t>
      </w:r>
      <w:r w:rsidR="00F96A1B" w:rsidRPr="008B6431">
        <w:rPr>
          <w:rFonts w:ascii="Arial Unicode MS" w:eastAsia="Arial Unicode MS" w:hAnsi="Arial Unicode MS" w:cs="Arial Unicode MS"/>
          <w:b/>
          <w:bCs/>
          <w:i/>
          <w:iCs/>
          <w:sz w:val="22"/>
          <w:szCs w:val="22"/>
        </w:rPr>
        <w:t>jede</w:t>
      </w:r>
      <w:r w:rsidR="00F96A1B">
        <w:rPr>
          <w:rFonts w:ascii="Arial Unicode MS" w:eastAsia="Arial Unicode MS" w:hAnsi="Arial Unicode MS" w:cs="Arial Unicode MS"/>
          <w:b/>
          <w:bCs/>
          <w:i/>
          <w:iCs/>
          <w:sz w:val="22"/>
          <w:szCs w:val="22"/>
        </w:rPr>
        <w:t>r</w:t>
      </w:r>
      <w:r w:rsidR="00F96A1B" w:rsidRPr="008B6431">
        <w:rPr>
          <w:rFonts w:ascii="Arial Unicode MS" w:eastAsia="Arial Unicode MS" w:hAnsi="Arial Unicode MS" w:cs="Arial Unicode MS"/>
          <w:b/>
          <w:bCs/>
          <w:i/>
          <w:iCs/>
          <w:sz w:val="22"/>
          <w:szCs w:val="22"/>
        </w:rPr>
        <w:t xml:space="preserve"> Schüler</w:t>
      </w:r>
      <w:r w:rsidRPr="008B6431">
        <w:rPr>
          <w:rFonts w:ascii="Arial Unicode MS" w:eastAsia="Arial Unicode MS" w:hAnsi="Arial Unicode MS" w:cs="Arial Unicode MS"/>
          <w:b/>
          <w:bCs/>
          <w:i/>
          <w:iCs/>
          <w:sz w:val="22"/>
          <w:szCs w:val="22"/>
        </w:rPr>
        <w:t xml:space="preserve"> zwei Stimmen </w:t>
      </w:r>
      <w:r w:rsidRPr="008B6431">
        <w:rPr>
          <w:rFonts w:ascii="Arial Unicode MS" w:eastAsia="Arial Unicode MS" w:hAnsi="Arial Unicode MS" w:cs="Arial Unicode MS"/>
          <w:i/>
          <w:iCs/>
          <w:sz w:val="22"/>
          <w:szCs w:val="22"/>
        </w:rPr>
        <w:t xml:space="preserve">und kann diese frei verteilen (z.B. auch zwei Stimmen für einen Vorschlag). Es gewinnen die drei Vorschläge mit den meisten Stimmen. </w:t>
      </w:r>
      <w:r w:rsidRPr="008B6431">
        <w:rPr>
          <w:rFonts w:ascii="Arial Unicode MS" w:eastAsia="Arial Unicode MS" w:hAnsi="Arial Unicode MS" w:cs="Arial Unicode MS"/>
          <w:b/>
          <w:bCs/>
          <w:i/>
          <w:iCs/>
          <w:sz w:val="22"/>
          <w:szCs w:val="22"/>
        </w:rPr>
        <w:t xml:space="preserve">Im zweiten Wahlgang </w:t>
      </w:r>
      <w:r w:rsidRPr="008B6431">
        <w:rPr>
          <w:rFonts w:ascii="Arial Unicode MS" w:eastAsia="Arial Unicode MS" w:hAnsi="Arial Unicode MS" w:cs="Arial Unicode MS"/>
          <w:i/>
          <w:iCs/>
          <w:sz w:val="22"/>
          <w:szCs w:val="22"/>
        </w:rPr>
        <w:t>wird nun über die drei Vorschläge abgestimmt, jeder Schüler hat nur noch eine Stimme.</w:t>
      </w:r>
    </w:p>
    <w:p w14:paraId="1D8459CC" w14:textId="77777777" w:rsidR="003C3D9D" w:rsidRPr="008B6431" w:rsidRDefault="003C3D9D" w:rsidP="003C3D9D">
      <w:pPr>
        <w:rPr>
          <w:rFonts w:ascii="Arial Unicode MS" w:eastAsia="Arial Unicode MS" w:hAnsi="Arial Unicode MS" w:cs="Arial Unicode MS"/>
          <w:sz w:val="20"/>
          <w:szCs w:val="20"/>
        </w:rPr>
      </w:pPr>
    </w:p>
    <w:p w14:paraId="7975B15C"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2216DA" w14:textId="546E8DE9"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3DD3698F"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Sind jetzt mehr Schülerinnen und Schüler mit der Entscheidung zufrieden? </w:t>
      </w:r>
    </w:p>
    <w:p w14:paraId="72856DE9" w14:textId="77777777" w:rsidR="003C3D9D" w:rsidRPr="008B6431" w:rsidRDefault="003C3D9D" w:rsidP="003C3D9D">
      <w:pPr>
        <w:rPr>
          <w:rFonts w:ascii="Arial Unicode MS" w:eastAsia="Arial Unicode MS" w:hAnsi="Arial Unicode MS" w:cs="Arial Unicode MS"/>
        </w:rPr>
      </w:pPr>
    </w:p>
    <w:p w14:paraId="03D6711E"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Bedeutung der einzelnen Stimme</w:t>
      </w:r>
    </w:p>
    <w:p w14:paraId="54BE4DE9"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man sich an Abstimmungen beteiligt?</w:t>
      </w:r>
    </w:p>
    <w:p w14:paraId="23BFBE76"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Abstimmungen „demokratisch“ erfolgen sollten?</w:t>
      </w:r>
    </w:p>
    <w:p w14:paraId="0DFA6E0A"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jede einzelne Stimme bei einer Abstimmung wichtig?</w:t>
      </w:r>
    </w:p>
    <w:p w14:paraId="5B5C3FCF" w14:textId="0CB07C11" w:rsidR="000C0208" w:rsidRDefault="003C3D9D" w:rsidP="008B6431">
      <w:pPr>
        <w:numPr>
          <w:ilvl w:val="0"/>
          <w:numId w:val="1"/>
        </w:numPr>
        <w:rPr>
          <w:rFonts w:ascii="Arial Unicode MS" w:eastAsia="Arial Unicode MS" w:hAnsi="Arial Unicode MS" w:cs="Arial Unicode MS"/>
          <w:sz w:val="22"/>
          <w:szCs w:val="22"/>
        </w:rPr>
        <w:sectPr w:rsidR="000C0208"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r w:rsidRPr="008B6431">
        <w:rPr>
          <w:rFonts w:ascii="Arial Unicode MS" w:eastAsia="Arial Unicode MS" w:hAnsi="Arial Unicode MS" w:cs="Arial Unicode MS"/>
          <w:b/>
          <w:bCs/>
          <w:sz w:val="22"/>
          <w:szCs w:val="22"/>
        </w:rPr>
        <w:t xml:space="preserve">Überleitung zum weiteren Stundenverlauf: </w:t>
      </w:r>
      <w:r w:rsidRPr="008B6431">
        <w:rPr>
          <w:rFonts w:ascii="Arial Unicode MS" w:eastAsia="Arial Unicode MS" w:hAnsi="Arial Unicode MS" w:cs="Arial Unicode MS"/>
          <w:sz w:val="22"/>
          <w:szCs w:val="22"/>
        </w:rPr>
        <w:t>Wählen gehen ist wichtig! Wir werden Argumente finden, die die Bedeutung von Wahlen stärke</w:t>
      </w:r>
      <w:r w:rsidR="00FE3BD3" w:rsidRPr="008B6431">
        <w:rPr>
          <w:rFonts w:ascii="Arial Unicode MS" w:eastAsia="Arial Unicode MS" w:hAnsi="Arial Unicode MS" w:cs="Arial Unicode MS"/>
          <w:sz w:val="22"/>
          <w:szCs w:val="22"/>
        </w:rPr>
        <w:t>n.</w:t>
      </w:r>
    </w:p>
    <w:p w14:paraId="7D08E1A8" w14:textId="77777777" w:rsidR="00251FAB" w:rsidRDefault="00251FAB" w:rsidP="00251FAB">
      <w:pPr>
        <w:rPr>
          <w:rFonts w:ascii="Calibri" w:hAnsi="Calibri" w:cs="Calibri"/>
          <w:b/>
          <w:bCs/>
        </w:rPr>
      </w:pPr>
      <w:r>
        <w:rPr>
          <w:noProof/>
        </w:rPr>
        <w:lastRenderedPageBreak/>
        <mc:AlternateContent>
          <mc:Choice Requires="wps">
            <w:drawing>
              <wp:anchor distT="0" distB="0" distL="114300" distR="114300" simplePos="0" relativeHeight="251675648" behindDoc="0" locked="0" layoutInCell="1" allowOverlap="1" wp14:anchorId="6E765D20" wp14:editId="4DDF8CF6">
                <wp:simplePos x="0" y="0"/>
                <wp:positionH relativeFrom="column">
                  <wp:posOffset>3963035</wp:posOffset>
                </wp:positionH>
                <wp:positionV relativeFrom="paragraph">
                  <wp:posOffset>311</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9E9944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2" o:spid="_x0000_s1026" type="#_x0000_t106" style="position:absolute;margin-left:312.05pt;margin-top:0;width:234pt;height:17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" adj="2372,25017"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77696" behindDoc="0" locked="0" layoutInCell="1" allowOverlap="1" wp14:anchorId="142F886B" wp14:editId="7E913C8C">
                <wp:simplePos x="0" y="0"/>
                <wp:positionH relativeFrom="column">
                  <wp:posOffset>6731284</wp:posOffset>
                </wp:positionH>
                <wp:positionV relativeFrom="paragraph">
                  <wp:posOffset>325</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C7992BF" id="Wolkenförmige Legende 173" o:spid="_x0000_s1027" type="#_x0000_t106" style="position:absolute;margin-left:530pt;margin-top:.05pt;width:239.35pt;height:1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" adj="7066,22731"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gar nicht vertreten, bei der nächsten Wahl werde ich…</w:t>
                      </w:r>
                    </w:p>
                    <w:p w:rsidR="00251FAB" w:rsidRDefault="00251FAB" w:rsidP="00251FAB">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24CCB23C" wp14:editId="5BDE6683">
                <wp:simplePos x="0" y="0"/>
                <wp:positionH relativeFrom="column">
                  <wp:posOffset>582930</wp:posOffset>
                </wp:positionH>
                <wp:positionV relativeFrom="paragraph">
                  <wp:posOffset>432</wp:posOffset>
                </wp:positionV>
                <wp:extent cx="3086100" cy="2171700"/>
                <wp:effectExtent l="12700" t="0" r="12700" b="381000"/>
                <wp:wrapSquare wrapText="bothSides"/>
                <wp:docPr id="41"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E4987F5" id="Wolkenförmige Legende 171" o:spid="_x0000_s1028" type="#_x0000_t106" style="position:absolute;margin-left:45.9pt;margin-top:.05pt;width:243pt;height:17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" adj="778,24758"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gut vertreten, bei der nächsten Wahl werde ich…</w:t>
                      </w:r>
                    </w:p>
                    <w:p w:rsidR="00251FAB" w:rsidRDefault="00251FAB" w:rsidP="00251FAB">
                      <w:pPr>
                        <w:overflowPunct w:val="0"/>
                        <w:rPr>
                          <w:rFonts w:ascii="Liberation Serif" w:eastAsia="NSimSun" w:hAnsi="Liberation Serif" w:hint="eastAsia"/>
                        </w:rPr>
                      </w:pPr>
                    </w:p>
                  </w:txbxContent>
                </v:textbox>
                <w10:wrap type="square"/>
              </v:shape>
            </w:pict>
          </mc:Fallback>
        </mc:AlternateContent>
      </w:r>
    </w:p>
    <w:p w14:paraId="58C5D4BA" w14:textId="77777777" w:rsidR="00251FAB" w:rsidRDefault="00251FAB" w:rsidP="00251FAB">
      <w:pPr>
        <w:rPr>
          <w:rFonts w:ascii="Calibri" w:hAnsi="Calibri" w:cs="Calibri"/>
          <w:b/>
          <w:bCs/>
        </w:rPr>
      </w:pPr>
    </w:p>
    <w:p w14:paraId="387ED696" w14:textId="77777777" w:rsidR="00251FAB" w:rsidRDefault="00251FAB" w:rsidP="00251FAB">
      <w:pPr>
        <w:rPr>
          <w:rFonts w:ascii="Calibri" w:hAnsi="Calibri" w:cs="Calibri"/>
          <w:b/>
          <w:bCs/>
        </w:rPr>
      </w:pPr>
    </w:p>
    <w:p w14:paraId="74FB0B5C" w14:textId="77777777" w:rsidR="00251FAB" w:rsidRDefault="00251FAB" w:rsidP="00251FAB">
      <w:pPr>
        <w:rPr>
          <w:rFonts w:ascii="Calibri" w:hAnsi="Calibri" w:cs="Calibri"/>
          <w:b/>
          <w:bCs/>
        </w:rPr>
      </w:pPr>
    </w:p>
    <w:p w14:paraId="5DEFC494" w14:textId="77777777" w:rsidR="00251FAB" w:rsidRDefault="00251FAB" w:rsidP="00251FAB">
      <w:pPr>
        <w:rPr>
          <w:rFonts w:ascii="Calibri" w:hAnsi="Calibri" w:cs="Calibri"/>
          <w:b/>
          <w:bCs/>
        </w:rPr>
      </w:pPr>
    </w:p>
    <w:p w14:paraId="52553ADB" w14:textId="77777777" w:rsidR="00251FAB" w:rsidRDefault="00251FAB" w:rsidP="00251FAB">
      <w:pPr>
        <w:rPr>
          <w:rFonts w:ascii="Calibri" w:hAnsi="Calibri" w:cs="Calibri"/>
          <w:b/>
          <w:bCs/>
        </w:rPr>
      </w:pPr>
    </w:p>
    <w:p w14:paraId="2ABFBC46" w14:textId="77777777" w:rsidR="00251FAB" w:rsidRDefault="00251FAB" w:rsidP="00251FAB">
      <w:pPr>
        <w:rPr>
          <w:rFonts w:ascii="Arial Unicode MS" w:eastAsia="Arial Unicode MS" w:hAnsi="Arial Unicode MS" w:cs="Arial Unicode MS"/>
          <w:b/>
        </w:rPr>
      </w:pPr>
      <w:r>
        <w:rPr>
          <w:noProof/>
        </w:rPr>
        <mc:AlternateContent>
          <mc:Choice Requires="wps">
            <w:drawing>
              <wp:anchor distT="45720" distB="45720" distL="114300" distR="114300" simplePos="0" relativeHeight="251676672" behindDoc="0" locked="0" layoutInCell="1" allowOverlap="1" wp14:anchorId="7E0F8AB3" wp14:editId="3548F06F">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7E0F8AB3" id="_x0000_t202" coordsize="21600,21600" o:spt="202" path="m,l,21600r21600,l21600,xe">
                <v:stroke joinstyle="miter"/>
                <v:path gradientshapeok="t" o:connecttype="rect"/>
              </v:shapetype>
              <v:shape id="Textfeld 2" o:spid="_x0000_s1029" type="#_x0000_t202" style="position:absolute;margin-left:568.8pt;margin-top:172.15pt;width:98.15pt;height:291.65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" stroked="f">
                <v:path arrowok="t"/>
                <v:textbox style="mso-fit-shape-to-text:t">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4624" behindDoc="0" locked="0" layoutInCell="1" allowOverlap="1" wp14:anchorId="4A3CB275" wp14:editId="15970E12">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1">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4A3CB275" id="_x0000_s1030" type="#_x0000_t202" style="position:absolute;margin-left:246.3pt;margin-top:166.15pt;width:125.15pt;height:294.3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" stroked="f">
                <v:path arrowok="t"/>
                <v:textbox style="mso-fit-shape-to-text:t">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1">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3600" behindDoc="0" locked="0" layoutInCell="1" allowOverlap="1" wp14:anchorId="5F037AAA" wp14:editId="2385B974">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2">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F037AAA" id="_x0000_s1031" type="#_x0000_t202" style="position:absolute;margin-left:.3pt;margin-top:174.4pt;width:104.9pt;height:28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" stroked="f">
                <v:path arrowok="t"/>
                <v:textbox style="mso-fit-shape-to-text:t">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2">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18A6A5AB" w14:textId="77777777" w:rsidR="00251FAB" w:rsidRDefault="00251FAB" w:rsidP="00251FAB">
      <w:pPr>
        <w:rPr>
          <w:lang w:eastAsia="de-DE"/>
        </w:rPr>
        <w:sectPr w:rsidR="00251FAB">
          <w:headerReference w:type="even" r:id="rId13"/>
          <w:headerReference w:type="default" r:id="rId14"/>
          <w:footerReference w:type="even" r:id="rId15"/>
          <w:footerReference w:type="default" r:id="rId16"/>
          <w:headerReference w:type="first" r:id="rId17"/>
          <w:footerReference w:type="first" r:id="rId18"/>
          <w:pgSz w:w="16838" w:h="11906" w:orient="landscape"/>
          <w:pgMar w:top="1417" w:right="1417" w:bottom="1417" w:left="1134" w:header="708" w:footer="720" w:gutter="0"/>
          <w:cols w:space="720"/>
          <w:docGrid w:linePitch="360"/>
        </w:sectPr>
      </w:pPr>
    </w:p>
    <w:p w14:paraId="4C2E5B99" w14:textId="77777777" w:rsidR="00251FAB" w:rsidRDefault="00251FAB" w:rsidP="00251FAB">
      <w:pPr>
        <w:rPr>
          <w:lang w:eastAsia="de-DE"/>
        </w:rPr>
      </w:pPr>
      <w:r>
        <w:rPr>
          <w:noProof/>
        </w:rPr>
        <w:lastRenderedPageBreak/>
        <mc:AlternateContent>
          <mc:Choice Requires="wps">
            <w:drawing>
              <wp:anchor distT="0" distB="0" distL="114300" distR="114300" simplePos="0" relativeHeight="251660288" behindDoc="0" locked="0" layoutInCell="1" allowOverlap="1" wp14:anchorId="5C286DFB" wp14:editId="16102408">
                <wp:simplePos x="0" y="0"/>
                <wp:positionH relativeFrom="column">
                  <wp:posOffset>3366932</wp:posOffset>
                </wp:positionH>
                <wp:positionV relativeFrom="paragraph">
                  <wp:posOffset>540</wp:posOffset>
                </wp:positionV>
                <wp:extent cx="3086100" cy="1986915"/>
                <wp:effectExtent l="12700" t="0" r="12700" b="603885"/>
                <wp:wrapSquare wrapText="bothSides"/>
                <wp:docPr id="33"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16977"/>
                            <a:gd name="adj2" fmla="val 77611"/>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F9FD851" id="Wolkenförmige Legende 36" o:spid="_x0000_s1032" type="#_x0000_t106" style="position:absolute;margin-left:265.1pt;margin-top:.05pt;width:243pt;height:15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" adj="7133,27564"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4430553" wp14:editId="1A300065">
                <wp:simplePos x="0" y="0"/>
                <wp:positionH relativeFrom="column">
                  <wp:posOffset>118110</wp:posOffset>
                </wp:positionH>
                <wp:positionV relativeFrom="paragraph">
                  <wp:posOffset>0</wp:posOffset>
                </wp:positionV>
                <wp:extent cx="2957195" cy="1986915"/>
                <wp:effectExtent l="12700" t="0" r="14605" b="387985"/>
                <wp:wrapSquare wrapText="bothSides"/>
                <wp:docPr id="32"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28074"/>
                            <a:gd name="adj2" fmla="val 66523"/>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B26DB9D" id="Wolkenförmige Legende 32" o:spid="_x0000_s1033" type="#_x0000_t106" style="position:absolute;margin-left:9.3pt;margin-top:0;width:232.85pt;height:15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" adj="4736,25169"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E8BE1DB" wp14:editId="17646D1F">
                <wp:simplePos x="0" y="0"/>
                <wp:positionH relativeFrom="column">
                  <wp:posOffset>6694805</wp:posOffset>
                </wp:positionH>
                <wp:positionV relativeFrom="paragraph">
                  <wp:posOffset>-52070</wp:posOffset>
                </wp:positionV>
                <wp:extent cx="3086100" cy="1981835"/>
                <wp:effectExtent l="12700" t="0" r="12700" b="316865"/>
                <wp:wrapSquare wrapText="bothSides"/>
                <wp:docPr id="34"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16236"/>
                            <a:gd name="adj2" fmla="val 62755"/>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29AD40" id="Wolkenförmige Legende 177" o:spid="_x0000_s1034" type="#_x0000_t106" style="position:absolute;margin-left:527.15pt;margin-top:-4.1pt;width:243pt;height:1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" adj="7293,24355"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p>
    <w:p w14:paraId="297CEB8D" w14:textId="77777777" w:rsidR="00251FAB" w:rsidRDefault="00251FAB" w:rsidP="00251FAB">
      <w:pPr>
        <w:rPr>
          <w:rFonts w:ascii="Arial Unicode MS" w:eastAsia="Arial Unicode MS" w:hAnsi="Arial Unicode MS" w:cs="Arial Unicode MS"/>
          <w:b/>
          <w:sz w:val="28"/>
          <w:szCs w:val="28"/>
        </w:rPr>
      </w:pPr>
      <w:r>
        <w:rPr>
          <w:noProof/>
          <w:lang w:eastAsia="de-DE"/>
        </w:rPr>
        <w:drawing>
          <wp:anchor distT="0" distB="0" distL="114300" distR="114300" simplePos="0" relativeHeight="251688960" behindDoc="0" locked="0" layoutInCell="1" allowOverlap="1" wp14:anchorId="02BAFA95" wp14:editId="5A2BE212">
            <wp:simplePos x="0" y="0"/>
            <wp:positionH relativeFrom="column">
              <wp:posOffset>7354111</wp:posOffset>
            </wp:positionH>
            <wp:positionV relativeFrom="paragraph">
              <wp:posOffset>66688</wp:posOffset>
            </wp:positionV>
            <wp:extent cx="875665" cy="3611880"/>
            <wp:effectExtent l="0" t="0" r="635" b="0"/>
            <wp:wrapNone/>
            <wp:docPr id="30"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1"/>
                    <pic:cNvPicPr>
                      <a:picLocks/>
                    </pic:cNvPicPr>
                  </pic:nvPicPr>
                  <pic:blipFill>
                    <a:blip r:embed="rId19" cstate="print">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87936" behindDoc="0" locked="0" layoutInCell="1" allowOverlap="1" wp14:anchorId="608CB25E" wp14:editId="10A3AB39">
            <wp:simplePos x="0" y="0"/>
            <wp:positionH relativeFrom="column">
              <wp:posOffset>3589399</wp:posOffset>
            </wp:positionH>
            <wp:positionV relativeFrom="paragraph">
              <wp:posOffset>269727</wp:posOffset>
            </wp:positionV>
            <wp:extent cx="1266190" cy="3645535"/>
            <wp:effectExtent l="0" t="0" r="3810" b="0"/>
            <wp:wrapNone/>
            <wp:docPr id="28"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2"/>
                    <pic:cNvPicPr>
                      <a:picLocks/>
                    </pic:cNvPicPr>
                  </pic:nvPicPr>
                  <pic:blipFill>
                    <a:blip r:embed="rId20" cstate="print">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0768" behindDoc="0" locked="0" layoutInCell="1" allowOverlap="1" wp14:anchorId="71EC72D6" wp14:editId="16FE6060">
                <wp:simplePos x="0" y="0"/>
                <wp:positionH relativeFrom="column">
                  <wp:posOffset>981075</wp:posOffset>
                </wp:positionH>
                <wp:positionV relativeFrom="paragraph">
                  <wp:posOffset>1051560</wp:posOffset>
                </wp:positionV>
                <wp:extent cx="1246505" cy="3703955"/>
                <wp:effectExtent l="0" t="0" r="0" b="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E71B7"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2A118E6C" id="_x0000_s1035" type="#_x0000_t202" style="position:absolute;margin-left:77.25pt;margin-top:82.8pt;width:98.15pt;height:291.65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9744" behindDoc="0" locked="0" layoutInCell="1" allowOverlap="1" wp14:anchorId="37C3F441" wp14:editId="737E2FFC">
                <wp:simplePos x="0" y="0"/>
                <wp:positionH relativeFrom="column">
                  <wp:posOffset>-3114675</wp:posOffset>
                </wp:positionH>
                <wp:positionV relativeFrom="paragraph">
                  <wp:posOffset>975360</wp:posOffset>
                </wp:positionV>
                <wp:extent cx="1589405" cy="373761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8F9EA8"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32069F4B" id="_x0000_s1036" type="#_x0000_t202" style="position:absolute;margin-left:-245.25pt;margin-top:76.8pt;width:125.15pt;height:294.3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4B03D699" wp14:editId="6D4C95C1">
                <wp:simplePos x="0" y="0"/>
                <wp:positionH relativeFrom="column">
                  <wp:posOffset>-6238875</wp:posOffset>
                </wp:positionH>
                <wp:positionV relativeFrom="paragraph">
                  <wp:posOffset>1080135</wp:posOffset>
                </wp:positionV>
                <wp:extent cx="1332230" cy="3632200"/>
                <wp:effectExtent l="0" t="0" r="0" b="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1A000"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50212310" id="_x0000_s1037" type="#_x0000_t202" style="position:absolute;margin-left:-491.25pt;margin-top:85.05pt;width:104.9pt;height:28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rJegIAAAI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" stroked="f">
                <v:path arrowok="t"/>
                <v:textbox style="mso-fit-shape-to-text:t">
                  <w:txbxContent>
                    <w:p w:rsidR="00251FAB" w:rsidRDefault="00251FAB" w:rsidP="00251FAB"/>
                  </w:txbxContent>
                </v:textbox>
                <w10:wrap type="square"/>
              </v:shape>
            </w:pict>
          </mc:Fallback>
        </mc:AlternateContent>
      </w:r>
      <w:r>
        <w:rPr>
          <w:noProof/>
          <w:lang w:eastAsia="de-DE"/>
        </w:rPr>
        <w:drawing>
          <wp:anchor distT="0" distB="0" distL="114300" distR="114300" simplePos="0" relativeHeight="251686912" behindDoc="0" locked="0" layoutInCell="1" allowOverlap="1" wp14:anchorId="2E19F5B7" wp14:editId="34F436D6">
            <wp:simplePos x="0" y="0"/>
            <wp:positionH relativeFrom="column">
              <wp:posOffset>112287</wp:posOffset>
            </wp:positionH>
            <wp:positionV relativeFrom="paragraph">
              <wp:posOffset>265430</wp:posOffset>
            </wp:positionV>
            <wp:extent cx="1069975" cy="3540760"/>
            <wp:effectExtent l="0" t="0" r="0" b="2540"/>
            <wp:wrapNone/>
            <wp:docPr id="56"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3"/>
                    <pic:cNvPicPr>
                      <a:picLocks/>
                    </pic:cNvPicPr>
                  </pic:nvPicPr>
                  <pic:blipFill>
                    <a:blip r:embed="rId21" cstate="print">
                      <a:extLst>
                        <a:ext uri="{28A0092B-C50C-407E-A947-70E740481C1C}">
                          <a14:useLocalDpi xmlns:a14="http://schemas.microsoft.com/office/drawing/2010/main" val="0"/>
                        </a:ext>
                      </a:extLst>
                    </a:blip>
                    <a:srcRect l="-23" t="-8" r="-23" b="-8"/>
                    <a:stretch>
                      <a:fillRect/>
                    </a:stretch>
                  </pic:blipFill>
                  <pic:spPr bwMode="auto">
                    <a:xfrm>
                      <a:off x="0" y="0"/>
                      <a:ext cx="1069975" cy="3540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655A70" w14:textId="77777777" w:rsidR="00251FAB" w:rsidRDefault="00251FAB" w:rsidP="00251FAB">
      <w:pPr>
        <w:sectPr w:rsidR="00251FAB">
          <w:headerReference w:type="even" r:id="rId22"/>
          <w:headerReference w:type="default" r:id="rId23"/>
          <w:headerReference w:type="first" r:id="rId24"/>
          <w:pgSz w:w="16838" w:h="11906" w:orient="landscape"/>
          <w:pgMar w:top="1134" w:right="1134" w:bottom="1134" w:left="1134" w:header="720" w:footer="720" w:gutter="0"/>
          <w:cols w:space="720"/>
          <w:docGrid w:linePitch="600" w:charSpace="32768"/>
        </w:sectPr>
      </w:pPr>
    </w:p>
    <w:p w14:paraId="234B48D7" w14:textId="77777777" w:rsidR="00251FAB" w:rsidRPr="00440683" w:rsidRDefault="00251FAB" w:rsidP="00251FAB">
      <w:pPr>
        <w:jc w:val="center"/>
        <w:rPr>
          <w:sz w:val="32"/>
          <w:szCs w:val="32"/>
        </w:rPr>
      </w:pPr>
      <w:r w:rsidRPr="00440683">
        <w:rPr>
          <w:rFonts w:ascii="Calibri" w:hAnsi="Calibri" w:cs="Calibri"/>
          <w:b/>
          <w:sz w:val="32"/>
          <w:szCs w:val="32"/>
        </w:rPr>
        <w:lastRenderedPageBreak/>
        <w:t>Warum wählen wichtig ist</w:t>
      </w:r>
    </w:p>
    <w:p w14:paraId="1A3624E4" w14:textId="77777777" w:rsidR="00251FAB" w:rsidRPr="00440683" w:rsidRDefault="00251FAB" w:rsidP="00251FAB">
      <w:pPr>
        <w:rPr>
          <w:rFonts w:ascii="Calibri" w:hAnsi="Calibri" w:cs="Calibri"/>
          <w:b/>
          <w:sz w:val="10"/>
          <w:szCs w:val="10"/>
        </w:rPr>
      </w:pPr>
    </w:p>
    <w:p w14:paraId="2A320EEE" w14:textId="10051149" w:rsidR="00251FAB" w:rsidRPr="00440683" w:rsidRDefault="00251FAB" w:rsidP="00251FAB">
      <w:pPr>
        <w:rPr>
          <w:sz w:val="22"/>
          <w:szCs w:val="22"/>
        </w:rPr>
      </w:pPr>
      <w:r w:rsidRPr="00440683">
        <w:rPr>
          <w:rFonts w:ascii="Calibri" w:hAnsi="Calibri" w:cs="Calibri"/>
          <w:b/>
          <w:sz w:val="22"/>
          <w:szCs w:val="22"/>
        </w:rPr>
        <w:t>Arbeitsauftrag</w:t>
      </w:r>
      <w:r w:rsidRPr="00440683">
        <w:rPr>
          <w:rFonts w:ascii="Calibri" w:hAnsi="Calibri" w:cs="Calibri"/>
          <w:sz w:val="22"/>
          <w:szCs w:val="22"/>
        </w:rPr>
        <w:t xml:space="preserve">: In der unteren Tabelle sind Bilder zu sehen, zu denen bestimmte Argumente und Begründungen fehlen, warum </w:t>
      </w:r>
      <w:r w:rsidR="00162F98" w:rsidRPr="00440683">
        <w:rPr>
          <w:rFonts w:ascii="Calibri" w:hAnsi="Calibri" w:cs="Calibri"/>
          <w:sz w:val="22"/>
          <w:szCs w:val="22"/>
        </w:rPr>
        <w:t>wählen</w:t>
      </w:r>
      <w:r w:rsidRPr="00440683">
        <w:rPr>
          <w:rFonts w:ascii="Calibri" w:hAnsi="Calibri" w:cs="Calibri"/>
          <w:sz w:val="22"/>
          <w:szCs w:val="22"/>
        </w:rPr>
        <w:t xml:space="preserve"> gehen wichtig ist.  </w:t>
      </w:r>
    </w:p>
    <w:p w14:paraId="5D737A9B" w14:textId="3E03C2E5"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zunächst alleine, welche der Argumente auf der Rückseite zu welchem Bild passen könnten</w:t>
      </w:r>
    </w:p>
    <w:p w14:paraId="3233645A" w14:textId="2EA94DA2"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dann, welche Begründung zu Bild und Argument passen könnte</w:t>
      </w:r>
    </w:p>
    <w:p w14:paraId="789D9494" w14:textId="487D510D" w:rsidR="00251FAB" w:rsidRPr="00440683" w:rsidRDefault="00251FAB" w:rsidP="00251FAB">
      <w:pPr>
        <w:numPr>
          <w:ilvl w:val="0"/>
          <w:numId w:val="4"/>
        </w:numPr>
        <w:rPr>
          <w:sz w:val="22"/>
          <w:szCs w:val="22"/>
        </w:rPr>
      </w:pPr>
      <w:r w:rsidRPr="00440683">
        <w:rPr>
          <w:rFonts w:ascii="Calibri" w:hAnsi="Calibri" w:cs="Calibri"/>
          <w:sz w:val="22"/>
          <w:szCs w:val="22"/>
        </w:rPr>
        <w:t xml:space="preserve">Vergleiche </w:t>
      </w:r>
      <w:r w:rsidR="00F96A1B">
        <w:rPr>
          <w:rFonts w:ascii="Calibri" w:hAnsi="Calibri" w:cs="Calibri"/>
          <w:sz w:val="22"/>
          <w:szCs w:val="22"/>
        </w:rPr>
        <w:t>d</w:t>
      </w:r>
      <w:r w:rsidRPr="00440683">
        <w:rPr>
          <w:rFonts w:ascii="Calibri" w:hAnsi="Calibri" w:cs="Calibri"/>
          <w:sz w:val="22"/>
          <w:szCs w:val="22"/>
        </w:rPr>
        <w:t xml:space="preserve">eine Lösung mit einem Partner. Wenn </w:t>
      </w:r>
      <w:r w:rsidR="00F96A1B">
        <w:rPr>
          <w:rFonts w:ascii="Calibri" w:hAnsi="Calibri" w:cs="Calibri"/>
          <w:sz w:val="22"/>
          <w:szCs w:val="22"/>
        </w:rPr>
        <w:t>i</w:t>
      </w:r>
      <w:r w:rsidRPr="00440683">
        <w:rPr>
          <w:rFonts w:ascii="Calibri" w:hAnsi="Calibri" w:cs="Calibri"/>
          <w:sz w:val="22"/>
          <w:szCs w:val="22"/>
        </w:rPr>
        <w:t xml:space="preserve">hr </w:t>
      </w:r>
      <w:r w:rsidR="00F96A1B">
        <w:rPr>
          <w:rFonts w:ascii="Calibri" w:hAnsi="Calibri" w:cs="Calibri"/>
          <w:sz w:val="22"/>
          <w:szCs w:val="22"/>
        </w:rPr>
        <w:t>e</w:t>
      </w:r>
      <w:r w:rsidRPr="00440683">
        <w:rPr>
          <w:rFonts w:ascii="Calibri" w:hAnsi="Calibri" w:cs="Calibri"/>
          <w:sz w:val="22"/>
          <w:szCs w:val="22"/>
        </w:rPr>
        <w:t>uch einig seid, schneidet</w:t>
      </w:r>
      <w:r w:rsidR="001B11E8">
        <w:rPr>
          <w:rFonts w:ascii="Calibri" w:hAnsi="Calibri" w:cs="Calibri"/>
          <w:sz w:val="22"/>
          <w:szCs w:val="22"/>
        </w:rPr>
        <w:t xml:space="preserve"> </w:t>
      </w:r>
      <w:r w:rsidRPr="00440683">
        <w:rPr>
          <w:rFonts w:ascii="Calibri" w:hAnsi="Calibri" w:cs="Calibri"/>
          <w:sz w:val="22"/>
          <w:szCs w:val="22"/>
        </w:rPr>
        <w:t xml:space="preserve">die Argumente und Begründungen aus und klebt sie in die Tabelle (Ihr könnt die Argumente aber auch </w:t>
      </w:r>
      <w:proofErr w:type="gramStart"/>
      <w:r w:rsidRPr="00440683">
        <w:rPr>
          <w:rFonts w:ascii="Calibri" w:hAnsi="Calibri" w:cs="Calibri"/>
          <w:sz w:val="22"/>
          <w:szCs w:val="22"/>
        </w:rPr>
        <w:t>selber</w:t>
      </w:r>
      <w:proofErr w:type="gramEnd"/>
      <w:r w:rsidRPr="00440683">
        <w:rPr>
          <w:rFonts w:ascii="Calibri" w:hAnsi="Calibri" w:cs="Calibri"/>
          <w:sz w:val="22"/>
          <w:szCs w:val="22"/>
        </w:rPr>
        <w:t xml:space="preserve"> in die Tabelle schreiben und eigene kurze Zusammenfassungen in die Spalte „Begründung“ notieren)</w:t>
      </w:r>
    </w:p>
    <w:p w14:paraId="5059E155" w14:textId="77777777" w:rsidR="00251FAB" w:rsidRDefault="00251FAB" w:rsidP="00251FAB">
      <w:pPr>
        <w:ind w:left="720"/>
        <w:rPr>
          <w:rFonts w:ascii="Calibri" w:hAnsi="Calibri" w:cs="Calibri"/>
          <w:sz w:val="20"/>
          <w:szCs w:val="20"/>
        </w:rPr>
      </w:pPr>
    </w:p>
    <w:tbl>
      <w:tblPr>
        <w:tblW w:w="0" w:type="auto"/>
        <w:jc w:val="center"/>
        <w:tblLayout w:type="fixed"/>
        <w:tblLook w:val="0000" w:firstRow="0" w:lastRow="0" w:firstColumn="0" w:lastColumn="0" w:noHBand="0" w:noVBand="0"/>
      </w:tblPr>
      <w:tblGrid>
        <w:gridCol w:w="3382"/>
        <w:gridCol w:w="3177"/>
        <w:gridCol w:w="3232"/>
      </w:tblGrid>
      <w:tr w:rsidR="00251FAB" w14:paraId="28EF2E74"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2326658E"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1312ACBD"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4E799252" w14:textId="77777777" w:rsidR="00251FAB" w:rsidRDefault="00251FAB" w:rsidP="00AF1883">
            <w:pPr>
              <w:jc w:val="center"/>
            </w:pPr>
            <w:r>
              <w:rPr>
                <w:rFonts w:ascii="Calibri" w:hAnsi="Calibri" w:cs="Calibri"/>
                <w:b/>
              </w:rPr>
              <w:t>Begründung</w:t>
            </w:r>
          </w:p>
        </w:tc>
      </w:tr>
      <w:tr w:rsidR="00251FAB" w14:paraId="2C7D974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7AD5E9BC" w14:textId="77777777" w:rsidR="00251FAB" w:rsidRDefault="00251FAB" w:rsidP="00AF1883">
            <w:pPr>
              <w:jc w:val="center"/>
              <w:rPr>
                <w:rFonts w:ascii="Calibri" w:hAnsi="Calibri" w:cs="Calibri"/>
                <w:b/>
              </w:rPr>
            </w:pPr>
            <w:r>
              <w:rPr>
                <w:noProof/>
                <w:lang w:eastAsia="de-DE"/>
              </w:rPr>
              <w:drawing>
                <wp:inline distT="0" distB="0" distL="0" distR="0" wp14:anchorId="17E882EA" wp14:editId="4DF3164F">
                  <wp:extent cx="1721485" cy="1362075"/>
                  <wp:effectExtent l="0" t="0" r="0" b="0"/>
                  <wp:docPr id="13"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25">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7B74CA14" w14:textId="77777777" w:rsidR="00251FAB" w:rsidRDefault="00251FAB" w:rsidP="00AF1883">
            <w:pPr>
              <w:snapToGrid w:val="0"/>
              <w:jc w:val="center"/>
              <w:rPr>
                <w:rFonts w:ascii="Calibri" w:hAnsi="Calibri" w:cs="Calibri"/>
                <w:b/>
                <w:sz w:val="40"/>
                <w:szCs w:val="40"/>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4A7959FA" w14:textId="77777777" w:rsidR="00251FAB" w:rsidRDefault="00251FAB" w:rsidP="00AF1883">
            <w:pPr>
              <w:snapToGrid w:val="0"/>
              <w:jc w:val="center"/>
              <w:rPr>
                <w:rFonts w:ascii="Calibri" w:hAnsi="Calibri" w:cs="Calibri"/>
                <w:b/>
                <w:sz w:val="40"/>
                <w:szCs w:val="40"/>
              </w:rPr>
            </w:pPr>
          </w:p>
        </w:tc>
      </w:tr>
      <w:tr w:rsidR="00251FAB" w14:paraId="698E05D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69212EE5" w14:textId="77777777" w:rsidR="00251FAB" w:rsidRDefault="00251FAB" w:rsidP="00AF1883">
            <w:pPr>
              <w:jc w:val="center"/>
              <w:rPr>
                <w:rFonts w:ascii="Calibri" w:hAnsi="Calibri" w:cs="Calibri"/>
                <w:b/>
                <w:lang w:eastAsia="de-DE"/>
              </w:rPr>
            </w:pPr>
            <w:r>
              <w:rPr>
                <w:noProof/>
                <w:lang w:eastAsia="de-DE"/>
              </w:rPr>
              <w:drawing>
                <wp:inline distT="0" distB="0" distL="0" distR="0" wp14:anchorId="01ABC399" wp14:editId="357B7177">
                  <wp:extent cx="1858010" cy="1420495"/>
                  <wp:effectExtent l="0" t="0" r="0" b="0"/>
                  <wp:docPr id="14"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6">
                            <a:extLst>
                              <a:ext uri="{28A0092B-C50C-407E-A947-70E740481C1C}">
                                <a14:useLocalDpi xmlns:a14="http://schemas.microsoft.com/office/drawing/2010/main" val="0"/>
                              </a:ext>
                            </a:extLst>
                          </a:blip>
                          <a:srcRect l="-3" t="-5" r="-3" b="-5"/>
                          <a:stretch>
                            <a:fillRect/>
                          </a:stretch>
                        </pic:blipFill>
                        <pic:spPr bwMode="auto">
                          <a:xfrm>
                            <a:off x="0" y="0"/>
                            <a:ext cx="1858010" cy="142049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3910F88F"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5B1C58F8" w14:textId="77777777" w:rsidR="00251FAB" w:rsidRDefault="00251FAB" w:rsidP="00AF1883">
            <w:pPr>
              <w:snapToGrid w:val="0"/>
              <w:jc w:val="center"/>
              <w:rPr>
                <w:rFonts w:ascii="Calibri" w:eastAsia="Arial Unicode MS" w:hAnsi="Calibri" w:cs="Calibri"/>
                <w:b/>
                <w:lang w:eastAsia="de-DE"/>
              </w:rPr>
            </w:pPr>
          </w:p>
        </w:tc>
      </w:tr>
      <w:tr w:rsidR="00251FAB" w14:paraId="3360F7C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882406E" w14:textId="77777777" w:rsidR="00251FAB" w:rsidRDefault="00251FAB" w:rsidP="00AF1883">
            <w:pPr>
              <w:jc w:val="center"/>
            </w:pPr>
            <w:r>
              <w:rPr>
                <w:noProof/>
              </w:rPr>
              <w:drawing>
                <wp:anchor distT="0" distB="0" distL="114935" distR="114935" simplePos="0" relativeHeight="251684864" behindDoc="1" locked="0" layoutInCell="1" allowOverlap="1" wp14:anchorId="5BBCB481" wp14:editId="71659446">
                  <wp:simplePos x="0" y="0"/>
                  <wp:positionH relativeFrom="column">
                    <wp:posOffset>380365</wp:posOffset>
                  </wp:positionH>
                  <wp:positionV relativeFrom="paragraph">
                    <wp:posOffset>53340</wp:posOffset>
                  </wp:positionV>
                  <wp:extent cx="1463675" cy="1309370"/>
                  <wp:effectExtent l="0" t="0" r="0" b="0"/>
                  <wp:wrapNone/>
                  <wp:docPr id="25"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0"/>
                          <pic:cNvPicPr>
                            <a:picLocks/>
                          </pic:cNvPicPr>
                        </pic:nvPicPr>
                        <pic:blipFill>
                          <a:blip r:embed="rId27">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07EE6819" w14:textId="77777777" w:rsidR="00251FAB" w:rsidRDefault="00251FAB" w:rsidP="00AF1883">
            <w:pPr>
              <w:jc w:val="center"/>
            </w:pPr>
          </w:p>
          <w:p w14:paraId="601C3A08" w14:textId="77777777" w:rsidR="00251FAB" w:rsidRDefault="00251FAB" w:rsidP="00AF1883">
            <w:pPr>
              <w:jc w:val="center"/>
            </w:pPr>
          </w:p>
          <w:p w14:paraId="35EB3287" w14:textId="77777777" w:rsidR="00251FAB" w:rsidRDefault="00251FAB" w:rsidP="00AF1883">
            <w:pPr>
              <w:jc w:val="center"/>
            </w:pPr>
          </w:p>
          <w:p w14:paraId="1AFE34EB" w14:textId="77777777" w:rsidR="00251FAB" w:rsidRDefault="00251FAB" w:rsidP="00AF1883">
            <w:pPr>
              <w:jc w:val="center"/>
            </w:pPr>
          </w:p>
          <w:p w14:paraId="2540E6FA" w14:textId="77777777" w:rsidR="00251FAB" w:rsidRDefault="00251FAB" w:rsidP="00AF1883">
            <w:pPr>
              <w:jc w:val="center"/>
            </w:pPr>
          </w:p>
          <w:p w14:paraId="45E9C2DC" w14:textId="77777777" w:rsidR="00251FAB" w:rsidRDefault="00251FAB" w:rsidP="00AF1883">
            <w:pPr>
              <w:jc w:val="center"/>
            </w:pPr>
          </w:p>
          <w:p w14:paraId="33E55B0C"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00E2AF22" w14:textId="77777777" w:rsidR="00251FAB" w:rsidRDefault="00251FAB" w:rsidP="00AF1883">
            <w:pPr>
              <w:snapToGrid w:val="0"/>
              <w:jc w:val="center"/>
              <w:rPr>
                <w:rFonts w:ascii="Calibri" w:hAnsi="Calibri" w:cs="Calibri"/>
                <w:b/>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36561AD" w14:textId="77777777" w:rsidR="00251FAB" w:rsidRDefault="00251FAB" w:rsidP="00AF1883">
            <w:pPr>
              <w:snapToGrid w:val="0"/>
              <w:jc w:val="center"/>
              <w:rPr>
                <w:rFonts w:ascii="Calibri" w:hAnsi="Calibri" w:cs="Calibri"/>
                <w:b/>
              </w:rPr>
            </w:pPr>
          </w:p>
        </w:tc>
      </w:tr>
      <w:tr w:rsidR="00251FAB" w14:paraId="5B9E00A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2A0E48AD"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5888" behindDoc="1" locked="0" layoutInCell="1" allowOverlap="1" wp14:anchorId="60F63258" wp14:editId="5FF64FFB">
                  <wp:simplePos x="0" y="0"/>
                  <wp:positionH relativeFrom="column">
                    <wp:posOffset>196850</wp:posOffset>
                  </wp:positionH>
                  <wp:positionV relativeFrom="paragraph">
                    <wp:posOffset>57785</wp:posOffset>
                  </wp:positionV>
                  <wp:extent cx="1647190" cy="1180465"/>
                  <wp:effectExtent l="0" t="0" r="0" b="0"/>
                  <wp:wrapNone/>
                  <wp:docPr id="24"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1"/>
                          <pic:cNvPicPr>
                            <a:picLocks/>
                          </pic:cNvPicPr>
                        </pic:nvPicPr>
                        <pic:blipFill>
                          <a:blip r:embed="rId28">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106D999" w14:textId="77777777" w:rsidR="00251FAB" w:rsidRDefault="00251FAB" w:rsidP="00AF1883">
            <w:pPr>
              <w:jc w:val="center"/>
              <w:rPr>
                <w:rFonts w:ascii="Calibri" w:hAnsi="Calibri" w:cs="Calibri"/>
                <w:b/>
                <w:lang w:eastAsia="de-DE"/>
              </w:rPr>
            </w:pPr>
          </w:p>
          <w:p w14:paraId="7ED67C03" w14:textId="77777777" w:rsidR="00251FAB" w:rsidRDefault="00251FAB" w:rsidP="00AF1883">
            <w:pPr>
              <w:jc w:val="center"/>
              <w:rPr>
                <w:lang w:eastAsia="de-DE"/>
              </w:rPr>
            </w:pPr>
          </w:p>
          <w:p w14:paraId="056074D8" w14:textId="77777777" w:rsidR="00251FAB" w:rsidRDefault="00251FAB" w:rsidP="00AF1883">
            <w:pPr>
              <w:jc w:val="center"/>
              <w:rPr>
                <w:lang w:eastAsia="de-DE"/>
              </w:rPr>
            </w:pPr>
          </w:p>
          <w:p w14:paraId="606F3F89" w14:textId="77777777" w:rsidR="00251FAB" w:rsidRDefault="00251FAB" w:rsidP="00AF1883">
            <w:pPr>
              <w:jc w:val="center"/>
              <w:rPr>
                <w:lang w:eastAsia="de-DE"/>
              </w:rPr>
            </w:pPr>
          </w:p>
          <w:p w14:paraId="26E54609" w14:textId="77777777" w:rsidR="00251FAB" w:rsidRDefault="00251FAB" w:rsidP="00AF1883">
            <w:pPr>
              <w:jc w:val="center"/>
              <w:rPr>
                <w:lang w:eastAsia="de-DE"/>
              </w:rPr>
            </w:pPr>
          </w:p>
          <w:p w14:paraId="44BC83E3" w14:textId="77777777" w:rsidR="00251FAB" w:rsidRDefault="00251FAB" w:rsidP="00AF1883">
            <w:pPr>
              <w:jc w:val="center"/>
              <w:rPr>
                <w:lang w:eastAsia="de-DE"/>
              </w:rPr>
            </w:pPr>
          </w:p>
          <w:p w14:paraId="0F1C7349"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517F6680"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F8C1212" w14:textId="77777777" w:rsidR="00251FAB" w:rsidRDefault="00251FAB" w:rsidP="00AF1883">
            <w:pPr>
              <w:snapToGrid w:val="0"/>
              <w:jc w:val="center"/>
              <w:rPr>
                <w:rFonts w:ascii="Calibri" w:hAnsi="Calibri" w:cs="Calibri"/>
                <w:b/>
                <w:lang w:eastAsia="de-DE"/>
              </w:rPr>
            </w:pPr>
          </w:p>
        </w:tc>
      </w:tr>
      <w:tr w:rsidR="00251FAB" w14:paraId="1A3C1DF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78BBE6A" w14:textId="77777777" w:rsidR="00251FAB" w:rsidRDefault="00251FAB" w:rsidP="00AF1883">
            <w:pPr>
              <w:jc w:val="center"/>
              <w:rPr>
                <w:lang w:eastAsia="de-DE"/>
              </w:rPr>
            </w:pPr>
            <w:r>
              <w:rPr>
                <w:noProof/>
                <w:lang w:eastAsia="de-DE"/>
              </w:rPr>
              <w:drawing>
                <wp:inline distT="0" distB="0" distL="0" distR="0" wp14:anchorId="07672D40" wp14:editId="5D6E76A9">
                  <wp:extent cx="1682750" cy="1303655"/>
                  <wp:effectExtent l="0" t="0" r="0" b="0"/>
                  <wp:docPr id="1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29"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2714C7BE"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633F98B1" w14:textId="77777777" w:rsidR="00251FAB" w:rsidRDefault="00251FAB" w:rsidP="00AF1883">
            <w:pPr>
              <w:snapToGrid w:val="0"/>
              <w:jc w:val="center"/>
              <w:rPr>
                <w:rFonts w:ascii="Calibri" w:hAnsi="Calibri" w:cs="Calibri"/>
                <w:b/>
                <w:sz w:val="40"/>
                <w:szCs w:val="40"/>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9D1A1E2" w14:textId="77777777" w:rsidR="00251FAB" w:rsidRDefault="00251FAB" w:rsidP="00AF1883">
            <w:pPr>
              <w:snapToGrid w:val="0"/>
              <w:rPr>
                <w:rFonts w:ascii="Calibri" w:hAnsi="Calibri" w:cs="Calibri"/>
                <w:b/>
                <w:sz w:val="40"/>
                <w:szCs w:val="40"/>
                <w:lang w:eastAsia="de-DE"/>
              </w:rPr>
            </w:pPr>
          </w:p>
        </w:tc>
      </w:tr>
    </w:tbl>
    <w:p w14:paraId="0F555AEE" w14:textId="77777777" w:rsidR="00251FAB" w:rsidRDefault="00251FAB" w:rsidP="00251FAB">
      <w:pPr>
        <w:rPr>
          <w:rFonts w:ascii="Calibri" w:hAnsi="Calibri" w:cs="Calibri"/>
          <w:b/>
          <w:sz w:val="40"/>
          <w:szCs w:val="40"/>
        </w:rPr>
      </w:pPr>
      <w:r>
        <w:rPr>
          <w:rFonts w:ascii="Calibri" w:hAnsi="Calibri" w:cs="Calibri"/>
          <w:b/>
          <w:sz w:val="40"/>
          <w:szCs w:val="40"/>
        </w:rPr>
        <w:lastRenderedPageBreak/>
        <w:t>Argumente</w:t>
      </w:r>
    </w:p>
    <w:p w14:paraId="588E0EA9" w14:textId="77777777" w:rsidR="00251FAB" w:rsidRPr="00A61538" w:rsidRDefault="00251FAB" w:rsidP="00251FAB">
      <w:r>
        <w:rPr>
          <w:noProof/>
        </w:rPr>
        <mc:AlternateContent>
          <mc:Choice Requires="wps">
            <w:drawing>
              <wp:anchor distT="45720" distB="45720" distL="114935" distR="114935" simplePos="0" relativeHeight="251665408" behindDoc="0" locked="0" layoutInCell="1" allowOverlap="1" wp14:anchorId="4E28C2E2" wp14:editId="0CC93671">
                <wp:simplePos x="0" y="0"/>
                <wp:positionH relativeFrom="column">
                  <wp:posOffset>2219960</wp:posOffset>
                </wp:positionH>
                <wp:positionV relativeFrom="paragraph">
                  <wp:posOffset>2026285</wp:posOffset>
                </wp:positionV>
                <wp:extent cx="1789430" cy="1339850"/>
                <wp:effectExtent l="0" t="0" r="1270" b="6350"/>
                <wp:wrapSquare wrapText="bothSides"/>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1502B" id="Text Box 11" o:spid="_x0000_s1038" type="#_x0000_t202" style="position:absolute;margin-left:174.8pt;margin-top:159.55pt;width:140.9pt;height:105.5pt;z-index:25166540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">
                <v:stroke dashstyle="dash"/>
                <v:path arrowok="t"/>
                <v:textbox>
                  <w:txbxContent>
                    <w:p w:rsidR="00251FAB" w:rsidRDefault="00251FAB" w:rsidP="00251FAB">
                      <w:pPr>
                        <w:jc w:val="center"/>
                      </w:pPr>
                      <w:r>
                        <w:rPr>
                          <w:rFonts w:ascii="Calibri" w:hAnsi="Calibri" w:cs="Calibri"/>
                          <w:b/>
                          <w:sz w:val="40"/>
                          <w:szCs w:val="40"/>
                        </w:rPr>
                        <w:t>verschiedene Meinungen können gehört werden</w:t>
                      </w:r>
                    </w:p>
                  </w:txbxContent>
                </v:textbox>
                <w10:wrap type="square"/>
              </v:shape>
            </w:pict>
          </mc:Fallback>
        </mc:AlternateContent>
      </w:r>
      <w:r>
        <w:rPr>
          <w:noProof/>
        </w:rPr>
        <mc:AlternateContent>
          <mc:Choice Requires="wps">
            <w:drawing>
              <wp:anchor distT="45720" distB="45720" distL="114935" distR="114935" simplePos="0" relativeHeight="251667456" behindDoc="0" locked="0" layoutInCell="1" allowOverlap="1" wp14:anchorId="1E3A3477" wp14:editId="39FB8189">
                <wp:simplePos x="0" y="0"/>
                <wp:positionH relativeFrom="column">
                  <wp:posOffset>13335</wp:posOffset>
                </wp:positionH>
                <wp:positionV relativeFrom="paragraph">
                  <wp:posOffset>2035810</wp:posOffset>
                </wp:positionV>
                <wp:extent cx="1789430" cy="1339850"/>
                <wp:effectExtent l="0" t="0" r="1270" b="635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069BF4" id="Text Box 13" o:spid="_x0000_s1039" type="#_x0000_t202" style="position:absolute;margin-left:1.05pt;margin-top:160.3pt;width:140.9pt;height:105.5pt;z-index:251667456;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">
                <v:stroke dashstyle="dash"/>
                <v:path arrowok="t"/>
                <v:textbox>
                  <w:txbxContent>
                    <w:p w:rsidR="00251FAB" w:rsidRDefault="00251FAB" w:rsidP="00251FAB">
                      <w:pPr>
                        <w:jc w:val="center"/>
                      </w:pPr>
                      <w:r>
                        <w:rPr>
                          <w:rFonts w:ascii="Calibri" w:hAnsi="Calibri" w:cs="Calibri"/>
                          <w:b/>
                          <w:sz w:val="40"/>
                          <w:szCs w:val="40"/>
                        </w:rPr>
                        <w:t xml:space="preserve">Politiker vertreten meine Interessen </w:t>
                      </w:r>
                    </w:p>
                  </w:txbxContent>
                </v:textbox>
                <w10:wrap type="square"/>
              </v:shape>
            </w:pict>
          </mc:Fallback>
        </mc:AlternateContent>
      </w:r>
    </w:p>
    <w:p w14:paraId="5CD55E0E" w14:textId="77777777" w:rsidR="00251FAB" w:rsidRPr="00A61538" w:rsidRDefault="00251FAB" w:rsidP="00251FAB">
      <w:pPr>
        <w:rPr>
          <w:rFonts w:ascii="Calibri" w:hAnsi="Calibri" w:cs="Calibri"/>
          <w:b/>
          <w:bCs/>
          <w:sz w:val="40"/>
          <w:szCs w:val="40"/>
          <w:lang w:eastAsia="de-DE"/>
        </w:rPr>
      </w:pPr>
      <w:r>
        <w:rPr>
          <w:noProof/>
        </w:rPr>
        <mc:AlternateContent>
          <mc:Choice Requires="wps">
            <w:drawing>
              <wp:anchor distT="45720" distB="45720" distL="114935" distR="114935" simplePos="0" relativeHeight="251666432" behindDoc="0" locked="0" layoutInCell="1" allowOverlap="1" wp14:anchorId="00A5497A" wp14:editId="60008597">
                <wp:simplePos x="0" y="0"/>
                <wp:positionH relativeFrom="column">
                  <wp:posOffset>2225675</wp:posOffset>
                </wp:positionH>
                <wp:positionV relativeFrom="paragraph">
                  <wp:posOffset>155575</wp:posOffset>
                </wp:positionV>
                <wp:extent cx="1789430" cy="1339850"/>
                <wp:effectExtent l="0" t="0" r="1270" b="635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82184" id="Text Box 12" o:spid="_x0000_s1040" type="#_x0000_t202" style="position:absolute;margin-left:175.25pt;margin-top:12.25pt;width:140.9pt;height:105.5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">
                <v:stroke dashstyle="dash"/>
                <v:path arrowok="t"/>
                <v:textbox>
                  <w:txbxContent>
                    <w:p w:rsidR="00251FAB" w:rsidRDefault="00251FAB" w:rsidP="00251FAB">
                      <w:pPr>
                        <w:jc w:val="center"/>
                        <w:rPr>
                          <w:rFonts w:ascii="Calibri" w:hAnsi="Calibri" w:cs="Calibri"/>
                          <w:b/>
                          <w:sz w:val="40"/>
                          <w:szCs w:val="40"/>
                        </w:rPr>
                      </w:pPr>
                    </w:p>
                    <w:p w:rsidR="00251FAB" w:rsidRDefault="00251FAB" w:rsidP="00251FAB">
                      <w:pPr>
                        <w:jc w:val="center"/>
                      </w:pPr>
                      <w:r>
                        <w:rPr>
                          <w:rFonts w:ascii="Calibri" w:hAnsi="Calibri" w:cs="Calibri"/>
                          <w:b/>
                          <w:sz w:val="40"/>
                          <w:szCs w:val="40"/>
                        </w:rPr>
                        <w:t xml:space="preserve">Wählen gehen ist einfach </w:t>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0F11DB82" wp14:editId="3B1ECD83">
                <wp:simplePos x="0" y="0"/>
                <wp:positionH relativeFrom="column">
                  <wp:posOffset>4479925</wp:posOffset>
                </wp:positionH>
                <wp:positionV relativeFrom="paragraph">
                  <wp:posOffset>155575</wp:posOffset>
                </wp:positionV>
                <wp:extent cx="1789430" cy="1339850"/>
                <wp:effectExtent l="0" t="0" r="1270" b="6350"/>
                <wp:wrapSquare wrapText="bothSides"/>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59C1E" id="Text Box 16" o:spid="_x0000_s1041" type="#_x0000_t202" style="position:absolute;margin-left:352.75pt;margin-top:12.25pt;width:140.9pt;height:105.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">
                <v:stroke dashstyle="dash"/>
                <v:path arrowok="t"/>
                <v:textbox>
                  <w:txbxContent>
                    <w:p w:rsidR="00251FAB" w:rsidRDefault="00251FAB" w:rsidP="00251FAB">
                      <w:pPr>
                        <w:jc w:val="center"/>
                      </w:pPr>
                      <w:r>
                        <w:rPr>
                          <w:rFonts w:ascii="Calibri" w:hAnsi="Calibri" w:cs="Calibri"/>
                          <w:b/>
                          <w:sz w:val="40"/>
                          <w:szCs w:val="40"/>
                        </w:rPr>
                        <w:t xml:space="preserve">Abgeordnete werden kontrolliert </w:t>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27BEF8C7" wp14:editId="645AAA21">
                <wp:simplePos x="0" y="0"/>
                <wp:positionH relativeFrom="column">
                  <wp:posOffset>13335</wp:posOffset>
                </wp:positionH>
                <wp:positionV relativeFrom="paragraph">
                  <wp:posOffset>155575</wp:posOffset>
                </wp:positionV>
                <wp:extent cx="1789430" cy="1339850"/>
                <wp:effectExtent l="0" t="0" r="1270" b="6350"/>
                <wp:wrapSquare wrapText="bothSides"/>
                <wp:docPr id="1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216FD" id="Text Box 19" o:spid="_x0000_s1042" type="#_x0000_t202" style="position:absolute;margin-left:1.05pt;margin-top:12.25pt;width:140.9pt;height:105.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">
                <v:stroke dashstyle="dash"/>
                <v:path arrowok="t"/>
                <v:textbox>
                  <w:txbxContent>
                    <w:p w:rsidR="00251FAB" w:rsidRDefault="00251FAB" w:rsidP="00251FAB">
                      <w:pPr>
                        <w:jc w:val="center"/>
                      </w:pPr>
                      <w:r>
                        <w:rPr>
                          <w:rFonts w:ascii="Calibri" w:hAnsi="Calibri" w:cs="Calibri"/>
                          <w:b/>
                          <w:sz w:val="40"/>
                          <w:szCs w:val="40"/>
                        </w:rPr>
                        <w:t xml:space="preserve">Abgeordnete handeln im Auftrag des Volkes </w:t>
                      </w:r>
                    </w:p>
                  </w:txbxContent>
                </v:textbox>
                <w10:wrap type="square"/>
              </v:shape>
            </w:pict>
          </mc:Fallback>
        </mc:AlternateContent>
      </w:r>
    </w:p>
    <w:p w14:paraId="0086382D" w14:textId="77777777" w:rsidR="00251FAB" w:rsidRDefault="00251FAB" w:rsidP="00251FAB">
      <w:pPr>
        <w:rPr>
          <w:rFonts w:ascii="Calibri" w:hAnsi="Calibri" w:cs="Calibri"/>
          <w:b/>
          <w:sz w:val="40"/>
          <w:szCs w:val="40"/>
        </w:rPr>
      </w:pPr>
    </w:p>
    <w:p w14:paraId="3825B7D7" w14:textId="77777777" w:rsidR="00251FAB" w:rsidRDefault="00251FAB" w:rsidP="00251FAB">
      <w:pPr>
        <w:rPr>
          <w:rFonts w:ascii="Calibri" w:hAnsi="Calibri" w:cs="Calibri"/>
          <w:b/>
          <w:sz w:val="40"/>
          <w:szCs w:val="40"/>
        </w:rPr>
      </w:pPr>
    </w:p>
    <w:p w14:paraId="1A0A945E" w14:textId="77777777" w:rsidR="00251FAB" w:rsidRDefault="00251FAB" w:rsidP="00251FAB">
      <w:pPr>
        <w:rPr>
          <w:rFonts w:ascii="Calibri" w:hAnsi="Calibri" w:cs="Calibri"/>
          <w:b/>
          <w:sz w:val="40"/>
          <w:szCs w:val="40"/>
        </w:rPr>
      </w:pPr>
    </w:p>
    <w:p w14:paraId="22EA9040" w14:textId="77777777" w:rsidR="00251FAB" w:rsidRDefault="00251FAB" w:rsidP="00251FAB">
      <w:pPr>
        <w:rPr>
          <w:rFonts w:ascii="Calibri" w:hAnsi="Calibri" w:cs="Calibri"/>
          <w:b/>
          <w:sz w:val="40"/>
          <w:szCs w:val="40"/>
        </w:rPr>
      </w:pPr>
    </w:p>
    <w:p w14:paraId="1BACA046" w14:textId="77777777" w:rsidR="00251FAB" w:rsidRDefault="00251FAB" w:rsidP="00251FAB">
      <w:pPr>
        <w:rPr>
          <w:rFonts w:ascii="Calibri" w:hAnsi="Calibri" w:cs="Calibri"/>
          <w:b/>
          <w:sz w:val="40"/>
          <w:szCs w:val="40"/>
        </w:rPr>
      </w:pPr>
    </w:p>
    <w:p w14:paraId="488D59AC" w14:textId="77777777" w:rsidR="00251FAB" w:rsidRDefault="00251FAB" w:rsidP="00251FAB">
      <w:pPr>
        <w:rPr>
          <w:rFonts w:ascii="Calibri" w:hAnsi="Calibri" w:cs="Calibri"/>
          <w:b/>
          <w:sz w:val="40"/>
          <w:szCs w:val="40"/>
        </w:rPr>
      </w:pPr>
    </w:p>
    <w:p w14:paraId="71B5F6D2" w14:textId="77777777" w:rsidR="00251FAB" w:rsidRDefault="00251FAB" w:rsidP="00251FAB">
      <w:pPr>
        <w:rPr>
          <w:rFonts w:ascii="Calibri" w:hAnsi="Calibri" w:cs="Calibri"/>
          <w:b/>
          <w:sz w:val="40"/>
          <w:szCs w:val="40"/>
        </w:rPr>
      </w:pPr>
    </w:p>
    <w:p w14:paraId="6CCAC03C" w14:textId="77777777" w:rsidR="00251FAB" w:rsidRDefault="00251FAB" w:rsidP="00251FAB">
      <w:pPr>
        <w:rPr>
          <w:rFonts w:ascii="Calibri" w:hAnsi="Calibri" w:cs="Calibri"/>
          <w:b/>
          <w:sz w:val="40"/>
          <w:szCs w:val="40"/>
        </w:rPr>
      </w:pPr>
    </w:p>
    <w:p w14:paraId="393DB801" w14:textId="77777777" w:rsidR="00251FAB" w:rsidRDefault="00251FAB" w:rsidP="00251FAB">
      <w:pPr>
        <w:rPr>
          <w:rFonts w:ascii="Calibri" w:hAnsi="Calibri" w:cs="Calibri"/>
          <w:b/>
          <w:sz w:val="40"/>
          <w:szCs w:val="40"/>
        </w:rPr>
      </w:pPr>
    </w:p>
    <w:p w14:paraId="0FC8E219" w14:textId="77777777" w:rsidR="00251FAB" w:rsidRDefault="00251FAB" w:rsidP="00251FAB">
      <w:pPr>
        <w:rPr>
          <w:rFonts w:ascii="Calibri" w:hAnsi="Calibri" w:cs="Calibri"/>
          <w:b/>
          <w:sz w:val="40"/>
          <w:szCs w:val="40"/>
        </w:rPr>
      </w:pPr>
    </w:p>
    <w:p w14:paraId="2896837E" w14:textId="77777777" w:rsidR="00251FAB" w:rsidRDefault="00251FAB" w:rsidP="00251FAB">
      <w:pPr>
        <w:rPr>
          <w:rFonts w:ascii="Calibri" w:hAnsi="Calibri" w:cs="Calibri"/>
          <w:b/>
          <w:sz w:val="40"/>
          <w:szCs w:val="40"/>
        </w:rPr>
      </w:pPr>
    </w:p>
    <w:p w14:paraId="313F4B45" w14:textId="77777777" w:rsidR="00251FAB" w:rsidRDefault="00251FAB" w:rsidP="00251FAB">
      <w:pPr>
        <w:rPr>
          <w:rFonts w:ascii="Calibri" w:hAnsi="Calibri" w:cs="Calibri"/>
          <w:b/>
          <w:sz w:val="40"/>
          <w:szCs w:val="40"/>
        </w:rPr>
      </w:pPr>
    </w:p>
    <w:p w14:paraId="64376F61" w14:textId="77777777" w:rsidR="00251FAB" w:rsidRDefault="00251FAB" w:rsidP="00251FAB">
      <w:pPr>
        <w:rPr>
          <w:rFonts w:ascii="Calibri" w:hAnsi="Calibri" w:cs="Calibri"/>
          <w:b/>
          <w:sz w:val="40"/>
          <w:szCs w:val="40"/>
        </w:rPr>
      </w:pPr>
      <w:r>
        <w:rPr>
          <w:rFonts w:ascii="Calibri" w:hAnsi="Calibri" w:cs="Calibri"/>
          <w:b/>
          <w:sz w:val="40"/>
          <w:szCs w:val="40"/>
        </w:rPr>
        <w:t>Begründungen</w:t>
      </w:r>
    </w:p>
    <w:p w14:paraId="3DB8C9DC" w14:textId="77777777" w:rsidR="00251FAB" w:rsidRDefault="00251FAB" w:rsidP="00251FAB"/>
    <w:p w14:paraId="7524CCCB" w14:textId="77777777" w:rsidR="00251FAB" w:rsidRDefault="00211102" w:rsidP="00251FAB">
      <w:pPr>
        <w:rPr>
          <w:rFonts w:ascii="Calibri" w:hAnsi="Calibri" w:cs="Calibri"/>
          <w:b/>
          <w:bCs/>
          <w:sz w:val="40"/>
          <w:szCs w:val="40"/>
        </w:rPr>
      </w:pPr>
      <w:r>
        <w:rPr>
          <w:noProof/>
        </w:rPr>
        <mc:AlternateContent>
          <mc:Choice Requires="wps">
            <w:drawing>
              <wp:anchor distT="45720" distB="45720" distL="114935" distR="114935" simplePos="0" relativeHeight="251663360" behindDoc="0" locked="0" layoutInCell="1" allowOverlap="1" wp14:anchorId="053DAAE7" wp14:editId="29D21D83">
                <wp:simplePos x="0" y="0"/>
                <wp:positionH relativeFrom="column">
                  <wp:posOffset>2005965</wp:posOffset>
                </wp:positionH>
                <wp:positionV relativeFrom="paragraph">
                  <wp:posOffset>196215</wp:posOffset>
                </wp:positionV>
                <wp:extent cx="1778000" cy="1554480"/>
                <wp:effectExtent l="0" t="0" r="12700" b="7620"/>
                <wp:wrapSquare wrapText="bothSides"/>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78000" cy="1554480"/>
                        </a:xfrm>
                        <a:prstGeom prst="rect">
                          <a:avLst/>
                        </a:prstGeom>
                        <a:solidFill>
                          <a:srgbClr val="FFFFFF"/>
                        </a:solidFill>
                        <a:ln w="9525">
                          <a:solidFill>
                            <a:srgbClr val="000000"/>
                          </a:solidFill>
                          <a:prstDash val="dash"/>
                          <a:miter lim="800000"/>
                          <a:headEnd/>
                          <a:tailEnd/>
                        </a:ln>
                      </wps:spPr>
                      <wps:txb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58F397" id="Text Box 8" o:spid="_x0000_s1043" type="#_x0000_t202" style="position:absolute;margin-left:157.95pt;margin-top:15.45pt;width:140pt;height:122.4pt;z-index:25166336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">
                <v:stroke dashstyle="dash"/>
                <v:path arrowok="t"/>
                <v:textbox>
                  <w:txbxContent>
                    <w:p w:rsidR="00211102" w:rsidRDefault="00211102" w:rsidP="00211102">
                      <w:pPr>
                        <w:pStyle w:val="StandardWeb"/>
                        <w:jc w:val="center"/>
                      </w:pPr>
                      <w:r>
                        <w:rPr>
                          <w:rFonts w:ascii="Calibri" w:hAnsi="Calibri" w:cs="Calibri"/>
                        </w:rPr>
                        <w:t xml:space="preserve">Ein </w:t>
                      </w:r>
                      <w:r>
                        <w:rPr>
                          <w:rFonts w:ascii="Calibri" w:hAnsi="Calibri" w:cs="Calibri"/>
                        </w:rPr>
                        <w:t>gewählter</w:t>
                      </w:r>
                      <w:r>
                        <w:rPr>
                          <w:rFonts w:ascii="Calibri" w:hAnsi="Calibri" w:cs="Calibri"/>
                        </w:rPr>
                        <w:t xml:space="preserve"> </w:t>
                      </w:r>
                      <w:r>
                        <w:rPr>
                          <w:rFonts w:ascii="Calibri" w:hAnsi="Calibri" w:cs="Calibri"/>
                        </w:rPr>
                        <w:t>A</w:t>
                      </w:r>
                      <w:r>
                        <w:rPr>
                          <w:rFonts w:ascii="Calibri" w:hAnsi="Calibri" w:cs="Calibri"/>
                        </w:rPr>
                        <w:t xml:space="preserve">bgeordneter </w:t>
                      </w:r>
                      <w:r>
                        <w:rPr>
                          <w:rFonts w:ascii="Calibri" w:hAnsi="Calibri" w:cs="Calibri"/>
                        </w:rPr>
                        <w:t>erhält</w:t>
                      </w:r>
                      <w:r>
                        <w:rPr>
                          <w:rFonts w:ascii="Calibri" w:hAnsi="Calibri" w:cs="Calibri"/>
                        </w:rPr>
                        <w:t xml:space="preserve"> den Auftrag, die Interessen der </w:t>
                      </w:r>
                      <w:r>
                        <w:rPr>
                          <w:rFonts w:ascii="Calibri" w:hAnsi="Calibri" w:cs="Calibri"/>
                        </w:rPr>
                        <w:t>Wähler</w:t>
                      </w:r>
                      <w:r>
                        <w:rPr>
                          <w:rFonts w:ascii="Calibri" w:hAnsi="Calibri" w:cs="Calibri"/>
                        </w:rPr>
                        <w:t xml:space="preserve"> im Parlament zu vertreten. Sie </w:t>
                      </w:r>
                      <w:r>
                        <w:rPr>
                          <w:rFonts w:ascii="Calibri" w:hAnsi="Calibri" w:cs="Calibri"/>
                        </w:rPr>
                        <w:t>repräsentieren</w:t>
                      </w:r>
                      <w:r>
                        <w:rPr>
                          <w:rFonts w:ascii="Calibri" w:hAnsi="Calibri" w:cs="Calibri"/>
                        </w:rPr>
                        <w:t xml:space="preserve"> den Willen der </w:t>
                      </w:r>
                      <w:r>
                        <w:rPr>
                          <w:rFonts w:ascii="Calibri" w:hAnsi="Calibri" w:cs="Calibri"/>
                        </w:rPr>
                        <w:t>Wähler</w:t>
                      </w:r>
                      <w:r>
                        <w:rPr>
                          <w:rFonts w:ascii="Calibri" w:hAnsi="Calibri" w:cs="Calibri"/>
                        </w:rPr>
                        <w:t>.</w:t>
                      </w:r>
                    </w:p>
                    <w:p w:rsidR="00251FAB" w:rsidRDefault="00251FAB" w:rsidP="00211102">
                      <w:pPr>
                        <w:jc w:val="center"/>
                      </w:pPr>
                    </w:p>
                  </w:txbxContent>
                </v:textbox>
                <w10:wrap type="square"/>
              </v:shape>
            </w:pict>
          </mc:Fallback>
        </mc:AlternateContent>
      </w:r>
      <w:r w:rsidR="00251FAB">
        <w:rPr>
          <w:noProof/>
        </w:rPr>
        <mc:AlternateContent>
          <mc:Choice Requires="wps">
            <w:drawing>
              <wp:anchor distT="45720" distB="45720" distL="114935" distR="114935" simplePos="0" relativeHeight="251668480" behindDoc="0" locked="0" layoutInCell="1" allowOverlap="1" wp14:anchorId="7CC2E9E7" wp14:editId="5C942F6A">
                <wp:simplePos x="0" y="0"/>
                <wp:positionH relativeFrom="column">
                  <wp:posOffset>4318635</wp:posOffset>
                </wp:positionH>
                <wp:positionV relativeFrom="paragraph">
                  <wp:posOffset>196215</wp:posOffset>
                </wp:positionV>
                <wp:extent cx="1789430" cy="1588135"/>
                <wp:effectExtent l="0" t="0" r="1270" b="0"/>
                <wp:wrapSquare wrapText="bothSides"/>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AF837B" id="Text Box 14" o:spid="_x0000_s1044" type="#_x0000_t202" style="position:absolute;margin-left:340.05pt;margin-top:15.45pt;width:140.9pt;height:125.05pt;z-index:25166848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">
                <v:stroke dashstyle="dash"/>
                <v:path arrowok="t"/>
                <v:textbox>
                  <w:txbxContent>
                    <w:p w:rsidR="00251FAB" w:rsidRDefault="00251FAB" w:rsidP="00251FAB">
                      <w:pPr>
                        <w:jc w:val="center"/>
                        <w:rPr>
                          <w:rFonts w:ascii="Calibri" w:hAnsi="Calibri" w:cs="Calibri"/>
                        </w:rPr>
                      </w:pPr>
                    </w:p>
                    <w:p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v:textbox>
                <w10:wrap type="square"/>
              </v:shape>
            </w:pict>
          </mc:Fallback>
        </mc:AlternateContent>
      </w:r>
      <w:r w:rsidR="00251FAB">
        <w:rPr>
          <w:noProof/>
        </w:rPr>
        <mc:AlternateContent>
          <mc:Choice Requires="wps">
            <w:drawing>
              <wp:anchor distT="45720" distB="45720" distL="114935" distR="114935" simplePos="0" relativeHeight="251681792" behindDoc="0" locked="0" layoutInCell="1" allowOverlap="1" wp14:anchorId="3BEBCFF2" wp14:editId="609559F8">
                <wp:simplePos x="0" y="0"/>
                <wp:positionH relativeFrom="column">
                  <wp:posOffset>13335</wp:posOffset>
                </wp:positionH>
                <wp:positionV relativeFrom="paragraph">
                  <wp:posOffset>204470</wp:posOffset>
                </wp:positionV>
                <wp:extent cx="1789430" cy="1588770"/>
                <wp:effectExtent l="0" t="0" r="1270" b="0"/>
                <wp:wrapSquare wrapText="bothSides"/>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0B574D" id="Text Box 38" o:spid="_x0000_s1045" type="#_x0000_t202" style="position:absolute;margin-left:1.05pt;margin-top:16.1pt;width:140.9pt;height:125.1pt;z-index:25168179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">
                <v:stroke dashstyle="dash"/>
                <v:path arrowok="t"/>
                <v:textbox>
                  <w:txbxContent>
                    <w:p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v:textbox>
                <w10:wrap type="square"/>
              </v:shape>
            </w:pict>
          </mc:Fallback>
        </mc:AlternateContent>
      </w:r>
    </w:p>
    <w:p w14:paraId="1FD179B7" w14:textId="77777777" w:rsidR="00251FAB" w:rsidRDefault="00251FAB" w:rsidP="00251FAB">
      <w:pPr>
        <w:rPr>
          <w:rFonts w:ascii="Calibri" w:hAnsi="Calibri" w:cs="Calibri"/>
          <w:b/>
          <w:bCs/>
          <w:sz w:val="40"/>
          <w:szCs w:val="40"/>
        </w:rPr>
      </w:pPr>
    </w:p>
    <w:p w14:paraId="42371F99" w14:textId="77777777" w:rsidR="00251FAB" w:rsidRDefault="00251FAB" w:rsidP="00251FAB">
      <w:pPr>
        <w:rPr>
          <w:rFonts w:ascii="Calibri" w:hAnsi="Calibri" w:cs="Calibri"/>
          <w:b/>
          <w:bCs/>
          <w:sz w:val="40"/>
          <w:szCs w:val="40"/>
        </w:rPr>
      </w:pPr>
    </w:p>
    <w:p w14:paraId="57C3FA4F" w14:textId="77777777" w:rsidR="00251FAB" w:rsidRDefault="00251FAB" w:rsidP="00251FAB">
      <w:pPr>
        <w:rPr>
          <w:rFonts w:ascii="Calibri" w:hAnsi="Calibri" w:cs="Calibri"/>
          <w:b/>
          <w:bCs/>
          <w:sz w:val="40"/>
          <w:szCs w:val="40"/>
        </w:rPr>
      </w:pPr>
    </w:p>
    <w:p w14:paraId="14669EB7" w14:textId="77777777" w:rsidR="00251FAB" w:rsidRDefault="00251FAB" w:rsidP="00251FAB">
      <w:pPr>
        <w:rPr>
          <w:rFonts w:ascii="Calibri" w:hAnsi="Calibri" w:cs="Calibri"/>
          <w:b/>
          <w:bCs/>
          <w:sz w:val="40"/>
          <w:szCs w:val="40"/>
        </w:rPr>
      </w:pPr>
    </w:p>
    <w:p w14:paraId="3FE3892E" w14:textId="77777777" w:rsidR="00251FAB" w:rsidRDefault="00251FAB" w:rsidP="00251FAB">
      <w:pPr>
        <w:rPr>
          <w:rFonts w:ascii="Calibri" w:hAnsi="Calibri" w:cs="Calibri"/>
          <w:b/>
          <w:bCs/>
          <w:sz w:val="40"/>
          <w:szCs w:val="40"/>
        </w:rPr>
      </w:pPr>
    </w:p>
    <w:p w14:paraId="1712741E" w14:textId="77777777" w:rsidR="00251FAB" w:rsidRDefault="00251FAB" w:rsidP="00251FAB">
      <w:pPr>
        <w:rPr>
          <w:rFonts w:ascii="Calibri" w:hAnsi="Calibri" w:cs="Calibri"/>
          <w:b/>
          <w:bCs/>
          <w:sz w:val="40"/>
          <w:szCs w:val="40"/>
        </w:rPr>
      </w:pPr>
      <w:r>
        <w:rPr>
          <w:noProof/>
        </w:rPr>
        <mc:AlternateContent>
          <mc:Choice Requires="wps">
            <w:drawing>
              <wp:anchor distT="45720" distB="45720" distL="114935" distR="114935" simplePos="0" relativeHeight="251670528" behindDoc="0" locked="0" layoutInCell="1" allowOverlap="1" wp14:anchorId="5CA95DE0" wp14:editId="688351F5">
                <wp:simplePos x="0" y="0"/>
                <wp:positionH relativeFrom="column">
                  <wp:posOffset>3218180</wp:posOffset>
                </wp:positionH>
                <wp:positionV relativeFrom="paragraph">
                  <wp:posOffset>273685</wp:posOffset>
                </wp:positionV>
                <wp:extent cx="1789430" cy="1588135"/>
                <wp:effectExtent l="0" t="0" r="1270" b="0"/>
                <wp:wrapSquare wrapText="bothSides"/>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4087B1" id="Text Box 17" o:spid="_x0000_s1046" type="#_x0000_t202" style="position:absolute;margin-left:253.4pt;margin-top:21.55pt;width:140.9pt;height:125.05pt;z-index:25167052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">
                <v:stroke dashstyle="dash"/>
                <v:path arrowok="t"/>
                <v:textbox>
                  <w:txbxContent>
                    <w:p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rsidR="00251FAB" w:rsidRDefault="00251FAB" w:rsidP="00251FAB">
                      <w:pPr>
                        <w:jc w:val="center"/>
                        <w:rPr>
                          <w:rFonts w:ascii="Calibri" w:eastAsia="Arial Unicode MS" w:hAnsi="Calibri" w:cs="Calibri"/>
                        </w:rPr>
                      </w:pPr>
                    </w:p>
                  </w:txbxContent>
                </v:textbox>
                <w10:wrap type="square"/>
              </v:shape>
            </w:pict>
          </mc:Fallback>
        </mc:AlternateContent>
      </w:r>
      <w:r>
        <w:rPr>
          <w:noProof/>
        </w:rPr>
        <mc:AlternateContent>
          <mc:Choice Requires="wps">
            <w:drawing>
              <wp:anchor distT="45720" distB="45720" distL="114935" distR="114935" simplePos="0" relativeHeight="251664384" behindDoc="0" locked="0" layoutInCell="1" allowOverlap="1" wp14:anchorId="10EC2050" wp14:editId="4DA05DA6">
                <wp:simplePos x="0" y="0"/>
                <wp:positionH relativeFrom="column">
                  <wp:posOffset>1035685</wp:posOffset>
                </wp:positionH>
                <wp:positionV relativeFrom="paragraph">
                  <wp:posOffset>273050</wp:posOffset>
                </wp:positionV>
                <wp:extent cx="1789430" cy="1588770"/>
                <wp:effectExtent l="0" t="0" r="1270" b="0"/>
                <wp:wrapSquare wrapText="bothSides"/>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370DB" id="Text Box 9" o:spid="_x0000_s1047" type="#_x0000_t202" style="position:absolute;margin-left:81.55pt;margin-top:21.5pt;width:140.9pt;height:125.1pt;z-index:25166438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">
                <v:stroke dashstyle="dash"/>
                <v:path arrowok="t"/>
                <v:textbox>
                  <w:txbxContent>
                    <w:p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v:textbox>
                <w10:wrap type="square"/>
              </v:shape>
            </w:pict>
          </mc:Fallback>
        </mc:AlternateContent>
      </w:r>
    </w:p>
    <w:p w14:paraId="39FD6489" w14:textId="77777777" w:rsidR="00251FAB" w:rsidRDefault="00251FAB" w:rsidP="00251FAB">
      <w:pPr>
        <w:rPr>
          <w:rFonts w:ascii="Calibri" w:hAnsi="Calibri" w:cs="Calibri"/>
          <w:b/>
          <w:bCs/>
          <w:sz w:val="40"/>
          <w:szCs w:val="40"/>
          <w:lang w:eastAsia="de-DE"/>
        </w:rPr>
      </w:pPr>
    </w:p>
    <w:p w14:paraId="4906BA1B" w14:textId="77777777" w:rsidR="00251FAB" w:rsidRDefault="00251FAB" w:rsidP="00251FAB">
      <w:pPr>
        <w:rPr>
          <w:rFonts w:ascii="Calibri" w:hAnsi="Calibri" w:cs="Calibri"/>
          <w:b/>
          <w:bCs/>
          <w:lang w:eastAsia="de-DE"/>
        </w:rPr>
      </w:pPr>
    </w:p>
    <w:p w14:paraId="221E6B96" w14:textId="77777777" w:rsidR="00251FAB" w:rsidRDefault="00251FAB" w:rsidP="00251FAB">
      <w:pPr>
        <w:rPr>
          <w:rFonts w:ascii="Calibri" w:hAnsi="Calibri" w:cs="Calibri"/>
          <w:b/>
          <w:bCs/>
          <w:lang w:eastAsia="de-DE"/>
        </w:rPr>
      </w:pPr>
    </w:p>
    <w:p w14:paraId="041221CD" w14:textId="77777777" w:rsidR="00251FAB" w:rsidRDefault="00251FAB" w:rsidP="00251FAB">
      <w:pPr>
        <w:rPr>
          <w:rFonts w:ascii="Calibri" w:hAnsi="Calibri" w:cs="Calibri"/>
          <w:b/>
          <w:bCs/>
        </w:rPr>
      </w:pPr>
    </w:p>
    <w:p w14:paraId="46A773D0" w14:textId="77777777" w:rsidR="00251FAB" w:rsidRDefault="00251FAB" w:rsidP="00251FAB">
      <w:pPr>
        <w:rPr>
          <w:rFonts w:ascii="Calibri" w:hAnsi="Calibri" w:cs="Calibri"/>
          <w:b/>
          <w:bCs/>
        </w:rPr>
      </w:pPr>
    </w:p>
    <w:p w14:paraId="2112D133" w14:textId="77777777" w:rsidR="00251FAB" w:rsidRDefault="00251FAB" w:rsidP="00251FAB">
      <w:pPr>
        <w:rPr>
          <w:rFonts w:ascii="Calibri" w:hAnsi="Calibri" w:cs="Calibri"/>
          <w:b/>
          <w:bCs/>
        </w:rPr>
      </w:pPr>
    </w:p>
    <w:p w14:paraId="69F054D0" w14:textId="77777777" w:rsidR="00251FAB" w:rsidRDefault="00251FAB" w:rsidP="00251FAB">
      <w:pPr>
        <w:rPr>
          <w:rFonts w:ascii="Calibri" w:hAnsi="Calibri" w:cs="Calibri"/>
          <w:b/>
          <w:bCs/>
        </w:rPr>
      </w:pPr>
    </w:p>
    <w:p w14:paraId="43F28DBF" w14:textId="77777777" w:rsidR="00251FAB" w:rsidRDefault="00251FAB" w:rsidP="00251FAB">
      <w:pPr>
        <w:rPr>
          <w:rFonts w:ascii="Calibri" w:hAnsi="Calibri" w:cs="Calibri"/>
          <w:b/>
          <w:bCs/>
        </w:rPr>
      </w:pPr>
    </w:p>
    <w:p w14:paraId="4B34BE97" w14:textId="77777777" w:rsidR="00251FAB" w:rsidRDefault="00251FAB" w:rsidP="00251FAB">
      <w:pPr>
        <w:rPr>
          <w:rFonts w:ascii="Calibri" w:hAnsi="Calibri" w:cs="Calibri"/>
          <w:b/>
          <w:bCs/>
        </w:rPr>
      </w:pPr>
    </w:p>
    <w:p w14:paraId="41807767" w14:textId="77777777" w:rsidR="00251FAB" w:rsidRDefault="00251FAB" w:rsidP="00251FAB">
      <w:pPr>
        <w:rPr>
          <w:rFonts w:ascii="Calibri" w:hAnsi="Calibri" w:cs="Calibri"/>
          <w:b/>
          <w:bCs/>
        </w:rPr>
        <w:sectPr w:rsidR="00251FAB">
          <w:headerReference w:type="even" r:id="rId30"/>
          <w:headerReference w:type="default" r:id="rId31"/>
          <w:headerReference w:type="first" r:id="rId32"/>
          <w:pgSz w:w="11906" w:h="16838"/>
          <w:pgMar w:top="1134" w:right="1134" w:bottom="1134" w:left="1134" w:header="720" w:footer="720" w:gutter="0"/>
          <w:cols w:space="720"/>
          <w:docGrid w:linePitch="600" w:charSpace="32768"/>
        </w:sectPr>
      </w:pPr>
    </w:p>
    <w:p w14:paraId="78718E5F" w14:textId="77777777" w:rsidR="00251FAB" w:rsidRPr="00440683" w:rsidRDefault="00251FAB" w:rsidP="00251FAB">
      <w:pPr>
        <w:jc w:val="center"/>
        <w:rPr>
          <w:sz w:val="32"/>
          <w:szCs w:val="32"/>
        </w:rPr>
      </w:pPr>
      <w:r w:rsidRPr="00440683">
        <w:rPr>
          <w:rFonts w:ascii="Calibri" w:hAnsi="Calibri" w:cs="Calibri"/>
          <w:b/>
          <w:sz w:val="32"/>
          <w:szCs w:val="32"/>
        </w:rPr>
        <w:lastRenderedPageBreak/>
        <w:t xml:space="preserve">Warum wählen wichtig ist </w:t>
      </w:r>
      <w:r w:rsidRPr="00440683">
        <w:rPr>
          <w:rFonts w:ascii="Calibri" w:hAnsi="Calibri" w:cs="Calibri"/>
          <w:b/>
          <w:color w:val="FF0000"/>
          <w:sz w:val="32"/>
          <w:szCs w:val="32"/>
        </w:rPr>
        <w:t>(Lösung)</w:t>
      </w:r>
    </w:p>
    <w:p w14:paraId="376FB831" w14:textId="77777777" w:rsidR="00251FAB" w:rsidRDefault="00251FAB" w:rsidP="00251FAB">
      <w:pPr>
        <w:rPr>
          <w:rFonts w:ascii="Calibri" w:hAnsi="Calibri" w:cs="Calibri"/>
          <w:b/>
          <w:bCs/>
        </w:rPr>
      </w:pPr>
    </w:p>
    <w:p w14:paraId="53F9F602" w14:textId="77777777" w:rsidR="00251FAB" w:rsidRDefault="00251FAB" w:rsidP="00251FAB">
      <w:pPr>
        <w:rPr>
          <w:rFonts w:ascii="Calibri" w:hAnsi="Calibri" w:cs="Calibri"/>
          <w:b/>
          <w:bCs/>
        </w:rPr>
      </w:pPr>
    </w:p>
    <w:tbl>
      <w:tblPr>
        <w:tblW w:w="0" w:type="auto"/>
        <w:jc w:val="center"/>
        <w:tblLayout w:type="fixed"/>
        <w:tblLook w:val="0000" w:firstRow="0" w:lastRow="0" w:firstColumn="0" w:lastColumn="0" w:noHBand="0" w:noVBand="0"/>
      </w:tblPr>
      <w:tblGrid>
        <w:gridCol w:w="3382"/>
        <w:gridCol w:w="3177"/>
        <w:gridCol w:w="3232"/>
      </w:tblGrid>
      <w:tr w:rsidR="00251FAB" w14:paraId="673ABEE9"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375F8C22"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678FD349"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13A976AE" w14:textId="77777777" w:rsidR="00251FAB" w:rsidRDefault="00251FAB" w:rsidP="00AF1883">
            <w:pPr>
              <w:jc w:val="center"/>
            </w:pPr>
            <w:r>
              <w:rPr>
                <w:rFonts w:ascii="Calibri" w:hAnsi="Calibri" w:cs="Calibri"/>
                <w:b/>
              </w:rPr>
              <w:t>Begründung</w:t>
            </w:r>
          </w:p>
        </w:tc>
      </w:tr>
      <w:tr w:rsidR="00251FAB" w14:paraId="3513048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3BAD858" w14:textId="77777777" w:rsidR="00251FAB" w:rsidRDefault="00251FAB" w:rsidP="00AF1883">
            <w:pPr>
              <w:jc w:val="center"/>
              <w:rPr>
                <w:rFonts w:ascii="Calibri" w:hAnsi="Calibri" w:cs="Calibri"/>
                <w:b/>
              </w:rPr>
            </w:pPr>
            <w:r>
              <w:rPr>
                <w:noProof/>
                <w:lang w:eastAsia="de-DE"/>
              </w:rPr>
              <w:drawing>
                <wp:inline distT="0" distB="0" distL="0" distR="0" wp14:anchorId="1C35992D" wp14:editId="4F420E17">
                  <wp:extent cx="1721485" cy="1362075"/>
                  <wp:effectExtent l="0" t="0" r="0" b="0"/>
                  <wp:docPr id="1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
                          <pic:cNvPicPr>
                            <a:picLocks/>
                          </pic:cNvPicPr>
                        </pic:nvPicPr>
                        <pic:blipFill>
                          <a:blip r:embed="rId25">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p w14:paraId="420A90CB" w14:textId="77777777" w:rsidR="00251FAB" w:rsidRDefault="00251FAB" w:rsidP="00AF1883">
            <w:pPr>
              <w:rPr>
                <w:rFonts w:ascii="Calibri" w:hAnsi="Calibri" w:cs="Calibri"/>
                <w:b/>
              </w:rPr>
            </w:pPr>
          </w:p>
        </w:tc>
        <w:tc>
          <w:tcPr>
            <w:tcW w:w="3177" w:type="dxa"/>
            <w:tcBorders>
              <w:top w:val="single" w:sz="4" w:space="0" w:color="000000"/>
              <w:left w:val="single" w:sz="4" w:space="0" w:color="000000"/>
              <w:bottom w:val="single" w:sz="4" w:space="0" w:color="000000"/>
            </w:tcBorders>
            <w:shd w:val="clear" w:color="auto" w:fill="auto"/>
          </w:tcPr>
          <w:p w14:paraId="2A619A02" w14:textId="77777777" w:rsidR="00251FAB" w:rsidRDefault="00251FAB" w:rsidP="00AF1883">
            <w:pPr>
              <w:snapToGrid w:val="0"/>
              <w:rPr>
                <w:rFonts w:ascii="Calibri" w:hAnsi="Calibri" w:cs="Calibri"/>
                <w:b/>
              </w:rPr>
            </w:pPr>
          </w:p>
          <w:p w14:paraId="7D5E0588" w14:textId="77777777" w:rsidR="00251FAB" w:rsidRDefault="00251FAB" w:rsidP="00AF1883">
            <w:pPr>
              <w:jc w:val="center"/>
            </w:pPr>
            <w:r>
              <w:rPr>
                <w:rFonts w:ascii="Calibri" w:hAnsi="Calibri" w:cs="Calibri"/>
                <w:b/>
                <w:sz w:val="40"/>
                <w:szCs w:val="40"/>
              </w:rPr>
              <w:t>verschiedene Meinungen können gehört werden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B072533" w14:textId="77777777" w:rsidR="00251FAB" w:rsidRDefault="00251FAB" w:rsidP="00AF1883">
            <w:pPr>
              <w:snapToGrid w:val="0"/>
              <w:jc w:val="center"/>
              <w:rPr>
                <w:rFonts w:ascii="Calibri" w:hAnsi="Calibri" w:cs="Calibri"/>
                <w:b/>
                <w:sz w:val="40"/>
                <w:szCs w:val="40"/>
              </w:rPr>
            </w:pPr>
          </w:p>
          <w:p w14:paraId="7C2AD37D" w14:textId="77777777" w:rsidR="00251FAB" w:rsidRDefault="00251FAB" w:rsidP="00AF1883">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p w14:paraId="12006AEF" w14:textId="77777777" w:rsidR="00251FAB" w:rsidRDefault="00251FAB" w:rsidP="00AF1883">
            <w:pPr>
              <w:jc w:val="center"/>
              <w:rPr>
                <w:rFonts w:ascii="Calibri" w:eastAsia="Arial Unicode MS" w:hAnsi="Calibri" w:cs="Calibri"/>
                <w:b/>
              </w:rPr>
            </w:pPr>
          </w:p>
        </w:tc>
      </w:tr>
      <w:tr w:rsidR="00251FAB" w14:paraId="05793E9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35A08CC0" w14:textId="77777777" w:rsidR="00251FAB" w:rsidRDefault="00251FAB" w:rsidP="00AF1883">
            <w:pPr>
              <w:jc w:val="center"/>
              <w:rPr>
                <w:rFonts w:ascii="Calibri" w:hAnsi="Calibri" w:cs="Calibri"/>
                <w:b/>
                <w:lang w:eastAsia="de-DE"/>
              </w:rPr>
            </w:pPr>
            <w:r>
              <w:rPr>
                <w:noProof/>
                <w:lang w:eastAsia="de-DE"/>
              </w:rPr>
              <w:drawing>
                <wp:inline distT="0" distB="0" distL="0" distR="0" wp14:anchorId="342371C8" wp14:editId="4ED0CEEF">
                  <wp:extent cx="2023110" cy="1536700"/>
                  <wp:effectExtent l="0" t="0" r="0" b="0"/>
                  <wp:docPr id="17"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
                          <pic:cNvPicPr>
                            <a:picLocks/>
                          </pic:cNvPicPr>
                        </pic:nvPicPr>
                        <pic:blipFill>
                          <a:blip r:embed="rId33">
                            <a:extLst>
                              <a:ext uri="{28A0092B-C50C-407E-A947-70E740481C1C}">
                                <a14:useLocalDpi xmlns:a14="http://schemas.microsoft.com/office/drawing/2010/main" val="0"/>
                              </a:ext>
                            </a:extLst>
                          </a:blip>
                          <a:srcRect l="-3" t="-5" r="-3" b="-5"/>
                          <a:stretch>
                            <a:fillRect/>
                          </a:stretch>
                        </pic:blipFill>
                        <pic:spPr bwMode="auto">
                          <a:xfrm>
                            <a:off x="0" y="0"/>
                            <a:ext cx="2023110" cy="1536700"/>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6B446AF4" w14:textId="77777777" w:rsidR="00251FAB" w:rsidRDefault="00251FAB" w:rsidP="00AF1883">
            <w:pPr>
              <w:snapToGrid w:val="0"/>
              <w:jc w:val="center"/>
              <w:rPr>
                <w:rFonts w:ascii="Calibri" w:hAnsi="Calibri" w:cs="Calibri"/>
                <w:b/>
                <w:lang w:eastAsia="de-DE"/>
              </w:rPr>
            </w:pPr>
          </w:p>
          <w:p w14:paraId="3AC7FE3D" w14:textId="77777777" w:rsidR="00251FAB" w:rsidRDefault="00251FAB" w:rsidP="00AF1883">
            <w:pPr>
              <w:jc w:val="center"/>
              <w:rPr>
                <w:rFonts w:ascii="Calibri" w:hAnsi="Calibri" w:cs="Calibri"/>
                <w:b/>
                <w:lang w:eastAsia="de-DE"/>
              </w:rPr>
            </w:pPr>
          </w:p>
          <w:p w14:paraId="25713DB5" w14:textId="77777777" w:rsidR="00251FAB" w:rsidRDefault="00251FAB" w:rsidP="00AF1883">
            <w:pPr>
              <w:jc w:val="center"/>
            </w:pPr>
            <w:r>
              <w:rPr>
                <w:rFonts w:ascii="Calibri" w:hAnsi="Calibri" w:cs="Calibri"/>
                <w:b/>
                <w:sz w:val="40"/>
                <w:szCs w:val="40"/>
              </w:rPr>
              <w:t>Wählen gehen ist einfach</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0459108A" w14:textId="77777777" w:rsidR="00251FAB" w:rsidRDefault="00251FAB" w:rsidP="00AF1883">
            <w:pPr>
              <w:snapToGrid w:val="0"/>
              <w:jc w:val="center"/>
              <w:rPr>
                <w:rFonts w:ascii="Calibri" w:hAnsi="Calibri" w:cs="Calibri"/>
                <w:b/>
              </w:rPr>
            </w:pPr>
          </w:p>
          <w:p w14:paraId="67DC320E" w14:textId="77777777" w:rsidR="00251FAB" w:rsidRDefault="00251FAB" w:rsidP="00AF1883">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c>
      </w:tr>
      <w:tr w:rsidR="00251FAB" w14:paraId="098D4E39"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176227B4" w14:textId="77777777" w:rsidR="00251FAB" w:rsidRDefault="00251FAB" w:rsidP="00AF1883">
            <w:pPr>
              <w:jc w:val="center"/>
            </w:pPr>
            <w:r>
              <w:rPr>
                <w:noProof/>
              </w:rPr>
              <w:drawing>
                <wp:anchor distT="0" distB="0" distL="114935" distR="114935" simplePos="0" relativeHeight="251682816" behindDoc="1" locked="0" layoutInCell="1" allowOverlap="1" wp14:anchorId="3B9F9964" wp14:editId="74CC60C0">
                  <wp:simplePos x="0" y="0"/>
                  <wp:positionH relativeFrom="column">
                    <wp:posOffset>380365</wp:posOffset>
                  </wp:positionH>
                  <wp:positionV relativeFrom="paragraph">
                    <wp:posOffset>53340</wp:posOffset>
                  </wp:positionV>
                  <wp:extent cx="1463675" cy="1309370"/>
                  <wp:effectExtent l="0" t="0" r="0" b="0"/>
                  <wp:wrapNone/>
                  <wp:docPr id="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27">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2B99F4DD" w14:textId="77777777" w:rsidR="00251FAB" w:rsidRDefault="00251FAB" w:rsidP="00AF1883">
            <w:pPr>
              <w:jc w:val="center"/>
            </w:pPr>
          </w:p>
          <w:p w14:paraId="4C539F45" w14:textId="77777777" w:rsidR="00251FAB" w:rsidRDefault="00251FAB" w:rsidP="00AF1883">
            <w:pPr>
              <w:jc w:val="center"/>
            </w:pPr>
          </w:p>
          <w:p w14:paraId="3F1203DE" w14:textId="77777777" w:rsidR="00251FAB" w:rsidRDefault="00251FAB" w:rsidP="00AF1883">
            <w:pPr>
              <w:jc w:val="center"/>
            </w:pPr>
          </w:p>
          <w:p w14:paraId="312B2168" w14:textId="77777777" w:rsidR="00251FAB" w:rsidRDefault="00251FAB" w:rsidP="00AF1883">
            <w:pPr>
              <w:jc w:val="center"/>
            </w:pPr>
          </w:p>
          <w:p w14:paraId="5EAD70BD" w14:textId="77777777" w:rsidR="00251FAB" w:rsidRDefault="00251FAB" w:rsidP="00AF1883">
            <w:pPr>
              <w:jc w:val="center"/>
            </w:pPr>
          </w:p>
          <w:p w14:paraId="3ECAFA52" w14:textId="77777777" w:rsidR="00251FAB" w:rsidRDefault="00251FAB" w:rsidP="00AF1883">
            <w:pPr>
              <w:jc w:val="center"/>
            </w:pPr>
          </w:p>
          <w:p w14:paraId="0BF1F8B4"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5CDECDDB" w14:textId="77777777" w:rsidR="00251FAB" w:rsidRDefault="00251FAB" w:rsidP="00AF1883">
            <w:pPr>
              <w:snapToGrid w:val="0"/>
              <w:jc w:val="center"/>
              <w:rPr>
                <w:rFonts w:ascii="Calibri" w:hAnsi="Calibri" w:cs="Calibri"/>
                <w:b/>
              </w:rPr>
            </w:pPr>
          </w:p>
          <w:p w14:paraId="6A8C3ACD" w14:textId="77777777" w:rsidR="00251FAB" w:rsidRDefault="00251FAB" w:rsidP="00AF1883">
            <w:pPr>
              <w:jc w:val="center"/>
            </w:pPr>
            <w:r>
              <w:rPr>
                <w:rFonts w:ascii="Calibri" w:hAnsi="Calibri" w:cs="Calibri"/>
                <w:b/>
                <w:sz w:val="40"/>
                <w:szCs w:val="40"/>
              </w:rPr>
              <w:t>Abgeordnete vertreten meine Interessen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20B8A80F" w14:textId="77777777" w:rsidR="00251FAB" w:rsidRDefault="00251FAB" w:rsidP="00AF1883">
            <w:pPr>
              <w:snapToGrid w:val="0"/>
              <w:jc w:val="center"/>
              <w:rPr>
                <w:rFonts w:ascii="Calibri" w:hAnsi="Calibri" w:cs="Calibri"/>
                <w:b/>
              </w:rPr>
            </w:pPr>
          </w:p>
          <w:p w14:paraId="67141C44" w14:textId="77777777" w:rsidR="00251FAB" w:rsidRDefault="00251FAB" w:rsidP="00AF1883">
            <w:pPr>
              <w:jc w:val="center"/>
            </w:pPr>
            <w:r>
              <w:rPr>
                <w:rFonts w:ascii="Calibri" w:hAnsi="Calibri" w:cs="Calibri"/>
              </w:rPr>
              <w:t>Ein gewählter Abgeordneter erhält den Auftrag, die Interessen der Wähler im Parlament zu vertreten. Sie repräsentieren den Willen der Wähler</w:t>
            </w:r>
            <w:r w:rsidR="00182B6E">
              <w:rPr>
                <w:rFonts w:ascii="Calibri" w:hAnsi="Calibri" w:cs="Calibri"/>
              </w:rPr>
              <w:t>.</w:t>
            </w:r>
          </w:p>
        </w:tc>
      </w:tr>
      <w:tr w:rsidR="00251FAB" w14:paraId="236788C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CFE9B4E"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3840" behindDoc="1" locked="0" layoutInCell="1" allowOverlap="1" wp14:anchorId="5FA89445" wp14:editId="614CF1E8">
                  <wp:simplePos x="0" y="0"/>
                  <wp:positionH relativeFrom="column">
                    <wp:posOffset>196850</wp:posOffset>
                  </wp:positionH>
                  <wp:positionV relativeFrom="paragraph">
                    <wp:posOffset>57785</wp:posOffset>
                  </wp:positionV>
                  <wp:extent cx="1647190" cy="1180465"/>
                  <wp:effectExtent l="0" t="0" r="0" b="0"/>
                  <wp:wrapNone/>
                  <wp:docPr id="4"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5"/>
                          <pic:cNvPicPr>
                            <a:picLocks/>
                          </pic:cNvPicPr>
                        </pic:nvPicPr>
                        <pic:blipFill>
                          <a:blip r:embed="rId28">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1E98B476" w14:textId="77777777" w:rsidR="00251FAB" w:rsidRDefault="00251FAB" w:rsidP="00AF1883">
            <w:pPr>
              <w:jc w:val="center"/>
              <w:rPr>
                <w:rFonts w:ascii="Calibri" w:hAnsi="Calibri" w:cs="Calibri"/>
                <w:b/>
                <w:lang w:eastAsia="de-DE"/>
              </w:rPr>
            </w:pPr>
          </w:p>
          <w:p w14:paraId="634FE463" w14:textId="77777777" w:rsidR="00251FAB" w:rsidRDefault="00251FAB" w:rsidP="00AF1883">
            <w:pPr>
              <w:jc w:val="center"/>
              <w:rPr>
                <w:lang w:eastAsia="de-DE"/>
              </w:rPr>
            </w:pPr>
          </w:p>
          <w:p w14:paraId="0AF99BC9" w14:textId="77777777" w:rsidR="00251FAB" w:rsidRDefault="00251FAB" w:rsidP="00AF1883">
            <w:pPr>
              <w:jc w:val="center"/>
              <w:rPr>
                <w:lang w:eastAsia="de-DE"/>
              </w:rPr>
            </w:pPr>
          </w:p>
          <w:p w14:paraId="24DA1E20" w14:textId="77777777" w:rsidR="00251FAB" w:rsidRDefault="00251FAB" w:rsidP="00AF1883">
            <w:pPr>
              <w:jc w:val="center"/>
              <w:rPr>
                <w:lang w:eastAsia="de-DE"/>
              </w:rPr>
            </w:pPr>
          </w:p>
          <w:p w14:paraId="5EC27CA0" w14:textId="77777777" w:rsidR="00251FAB" w:rsidRDefault="00251FAB" w:rsidP="00AF1883">
            <w:pPr>
              <w:jc w:val="center"/>
              <w:rPr>
                <w:lang w:eastAsia="de-DE"/>
              </w:rPr>
            </w:pPr>
          </w:p>
          <w:p w14:paraId="6633FF82" w14:textId="77777777" w:rsidR="00251FAB" w:rsidRDefault="00251FAB" w:rsidP="00AF1883">
            <w:pPr>
              <w:jc w:val="center"/>
              <w:rPr>
                <w:lang w:eastAsia="de-DE"/>
              </w:rPr>
            </w:pPr>
          </w:p>
          <w:p w14:paraId="73DE01F4"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6FDE4C7" w14:textId="77777777" w:rsidR="00251FAB" w:rsidRDefault="00251FAB" w:rsidP="00AF1883">
            <w:pPr>
              <w:snapToGrid w:val="0"/>
              <w:jc w:val="center"/>
              <w:rPr>
                <w:rFonts w:ascii="Calibri" w:hAnsi="Calibri" w:cs="Calibri"/>
                <w:b/>
                <w:sz w:val="40"/>
                <w:szCs w:val="40"/>
                <w:lang w:eastAsia="de-DE"/>
              </w:rPr>
            </w:pPr>
          </w:p>
          <w:p w14:paraId="753E78F0" w14:textId="77777777" w:rsidR="00251FAB" w:rsidRDefault="00251FAB" w:rsidP="00AF1883">
            <w:pPr>
              <w:jc w:val="center"/>
            </w:pPr>
            <w:r>
              <w:rPr>
                <w:rFonts w:ascii="Calibri" w:hAnsi="Calibri" w:cs="Calibri"/>
                <w:b/>
                <w:sz w:val="40"/>
                <w:szCs w:val="40"/>
              </w:rPr>
              <w:t>Abgeordnete werden kontrolliert</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78B27670" w14:textId="77777777" w:rsidR="00251FAB" w:rsidRDefault="00251FAB" w:rsidP="00AF1883">
            <w:pPr>
              <w:snapToGrid w:val="0"/>
              <w:rPr>
                <w:rFonts w:ascii="Calibri" w:hAnsi="Calibri" w:cs="Calibri"/>
                <w:b/>
              </w:rPr>
            </w:pPr>
          </w:p>
          <w:p w14:paraId="71768C36" w14:textId="77777777" w:rsidR="00251FAB" w:rsidRDefault="00251FAB" w:rsidP="00AF1883">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6BEDF89D" w14:textId="77777777" w:rsidR="00251FAB" w:rsidRDefault="00251FAB" w:rsidP="00AF1883">
            <w:pPr>
              <w:jc w:val="center"/>
              <w:rPr>
                <w:rFonts w:ascii="Calibri" w:hAnsi="Calibri" w:cs="Calibri"/>
              </w:rPr>
            </w:pPr>
          </w:p>
        </w:tc>
      </w:tr>
      <w:tr w:rsidR="00251FAB" w14:paraId="23CA2BA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5F65FB4" w14:textId="77777777" w:rsidR="00251FAB" w:rsidRDefault="00251FAB" w:rsidP="00AF1883">
            <w:pPr>
              <w:jc w:val="center"/>
              <w:rPr>
                <w:lang w:eastAsia="de-DE"/>
              </w:rPr>
            </w:pPr>
            <w:r>
              <w:rPr>
                <w:noProof/>
                <w:lang w:eastAsia="de-DE"/>
              </w:rPr>
              <w:drawing>
                <wp:inline distT="0" distB="0" distL="0" distR="0" wp14:anchorId="5FE93F20" wp14:editId="2DC79A12">
                  <wp:extent cx="1682750" cy="1303655"/>
                  <wp:effectExtent l="0" t="0" r="0" b="0"/>
                  <wp:docPr id="18"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29"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67C26570"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7BA6CDB" w14:textId="77777777" w:rsidR="00251FAB" w:rsidRDefault="00251FAB" w:rsidP="00AF1883">
            <w:pPr>
              <w:jc w:val="center"/>
            </w:pPr>
            <w:r>
              <w:rPr>
                <w:rFonts w:ascii="Calibri" w:hAnsi="Calibri" w:cs="Calibri"/>
                <w:b/>
                <w:sz w:val="40"/>
                <w:szCs w:val="40"/>
              </w:rPr>
              <w:t>Abgeordnete handeln im Auftrag des Volkes</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35EEC801" w14:textId="77777777" w:rsidR="00251FAB" w:rsidRDefault="00251FAB" w:rsidP="00AF1883">
            <w:pPr>
              <w:snapToGrid w:val="0"/>
              <w:jc w:val="center"/>
              <w:rPr>
                <w:rFonts w:ascii="Calibri" w:hAnsi="Calibri" w:cs="Calibri"/>
                <w:b/>
                <w:sz w:val="40"/>
                <w:szCs w:val="40"/>
              </w:rPr>
            </w:pPr>
          </w:p>
          <w:p w14:paraId="247B9BEB" w14:textId="77777777" w:rsidR="00251FAB" w:rsidRDefault="00251FAB" w:rsidP="00AF1883">
            <w:pPr>
              <w:jc w:val="center"/>
            </w:pPr>
            <w:r>
              <w:rPr>
                <w:rFonts w:ascii="Calibri" w:hAnsi="Calibri" w:cs="Calibri"/>
              </w:rPr>
              <w:t xml:space="preserve">Ein gewählter Abgeordneter erhält den Auftrag, die Interessen der Wähler im Parlament zu vertreten und für das Volk zu arbeiten. </w:t>
            </w:r>
          </w:p>
          <w:p w14:paraId="351939C6" w14:textId="77777777" w:rsidR="00251FAB" w:rsidRDefault="00251FAB" w:rsidP="00AF1883">
            <w:pPr>
              <w:rPr>
                <w:rFonts w:ascii="Calibri" w:eastAsia="Arial Unicode MS" w:hAnsi="Calibri" w:cs="Calibri"/>
              </w:rPr>
            </w:pPr>
          </w:p>
        </w:tc>
      </w:tr>
    </w:tbl>
    <w:p w14:paraId="1DF8C35D" w14:textId="77777777" w:rsidR="00251FAB" w:rsidRDefault="00251FAB" w:rsidP="00251FAB">
      <w:pPr>
        <w:rPr>
          <w:rFonts w:ascii="Calibri" w:hAnsi="Calibri" w:cs="Calibri"/>
          <w:b/>
          <w:bCs/>
        </w:rPr>
      </w:pPr>
    </w:p>
    <w:p w14:paraId="6B6B94A2" w14:textId="77777777" w:rsidR="00251FAB" w:rsidRDefault="00251FAB" w:rsidP="00251FAB">
      <w:pPr>
        <w:rPr>
          <w:rFonts w:ascii="Calibri" w:hAnsi="Calibri" w:cs="Calibri"/>
          <w:b/>
          <w:bCs/>
        </w:rPr>
      </w:pPr>
    </w:p>
    <w:p w14:paraId="1932007E" w14:textId="77777777" w:rsidR="00251FAB" w:rsidRDefault="00251FAB" w:rsidP="00251FAB">
      <w:pPr>
        <w:rPr>
          <w:rFonts w:ascii="Calibri" w:hAnsi="Calibri" w:cs="Calibri"/>
          <w:b/>
          <w:bCs/>
        </w:rPr>
        <w:sectPr w:rsidR="00251FAB">
          <w:headerReference w:type="default" r:id="rId34"/>
          <w:pgSz w:w="11906" w:h="16838"/>
          <w:pgMar w:top="1134" w:right="1134" w:bottom="1134" w:left="1134" w:header="720" w:footer="720" w:gutter="0"/>
          <w:cols w:space="720"/>
          <w:docGrid w:linePitch="600" w:charSpace="32768"/>
        </w:sectPr>
      </w:pPr>
    </w:p>
    <w:p w14:paraId="2E499C25"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Postkarte mit Slogan entwerfen</w:t>
      </w:r>
    </w:p>
    <w:p w14:paraId="58F7FE06" w14:textId="77777777" w:rsidR="00251FAB" w:rsidRDefault="00251FAB" w:rsidP="00251FAB">
      <w:pPr>
        <w:rPr>
          <w:rFonts w:ascii="Calibri" w:hAnsi="Calibri" w:cs="Calibri"/>
          <w:b/>
          <w:bCs/>
          <w:sz w:val="22"/>
          <w:szCs w:val="22"/>
        </w:rPr>
      </w:pPr>
    </w:p>
    <w:p w14:paraId="3CD90A11" w14:textId="77777777" w:rsidR="00251FAB" w:rsidRDefault="00251FAB" w:rsidP="00251FAB">
      <w:r>
        <w:rPr>
          <w:rFonts w:ascii="Calibri" w:hAnsi="Calibri" w:cs="Calibri"/>
          <w:b/>
          <w:sz w:val="22"/>
          <w:szCs w:val="22"/>
        </w:rPr>
        <w:t>Arbeitsauftrag</w:t>
      </w:r>
      <w:r>
        <w:rPr>
          <w:rFonts w:ascii="Calibri" w:hAnsi="Calibri" w:cs="Calibri"/>
          <w:sz w:val="22"/>
          <w:szCs w:val="22"/>
        </w:rPr>
        <w:t>: Eure Aufgabe ist es, eine Postkarte zu entwerfen, mit der FÜR die Beteiligung an Wahlen geworben werden soll.  Dabei sollt ihr…</w:t>
      </w:r>
    </w:p>
    <w:p w14:paraId="6D63F881" w14:textId="77777777" w:rsidR="00251FAB" w:rsidRDefault="00251FAB" w:rsidP="00251FAB">
      <w:pPr>
        <w:numPr>
          <w:ilvl w:val="0"/>
          <w:numId w:val="3"/>
        </w:numPr>
      </w:pPr>
      <w:r>
        <w:rPr>
          <w:rFonts w:ascii="Calibri" w:hAnsi="Calibri" w:cs="Calibri"/>
          <w:sz w:val="22"/>
          <w:szCs w:val="22"/>
        </w:rPr>
        <w:t>...einen Slogan für die Vorderseite der Postkarte entwerfen. Hilfen zu Kriterien eines Slogans findet ihr unten.</w:t>
      </w:r>
    </w:p>
    <w:p w14:paraId="2F414DE6" w14:textId="77777777" w:rsidR="00251FAB" w:rsidRDefault="00251FAB" w:rsidP="00251FAB">
      <w:pPr>
        <w:numPr>
          <w:ilvl w:val="0"/>
          <w:numId w:val="3"/>
        </w:numPr>
      </w:pPr>
      <w:r>
        <w:rPr>
          <w:rFonts w:ascii="Calibri" w:hAnsi="Calibri" w:cs="Calibri"/>
          <w:sz w:val="22"/>
          <w:szCs w:val="22"/>
        </w:rPr>
        <w:t>...einen kurzen Text mit Argumenten für die Rückseite formulieren, der zum Slogan passt. Tipp: Ihr könnt hierfür die Informationen von Arbeitsblatt (M2) verwenden.</w:t>
      </w:r>
    </w:p>
    <w:p w14:paraId="77562CB8" w14:textId="77777777" w:rsidR="00251FAB" w:rsidRDefault="00251FAB" w:rsidP="00251FAB">
      <w:pPr>
        <w:ind w:left="380"/>
      </w:pPr>
    </w:p>
    <w:p w14:paraId="3FFE8994" w14:textId="77777777" w:rsidR="00251FAB" w:rsidRDefault="00251FAB" w:rsidP="00251FAB">
      <w:r>
        <w:rPr>
          <w:rFonts w:ascii="Calibri" w:hAnsi="Calibri" w:cs="Calibri"/>
          <w:b/>
          <w:sz w:val="28"/>
          <w:szCs w:val="28"/>
        </w:rPr>
        <w:t>Postkarte Vorderseite</w:t>
      </w:r>
    </w:p>
    <w:p w14:paraId="22F0BAA0" w14:textId="77777777" w:rsidR="00251FAB" w:rsidRDefault="00251FAB" w:rsidP="00251FAB">
      <w:pPr>
        <w:rPr>
          <w:rFonts w:ascii="Calibri" w:hAnsi="Calibri" w:cs="Calibri"/>
          <w:b/>
          <w:sz w:val="22"/>
          <w:szCs w:val="22"/>
          <w:lang w:eastAsia="de-DE"/>
        </w:rPr>
      </w:pPr>
      <w:r>
        <w:rPr>
          <w:noProof/>
        </w:rPr>
        <mc:AlternateContent>
          <mc:Choice Requires="wps">
            <w:drawing>
              <wp:anchor distT="0" distB="0" distL="114300" distR="114300" simplePos="0" relativeHeight="251672576" behindDoc="0" locked="0" layoutInCell="1" allowOverlap="1" wp14:anchorId="134EBC06" wp14:editId="4E8FF158">
                <wp:simplePos x="0" y="0"/>
                <wp:positionH relativeFrom="column">
                  <wp:posOffset>839470</wp:posOffset>
                </wp:positionH>
                <wp:positionV relativeFrom="paragraph">
                  <wp:posOffset>10795</wp:posOffset>
                </wp:positionV>
                <wp:extent cx="4476115" cy="3176270"/>
                <wp:effectExtent l="0" t="0" r="0" b="0"/>
                <wp:wrapNone/>
                <wp:docPr id="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6115" cy="31762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706BF07" id="Rectangle 22" o:spid="_x0000_s1026" style="position:absolute;margin-left:66.1pt;margin-top:.85pt;width:352.45pt;height:250.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" strokeweight=".26mm">
                <v:stroke endcap="square"/>
                <v:path arrowok="t"/>
              </v:rect>
            </w:pict>
          </mc:Fallback>
        </mc:AlternateContent>
      </w:r>
    </w:p>
    <w:p w14:paraId="08344706" w14:textId="77777777" w:rsidR="00251FAB" w:rsidRDefault="00251FAB" w:rsidP="00251FAB">
      <w:pPr>
        <w:rPr>
          <w:rFonts w:ascii="Calibri" w:hAnsi="Calibri" w:cs="Calibri"/>
          <w:b/>
          <w:sz w:val="22"/>
          <w:szCs w:val="22"/>
          <w:lang w:eastAsia="de-DE"/>
        </w:rPr>
      </w:pPr>
    </w:p>
    <w:p w14:paraId="58955BD0" w14:textId="77777777" w:rsidR="00251FAB" w:rsidRDefault="00251FAB" w:rsidP="00251FAB">
      <w:pPr>
        <w:jc w:val="center"/>
        <w:rPr>
          <w:rFonts w:ascii="Calibri" w:hAnsi="Calibri" w:cs="Calibri"/>
          <w:sz w:val="22"/>
          <w:szCs w:val="22"/>
        </w:rPr>
      </w:pPr>
    </w:p>
    <w:p w14:paraId="74F021F6" w14:textId="77777777" w:rsidR="00251FAB" w:rsidRDefault="00251FAB" w:rsidP="00251FAB">
      <w:pPr>
        <w:jc w:val="center"/>
        <w:rPr>
          <w:rFonts w:ascii="Calibri" w:hAnsi="Calibri" w:cs="Calibri"/>
          <w:sz w:val="22"/>
          <w:szCs w:val="22"/>
        </w:rPr>
      </w:pPr>
    </w:p>
    <w:p w14:paraId="3B53CDAF" w14:textId="77777777" w:rsidR="00251FAB" w:rsidRDefault="00251FAB" w:rsidP="00251FAB">
      <w:pPr>
        <w:jc w:val="center"/>
        <w:rPr>
          <w:rFonts w:ascii="Calibri" w:hAnsi="Calibri" w:cs="Calibri"/>
          <w:sz w:val="22"/>
          <w:szCs w:val="22"/>
        </w:rPr>
      </w:pPr>
    </w:p>
    <w:p w14:paraId="19067B08" w14:textId="77777777" w:rsidR="00251FAB" w:rsidRDefault="00251FAB" w:rsidP="00251FAB">
      <w:pPr>
        <w:jc w:val="center"/>
        <w:rPr>
          <w:rFonts w:ascii="Calibri" w:hAnsi="Calibri" w:cs="Calibri"/>
          <w:sz w:val="22"/>
          <w:szCs w:val="22"/>
        </w:rPr>
      </w:pPr>
    </w:p>
    <w:p w14:paraId="28AAAE2F" w14:textId="77777777" w:rsidR="00251FAB" w:rsidRDefault="00251FAB" w:rsidP="00251FAB">
      <w:pPr>
        <w:jc w:val="center"/>
        <w:rPr>
          <w:rFonts w:ascii="Calibri" w:hAnsi="Calibri" w:cs="Calibri"/>
          <w:sz w:val="22"/>
          <w:szCs w:val="22"/>
        </w:rPr>
      </w:pPr>
    </w:p>
    <w:p w14:paraId="36E91778" w14:textId="77777777" w:rsidR="00251FAB" w:rsidRDefault="00251FAB" w:rsidP="00251FAB">
      <w:pPr>
        <w:jc w:val="center"/>
        <w:rPr>
          <w:rFonts w:ascii="Calibri" w:hAnsi="Calibri" w:cs="Calibri"/>
          <w:sz w:val="22"/>
          <w:szCs w:val="22"/>
        </w:rPr>
      </w:pPr>
    </w:p>
    <w:p w14:paraId="27361AA1" w14:textId="77777777" w:rsidR="00251FAB" w:rsidRDefault="00251FAB" w:rsidP="00251FAB">
      <w:pPr>
        <w:jc w:val="center"/>
        <w:rPr>
          <w:rFonts w:ascii="Calibri" w:hAnsi="Calibri" w:cs="Calibri"/>
          <w:sz w:val="22"/>
          <w:szCs w:val="22"/>
        </w:rPr>
      </w:pPr>
    </w:p>
    <w:p w14:paraId="61A869A1" w14:textId="77777777" w:rsidR="00251FAB" w:rsidRDefault="00251FAB" w:rsidP="00251FAB">
      <w:pPr>
        <w:jc w:val="center"/>
        <w:rPr>
          <w:rFonts w:ascii="Calibri" w:hAnsi="Calibri" w:cs="Calibri"/>
          <w:sz w:val="22"/>
          <w:szCs w:val="22"/>
        </w:rPr>
      </w:pPr>
    </w:p>
    <w:p w14:paraId="14E928D9" w14:textId="77777777" w:rsidR="00251FAB" w:rsidRDefault="00251FAB" w:rsidP="00251FAB">
      <w:pPr>
        <w:jc w:val="center"/>
        <w:rPr>
          <w:rFonts w:ascii="Calibri" w:hAnsi="Calibri" w:cs="Calibri"/>
          <w:sz w:val="22"/>
          <w:szCs w:val="22"/>
        </w:rPr>
      </w:pPr>
    </w:p>
    <w:p w14:paraId="4FD0BAC3" w14:textId="77777777" w:rsidR="00251FAB" w:rsidRDefault="00251FAB" w:rsidP="00251FAB">
      <w:pPr>
        <w:jc w:val="center"/>
        <w:rPr>
          <w:rFonts w:ascii="Calibri" w:hAnsi="Calibri" w:cs="Calibri"/>
          <w:sz w:val="22"/>
          <w:szCs w:val="22"/>
        </w:rPr>
      </w:pPr>
    </w:p>
    <w:p w14:paraId="1599B1F2" w14:textId="77777777" w:rsidR="00251FAB" w:rsidRDefault="00251FAB" w:rsidP="00251FAB">
      <w:pPr>
        <w:jc w:val="center"/>
        <w:rPr>
          <w:rFonts w:ascii="Calibri" w:hAnsi="Calibri" w:cs="Calibri"/>
          <w:sz w:val="22"/>
          <w:szCs w:val="22"/>
        </w:rPr>
      </w:pPr>
    </w:p>
    <w:p w14:paraId="444C41FE" w14:textId="77777777" w:rsidR="00251FAB" w:rsidRDefault="00251FAB" w:rsidP="00251FAB">
      <w:pPr>
        <w:jc w:val="center"/>
        <w:rPr>
          <w:rFonts w:ascii="Calibri" w:hAnsi="Calibri" w:cs="Calibri"/>
          <w:sz w:val="22"/>
          <w:szCs w:val="22"/>
        </w:rPr>
      </w:pPr>
    </w:p>
    <w:p w14:paraId="3C8C8624" w14:textId="77777777" w:rsidR="00251FAB" w:rsidRDefault="00251FAB" w:rsidP="00251FAB">
      <w:pPr>
        <w:jc w:val="center"/>
        <w:rPr>
          <w:rFonts w:ascii="Calibri" w:hAnsi="Calibri" w:cs="Calibri"/>
          <w:sz w:val="22"/>
          <w:szCs w:val="22"/>
        </w:rPr>
      </w:pPr>
    </w:p>
    <w:p w14:paraId="7602D6E3" w14:textId="77777777" w:rsidR="00251FAB" w:rsidRDefault="00251FAB" w:rsidP="00251FAB">
      <w:pPr>
        <w:jc w:val="center"/>
        <w:rPr>
          <w:rFonts w:ascii="Calibri" w:hAnsi="Calibri" w:cs="Calibri"/>
          <w:sz w:val="22"/>
          <w:szCs w:val="22"/>
        </w:rPr>
      </w:pPr>
    </w:p>
    <w:p w14:paraId="65FAAB10" w14:textId="77777777" w:rsidR="00251FAB" w:rsidRDefault="00251FAB" w:rsidP="00251FAB">
      <w:pPr>
        <w:jc w:val="center"/>
        <w:rPr>
          <w:rFonts w:ascii="Calibri" w:hAnsi="Calibri" w:cs="Calibri"/>
          <w:sz w:val="22"/>
          <w:szCs w:val="22"/>
        </w:rPr>
      </w:pPr>
    </w:p>
    <w:p w14:paraId="5C817487" w14:textId="77777777" w:rsidR="00251FAB" w:rsidRDefault="00251FAB" w:rsidP="00251FAB">
      <w:pPr>
        <w:jc w:val="center"/>
        <w:rPr>
          <w:rFonts w:ascii="Calibri" w:hAnsi="Calibri" w:cs="Calibri"/>
          <w:sz w:val="22"/>
          <w:szCs w:val="22"/>
        </w:rPr>
      </w:pPr>
    </w:p>
    <w:p w14:paraId="6D605893" w14:textId="77777777" w:rsidR="00251FAB" w:rsidRDefault="00251FAB" w:rsidP="00251FAB">
      <w:pPr>
        <w:jc w:val="center"/>
        <w:rPr>
          <w:rFonts w:ascii="Calibri" w:hAnsi="Calibri" w:cs="Calibri"/>
          <w:sz w:val="22"/>
          <w:szCs w:val="22"/>
        </w:rPr>
      </w:pPr>
    </w:p>
    <w:p w14:paraId="2432F112" w14:textId="77777777" w:rsidR="00251FAB" w:rsidRDefault="00251FAB" w:rsidP="00251FAB">
      <w:r>
        <w:rPr>
          <w:rFonts w:ascii="Calibri" w:hAnsi="Calibri" w:cs="Calibri"/>
          <w:b/>
          <w:sz w:val="28"/>
          <w:szCs w:val="28"/>
        </w:rPr>
        <w:t>Postkarte Rückseite</w:t>
      </w:r>
    </w:p>
    <w:p w14:paraId="51570825" w14:textId="77777777" w:rsidR="00251FAB" w:rsidRDefault="00251FAB" w:rsidP="00251FAB">
      <w:pPr>
        <w:jc w:val="center"/>
      </w:pPr>
      <w:r>
        <w:rPr>
          <w:noProof/>
        </w:rPr>
        <w:drawing>
          <wp:inline distT="0" distB="0" distL="0" distR="0" wp14:anchorId="032A9B88" wp14:editId="149D6CBA">
            <wp:extent cx="4493895" cy="3209925"/>
            <wp:effectExtent l="0" t="0" r="0" b="0"/>
            <wp:docPr id="1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7"/>
                    <pic:cNvPicPr>
                      <a:picLocks/>
                    </pic:cNvPicPr>
                  </pic:nvPicPr>
                  <pic:blipFill>
                    <a:blip r:embed="rId35">
                      <a:extLst>
                        <a:ext uri="{28A0092B-C50C-407E-A947-70E740481C1C}">
                          <a14:useLocalDpi xmlns:a14="http://schemas.microsoft.com/office/drawing/2010/main" val="0"/>
                        </a:ext>
                      </a:extLst>
                    </a:blip>
                    <a:srcRect l="-21" t="-31" r="-21" b="-31"/>
                    <a:stretch>
                      <a:fillRect/>
                    </a:stretch>
                  </pic:blipFill>
                  <pic:spPr bwMode="auto">
                    <a:xfrm>
                      <a:off x="0" y="0"/>
                      <a:ext cx="4493895" cy="3209925"/>
                    </a:xfrm>
                    <a:prstGeom prst="rect">
                      <a:avLst/>
                    </a:prstGeom>
                    <a:solidFill>
                      <a:srgbClr val="FFFFFF"/>
                    </a:solidFill>
                    <a:ln>
                      <a:noFill/>
                    </a:ln>
                  </pic:spPr>
                </pic:pic>
              </a:graphicData>
            </a:graphic>
          </wp:inline>
        </w:drawing>
      </w:r>
    </w:p>
    <w:p w14:paraId="12E04DA8" w14:textId="77777777" w:rsidR="00251FAB" w:rsidRDefault="00251FAB" w:rsidP="00251FAB">
      <w:pPr>
        <w:jc w:val="center"/>
      </w:pPr>
    </w:p>
    <w:p w14:paraId="420FF42F" w14:textId="77777777" w:rsidR="00251FAB" w:rsidRDefault="00251FAB" w:rsidP="00251FAB">
      <w:r>
        <w:rPr>
          <w:rFonts w:ascii="Calibri" w:hAnsi="Calibri" w:cs="Calibri"/>
          <w:b/>
          <w:sz w:val="20"/>
          <w:szCs w:val="20"/>
        </w:rPr>
        <w:t xml:space="preserve">Kriterien für eine guten Slogan </w:t>
      </w:r>
    </w:p>
    <w:p w14:paraId="791773DB" w14:textId="00091929" w:rsidR="00251FAB" w:rsidRDefault="00251FAB" w:rsidP="00251FAB">
      <w:pPr>
        <w:rPr>
          <w:rFonts w:ascii="Calibri" w:hAnsi="Calibri" w:cs="Calibri"/>
          <w:sz w:val="20"/>
          <w:szCs w:val="20"/>
        </w:rPr>
        <w:sectPr w:rsidR="00251FAB">
          <w:headerReference w:type="default" r:id="rId36"/>
          <w:pgSz w:w="11906" w:h="16838"/>
          <w:pgMar w:top="1134" w:right="1134" w:bottom="1134" w:left="1134" w:header="720" w:footer="720" w:gutter="0"/>
          <w:cols w:space="720"/>
          <w:docGrid w:linePitch="600" w:charSpace="32768"/>
        </w:sectPr>
      </w:pPr>
      <w:r>
        <w:rPr>
          <w:rFonts w:ascii="Calibri" w:hAnsi="Calibri" w:cs="Calibri"/>
          <w:sz w:val="20"/>
          <w:szCs w:val="20"/>
        </w:rPr>
        <w:t xml:space="preserve">Denk an Slogans, die </w:t>
      </w:r>
      <w:r w:rsidR="00F96A1B">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hat eine einfache Sprache und soll Aufmerksamkeit erwecken. Viele Slogans sind z.B. auch Reime.</w:t>
      </w:r>
    </w:p>
    <w:p w14:paraId="13C48F06"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Aussagen zur Beteiligung an Wahlen</w:t>
      </w:r>
    </w:p>
    <w:p w14:paraId="76AF9365" w14:textId="77777777" w:rsidR="00251FAB" w:rsidRDefault="00251FAB" w:rsidP="00251FAB">
      <w:pPr>
        <w:rPr>
          <w:rFonts w:ascii="Calibri" w:hAnsi="Calibri" w:cs="Calibri"/>
          <w:b/>
          <w:bCs/>
        </w:rPr>
      </w:pPr>
    </w:p>
    <w:p w14:paraId="48B68F10"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44CA6D21"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1E9B3EF1" w14:textId="77777777" w:rsidR="00251FAB" w:rsidRDefault="00251FAB" w:rsidP="00AF1883">
            <w:pPr>
              <w:pStyle w:val="TabellenInhalt"/>
            </w:pPr>
            <w:r>
              <w:rPr>
                <w:rFonts w:ascii="Calibri" w:hAnsi="Calibri" w:cs="Calibri"/>
                <w:b/>
                <w:bCs/>
              </w:rPr>
              <w:t>Aussage 1</w:t>
            </w:r>
          </w:p>
        </w:tc>
      </w:tr>
      <w:tr w:rsidR="00251FAB" w14:paraId="5F50121D" w14:textId="77777777" w:rsidTr="00AF1883">
        <w:tc>
          <w:tcPr>
            <w:tcW w:w="9642" w:type="dxa"/>
            <w:tcBorders>
              <w:left w:val="single" w:sz="1" w:space="0" w:color="000000"/>
              <w:bottom w:val="single" w:sz="1" w:space="0" w:color="000000"/>
              <w:right w:val="single" w:sz="1" w:space="0" w:color="000000"/>
            </w:tcBorders>
            <w:shd w:val="clear" w:color="auto" w:fill="auto"/>
          </w:tcPr>
          <w:p w14:paraId="24C97311" w14:textId="77777777" w:rsidR="00251FAB" w:rsidRDefault="00251FAB" w:rsidP="00AF1883">
            <w:pPr>
              <w:pStyle w:val="TabellenInhalt"/>
              <w:jc w:val="center"/>
            </w:pPr>
            <w:r>
              <w:rPr>
                <w:rFonts w:ascii="Calibri" w:hAnsi="Calibri" w:cs="Calibri"/>
                <w:sz w:val="48"/>
                <w:szCs w:val="48"/>
              </w:rPr>
              <w:t>„Ich gehe nicht zur Landtagswahl! Wählen ist nicht wichtig, es gibt wichtige Dinge im Leben</w:t>
            </w:r>
            <w:r w:rsidR="00182B6E">
              <w:rPr>
                <w:rFonts w:ascii="Calibri" w:hAnsi="Calibri" w:cs="Calibri"/>
                <w:sz w:val="48"/>
                <w:szCs w:val="48"/>
              </w:rPr>
              <w:t>.</w:t>
            </w:r>
            <w:r>
              <w:rPr>
                <w:rFonts w:ascii="Calibri" w:hAnsi="Calibri" w:cs="Calibri"/>
                <w:sz w:val="48"/>
                <w:szCs w:val="48"/>
              </w:rPr>
              <w:t>“</w:t>
            </w:r>
          </w:p>
        </w:tc>
      </w:tr>
    </w:tbl>
    <w:p w14:paraId="1DD3D28E" w14:textId="77777777" w:rsidR="00251FAB" w:rsidRDefault="00251FAB" w:rsidP="00251FAB">
      <w:pPr>
        <w:rPr>
          <w:rFonts w:ascii="Calibri" w:hAnsi="Calibri" w:cs="Calibri"/>
          <w:b/>
          <w:bCs/>
        </w:rPr>
      </w:pPr>
    </w:p>
    <w:p w14:paraId="62415A44" w14:textId="77777777" w:rsidR="00251FAB" w:rsidRDefault="00251FAB" w:rsidP="00251FAB">
      <w:pPr>
        <w:rPr>
          <w:rFonts w:ascii="Calibri" w:hAnsi="Calibri" w:cs="Calibri"/>
          <w:b/>
          <w:bCs/>
        </w:rPr>
      </w:pPr>
    </w:p>
    <w:p w14:paraId="0030C3E4"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10F4BE4D"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69D7A57E" w14:textId="77777777" w:rsidR="00251FAB" w:rsidRDefault="00251FAB" w:rsidP="00AF1883">
            <w:pPr>
              <w:pStyle w:val="TabellenInhalt"/>
            </w:pPr>
            <w:r>
              <w:rPr>
                <w:rFonts w:ascii="Calibri" w:hAnsi="Calibri" w:cs="Calibri"/>
                <w:b/>
                <w:bCs/>
              </w:rPr>
              <w:t>Aussage 2</w:t>
            </w:r>
          </w:p>
        </w:tc>
      </w:tr>
      <w:tr w:rsidR="00251FAB" w14:paraId="325F9D87" w14:textId="77777777" w:rsidTr="00AF1883">
        <w:tc>
          <w:tcPr>
            <w:tcW w:w="9642" w:type="dxa"/>
            <w:tcBorders>
              <w:left w:val="single" w:sz="1" w:space="0" w:color="000000"/>
              <w:bottom w:val="single" w:sz="1" w:space="0" w:color="000000"/>
              <w:right w:val="single" w:sz="1" w:space="0" w:color="000000"/>
            </w:tcBorders>
            <w:shd w:val="clear" w:color="auto" w:fill="auto"/>
          </w:tcPr>
          <w:p w14:paraId="18354493"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4E948282" w14:textId="77777777" w:rsidR="00251FAB" w:rsidRDefault="00251FAB" w:rsidP="00AF1883">
            <w:pPr>
              <w:pStyle w:val="TabellenInhalt"/>
              <w:jc w:val="center"/>
            </w:pPr>
            <w:r>
              <w:rPr>
                <w:rFonts w:ascii="Calibri" w:hAnsi="Calibri" w:cs="Calibri"/>
                <w:sz w:val="48"/>
                <w:szCs w:val="48"/>
              </w:rPr>
              <w:t>Meine eine Stimme spielt eh keine Rolle</w:t>
            </w:r>
            <w:r w:rsidR="00182B6E">
              <w:rPr>
                <w:rFonts w:ascii="Calibri" w:hAnsi="Calibri" w:cs="Calibri"/>
                <w:sz w:val="48"/>
                <w:szCs w:val="48"/>
              </w:rPr>
              <w:t>.</w:t>
            </w:r>
            <w:r>
              <w:rPr>
                <w:rFonts w:ascii="Calibri" w:hAnsi="Calibri" w:cs="Calibri"/>
                <w:sz w:val="48"/>
                <w:szCs w:val="48"/>
              </w:rPr>
              <w:t>“</w:t>
            </w:r>
          </w:p>
        </w:tc>
      </w:tr>
    </w:tbl>
    <w:p w14:paraId="192B17E4" w14:textId="77777777" w:rsidR="00251FAB" w:rsidRDefault="00251FAB" w:rsidP="00251FAB"/>
    <w:p w14:paraId="2540431F" w14:textId="77777777" w:rsidR="00251FAB" w:rsidRDefault="00251FAB" w:rsidP="00251FAB"/>
    <w:p w14:paraId="2D5BC611" w14:textId="77777777" w:rsidR="00251FAB" w:rsidRDefault="00251FAB" w:rsidP="00251FAB"/>
    <w:p w14:paraId="34CA50CB"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5DFAEB7"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508A54AF" w14:textId="77777777" w:rsidR="00251FAB" w:rsidRDefault="00251FAB" w:rsidP="00AF1883">
            <w:pPr>
              <w:pStyle w:val="TabellenInhalt"/>
            </w:pPr>
            <w:r>
              <w:rPr>
                <w:rFonts w:ascii="Calibri" w:hAnsi="Calibri" w:cs="Calibri"/>
                <w:b/>
                <w:bCs/>
              </w:rPr>
              <w:t xml:space="preserve">Aussage 3 </w:t>
            </w:r>
          </w:p>
        </w:tc>
      </w:tr>
      <w:tr w:rsidR="00251FAB" w14:paraId="47E96FBB" w14:textId="77777777" w:rsidTr="00AF1883">
        <w:tc>
          <w:tcPr>
            <w:tcW w:w="9642" w:type="dxa"/>
            <w:tcBorders>
              <w:left w:val="single" w:sz="1" w:space="0" w:color="000000"/>
              <w:bottom w:val="single" w:sz="1" w:space="0" w:color="000000"/>
              <w:right w:val="single" w:sz="1" w:space="0" w:color="000000"/>
            </w:tcBorders>
            <w:shd w:val="clear" w:color="auto" w:fill="auto"/>
          </w:tcPr>
          <w:p w14:paraId="513E86F5"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66CC5518" w14:textId="77777777" w:rsidR="00251FAB" w:rsidRDefault="00251FAB" w:rsidP="00AF1883">
            <w:pPr>
              <w:pStyle w:val="TabellenInhalt"/>
              <w:jc w:val="center"/>
            </w:pPr>
            <w:r>
              <w:rPr>
                <w:rFonts w:ascii="Calibri" w:hAnsi="Calibri" w:cs="Calibri"/>
                <w:sz w:val="48"/>
                <w:szCs w:val="48"/>
              </w:rPr>
              <w:t>Ich bin unzufrieden mit der Regierung</w:t>
            </w:r>
            <w:r w:rsidR="00182B6E">
              <w:rPr>
                <w:rFonts w:ascii="Calibri" w:hAnsi="Calibri" w:cs="Calibri"/>
                <w:sz w:val="48"/>
                <w:szCs w:val="48"/>
              </w:rPr>
              <w:t>.</w:t>
            </w:r>
            <w:r>
              <w:rPr>
                <w:rFonts w:ascii="Calibri" w:hAnsi="Calibri" w:cs="Calibri"/>
                <w:sz w:val="48"/>
                <w:szCs w:val="48"/>
              </w:rPr>
              <w:t>“</w:t>
            </w:r>
          </w:p>
        </w:tc>
      </w:tr>
    </w:tbl>
    <w:p w14:paraId="617035FE" w14:textId="77777777" w:rsidR="00251FAB" w:rsidRDefault="00251FAB" w:rsidP="00251FAB"/>
    <w:p w14:paraId="28D4420B" w14:textId="77777777" w:rsidR="00251FAB" w:rsidRDefault="00251FAB" w:rsidP="00251FAB"/>
    <w:p w14:paraId="71F661A1" w14:textId="77777777" w:rsidR="00251FAB" w:rsidRDefault="00251FAB" w:rsidP="00251FAB"/>
    <w:p w14:paraId="140C6230"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9487B28"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3A1F994A" w14:textId="77777777" w:rsidR="00251FAB" w:rsidRDefault="00251FAB" w:rsidP="00AF1883">
            <w:pPr>
              <w:pStyle w:val="TabellenInhalt"/>
            </w:pPr>
            <w:r>
              <w:rPr>
                <w:rFonts w:ascii="Calibri" w:hAnsi="Calibri" w:cs="Calibri"/>
                <w:b/>
                <w:bCs/>
              </w:rPr>
              <w:t xml:space="preserve">Aussage 4 </w:t>
            </w:r>
          </w:p>
        </w:tc>
      </w:tr>
      <w:tr w:rsidR="00251FAB" w14:paraId="1F8333A0" w14:textId="77777777" w:rsidTr="00AF1883">
        <w:tc>
          <w:tcPr>
            <w:tcW w:w="9642" w:type="dxa"/>
            <w:tcBorders>
              <w:left w:val="single" w:sz="1" w:space="0" w:color="000000"/>
              <w:bottom w:val="single" w:sz="1" w:space="0" w:color="000000"/>
              <w:right w:val="single" w:sz="1" w:space="0" w:color="000000"/>
            </w:tcBorders>
            <w:shd w:val="clear" w:color="auto" w:fill="auto"/>
          </w:tcPr>
          <w:p w14:paraId="1CA98E1E"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2FBDCD8C" w14:textId="77777777" w:rsidR="00251FAB" w:rsidRDefault="00251FAB" w:rsidP="00AF1883">
            <w:pPr>
              <w:pStyle w:val="TabellenInhalt"/>
              <w:jc w:val="center"/>
            </w:pPr>
            <w:r>
              <w:rPr>
                <w:rFonts w:ascii="Calibri" w:hAnsi="Calibri" w:cs="Calibri"/>
                <w:sz w:val="48"/>
                <w:szCs w:val="48"/>
              </w:rPr>
              <w:t>Es gehen schon genug Leute zur Wahl</w:t>
            </w:r>
            <w:r w:rsidR="00182B6E">
              <w:rPr>
                <w:rFonts w:ascii="Calibri" w:hAnsi="Calibri" w:cs="Calibri"/>
                <w:sz w:val="48"/>
                <w:szCs w:val="48"/>
              </w:rPr>
              <w:t>.</w:t>
            </w:r>
            <w:r>
              <w:rPr>
                <w:rFonts w:ascii="Calibri" w:hAnsi="Calibri" w:cs="Calibri"/>
                <w:sz w:val="48"/>
                <w:szCs w:val="48"/>
              </w:rPr>
              <w:t>“</w:t>
            </w:r>
          </w:p>
        </w:tc>
      </w:tr>
    </w:tbl>
    <w:p w14:paraId="07604AB5" w14:textId="77777777" w:rsidR="00251FAB" w:rsidRDefault="00251FAB" w:rsidP="00251FAB"/>
    <w:p w14:paraId="141EC378" w14:textId="77777777" w:rsidR="00251FAB" w:rsidRDefault="00251FAB" w:rsidP="00251FAB"/>
    <w:p w14:paraId="7B3D9188" w14:textId="77777777" w:rsidR="00251FAB" w:rsidRDefault="00251FAB" w:rsidP="00251FAB"/>
    <w:p w14:paraId="0404FE6E"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2093B8D9"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4EA1645A" w14:textId="77777777" w:rsidR="00251FAB" w:rsidRDefault="00251FAB" w:rsidP="00AF1883">
            <w:pPr>
              <w:pStyle w:val="TabellenInhalt"/>
            </w:pPr>
            <w:r>
              <w:rPr>
                <w:rFonts w:ascii="Calibri" w:hAnsi="Calibri" w:cs="Calibri"/>
                <w:b/>
                <w:bCs/>
              </w:rPr>
              <w:t xml:space="preserve">Aussage 5 </w:t>
            </w:r>
          </w:p>
        </w:tc>
      </w:tr>
      <w:tr w:rsidR="00251FAB" w14:paraId="47256F01" w14:textId="77777777" w:rsidTr="00AF1883">
        <w:tc>
          <w:tcPr>
            <w:tcW w:w="9642" w:type="dxa"/>
            <w:tcBorders>
              <w:left w:val="single" w:sz="1" w:space="0" w:color="000000"/>
              <w:bottom w:val="single" w:sz="1" w:space="0" w:color="000000"/>
              <w:right w:val="single" w:sz="1" w:space="0" w:color="000000"/>
            </w:tcBorders>
            <w:shd w:val="clear" w:color="auto" w:fill="auto"/>
          </w:tcPr>
          <w:p w14:paraId="5E2722BD"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1E6C988F" w14:textId="77777777" w:rsidR="00251FAB" w:rsidRDefault="00251FAB" w:rsidP="00AF1883">
            <w:pPr>
              <w:pStyle w:val="TabellenInhalt"/>
              <w:jc w:val="center"/>
            </w:pPr>
            <w:r>
              <w:rPr>
                <w:rFonts w:ascii="Calibri" w:hAnsi="Calibri" w:cs="Calibri"/>
                <w:sz w:val="48"/>
                <w:szCs w:val="48"/>
              </w:rPr>
              <w:t>Es ändert sich ja sowieso nichts</w:t>
            </w:r>
            <w:r w:rsidR="00182B6E">
              <w:rPr>
                <w:rFonts w:ascii="Calibri" w:hAnsi="Calibri" w:cs="Calibri"/>
                <w:sz w:val="48"/>
                <w:szCs w:val="48"/>
              </w:rPr>
              <w:t>.</w:t>
            </w:r>
            <w:r>
              <w:rPr>
                <w:rFonts w:ascii="Calibri" w:hAnsi="Calibri" w:cs="Calibri"/>
                <w:sz w:val="48"/>
                <w:szCs w:val="48"/>
              </w:rPr>
              <w:t>“</w:t>
            </w:r>
          </w:p>
        </w:tc>
      </w:tr>
    </w:tbl>
    <w:p w14:paraId="02205707" w14:textId="77777777" w:rsidR="00251FAB" w:rsidRDefault="00251FAB" w:rsidP="00251FAB"/>
    <w:p w14:paraId="2DB75CF8" w14:textId="77777777" w:rsidR="00251FAB" w:rsidRDefault="00251FAB" w:rsidP="00251FAB"/>
    <w:sectPr w:rsidR="00251FAB">
      <w:headerReference w:type="default" r:id="rId37"/>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B6DF8F" w14:textId="77777777" w:rsidR="0022419E" w:rsidRDefault="0022419E">
      <w:r>
        <w:separator/>
      </w:r>
    </w:p>
  </w:endnote>
  <w:endnote w:type="continuationSeparator" w:id="0">
    <w:p w14:paraId="06890BBD" w14:textId="77777777" w:rsidR="0022419E" w:rsidRDefault="002241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422872645"/>
      <w:docPartObj>
        <w:docPartGallery w:val="Page Numbers (Bottom of Page)"/>
        <w:docPartUnique/>
      </w:docPartObj>
    </w:sdtPr>
    <w:sdtContent>
      <w:p w14:paraId="22AB6A71" w14:textId="77777777" w:rsidR="008B6431" w:rsidRDefault="008B6431"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51F474C" w14:textId="77777777" w:rsidR="008B6431" w:rsidRDefault="008B6431" w:rsidP="008B64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98D323" w14:textId="77777777" w:rsidR="008B6431" w:rsidRDefault="008B6431" w:rsidP="008B643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51DB2C" w14:textId="77777777" w:rsidR="00251FAB" w:rsidRDefault="00251FA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E27CBD" w14:textId="77777777" w:rsidR="00251FAB" w:rsidRDefault="00251FA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8FF38" w14:textId="77777777" w:rsidR="00251FAB" w:rsidRDefault="00251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C1B302" w14:textId="77777777" w:rsidR="0022419E" w:rsidRDefault="0022419E">
      <w:r>
        <w:separator/>
      </w:r>
    </w:p>
  </w:footnote>
  <w:footnote w:type="continuationSeparator" w:id="0">
    <w:p w14:paraId="614CF9DF" w14:textId="77777777" w:rsidR="0022419E" w:rsidRDefault="002241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F169F" w14:textId="77777777" w:rsidR="00162F98" w:rsidRDefault="000C0208">
    <w:pPr>
      <w:pStyle w:val="Kopfzeile"/>
    </w:pPr>
    <w:r w:rsidRPr="00D11DEB">
      <w:rPr>
        <w:noProof/>
      </w:rPr>
      <w:drawing>
        <wp:anchor distT="0" distB="0" distL="114300" distR="114300" simplePos="0" relativeHeight="251660288" behindDoc="1" locked="0" layoutInCell="1" allowOverlap="1" wp14:anchorId="6F648C86" wp14:editId="7F6FF5D3">
          <wp:simplePos x="0" y="0"/>
          <wp:positionH relativeFrom="column">
            <wp:posOffset>5112574</wp:posOffset>
          </wp:positionH>
          <wp:positionV relativeFrom="paragraph">
            <wp:posOffset>-356694</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1DEB" w:rsidRPr="00D11DEB">
      <w:rPr>
        <w:noProof/>
      </w:rPr>
      <mc:AlternateContent>
        <mc:Choice Requires="wps">
          <w:drawing>
            <wp:anchor distT="0" distB="0" distL="114300" distR="114300" simplePos="0" relativeHeight="251659264" behindDoc="1" locked="0" layoutInCell="1" allowOverlap="1" wp14:anchorId="05369751" wp14:editId="1A57B50D">
              <wp:simplePos x="0" y="0"/>
              <wp:positionH relativeFrom="column">
                <wp:posOffset>-768431</wp:posOffset>
              </wp:positionH>
              <wp:positionV relativeFrom="margin">
                <wp:posOffset>-769404</wp:posOffset>
              </wp:positionV>
              <wp:extent cx="4017523"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523" cy="457200"/>
                      </a:xfrm>
                      <a:prstGeom prst="rect">
                        <a:avLst/>
                      </a:prstGeom>
                      <a:solidFill>
                        <a:srgbClr val="FFFFFF"/>
                      </a:solidFill>
                      <a:ln w="9525">
                        <a:solidFill>
                          <a:sysClr val="window" lastClr="FFFFFF">
                            <a:lumMod val="100000"/>
                            <a:lumOff val="0"/>
                          </a:sysClr>
                        </a:solidFill>
                        <a:miter lim="800000"/>
                        <a:headEnd/>
                        <a:tailEnd/>
                      </a:ln>
                    </wps:spPr>
                    <wps:txb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A0BEBD" id="_x0000_t202" coordsize="21600,21600" o:spt="202" path="m,l,21600r21600,l21600,xe">
              <v:stroke joinstyle="miter"/>
              <v:path gradientshapeok="t" o:connecttype="rect"/>
            </v:shapetype>
            <v:shape id="Textfeld 8" o:spid="_x0000_s1048" type="#_x0000_t202" style="position:absolute;margin-left:-60.5pt;margin-top:-60.6pt;width:316.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" strokecolor="white">
              <v:textbox>
                <w:txbxContent>
                  <w:p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rsidR="00D11DEB" w:rsidRPr="00D11DEB" w:rsidRDefault="00D11DEB" w:rsidP="00D11DEB"/>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9CD20" w14:textId="77777777" w:rsidR="00251FAB" w:rsidRDefault="00251FA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4A913F" w14:textId="77777777" w:rsidR="00251FAB" w:rsidRDefault="0022419E">
    <w:pPr>
      <w:pStyle w:val="Kopfzeile"/>
      <w:tabs>
        <w:tab w:val="clear" w:pos="4536"/>
        <w:tab w:val="clear" w:pos="9072"/>
        <w:tab w:val="left" w:pos="6260"/>
      </w:tabs>
    </w:pPr>
    <w:r>
      <w:rPr>
        <w:noProof/>
      </w:rPr>
      <w:pict w14:anchorId="267C755D">
        <v:shapetype id="_x0000_t202" coordsize="21600,21600" o:spt="202" path="m,l,21600r21600,l21600,xe">
          <v:stroke joinstyle="miter"/>
          <v:path gradientshapeok="t" o:connecttype="rect"/>
        </v:shapetype>
        <v:shape id="Textfeld 47" o:spid="_x0000_s1044" type="#_x0000_t202" style="position:absolute;margin-left:-8.05pt;margin-top:-50.9pt;width:243pt;height:3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" strokecolor="white">
          <o:lock v:ext="edit" aspectratio="t" verticies="t" text="t" shapetype="t"/>
          <v:textbox>
            <w:txbxContent>
              <w:p w14:paraId="3EE42174" w14:textId="77777777" w:rsidR="00251FAB" w:rsidRPr="006C2512" w:rsidRDefault="00251FAB" w:rsidP="00A17C06">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50E42F3D" w14:textId="77777777" w:rsidR="00251FAB" w:rsidRPr="006C2512" w:rsidRDefault="00251FAB" w:rsidP="00A17C06">
                <w:pPr>
                  <w:rPr>
                    <w:lang w:val="en-US"/>
                  </w:rPr>
                </w:pPr>
              </w:p>
            </w:txbxContent>
          </v:textbox>
          <w10:wrap anchory="margin"/>
        </v:shape>
      </w:pict>
    </w:r>
    <w:r>
      <w:rPr>
        <w:noProof/>
      </w:rPr>
      <w:pict w14:anchorId="5CCA55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43" type="#_x0000_t75" alt="" style="position:absolute;margin-left:657pt;margin-top:-18.5pt;width:107.9pt;height:38.9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B70455" w14:textId="77777777" w:rsidR="00251FAB" w:rsidRDefault="00251FA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B5A77" w14:textId="77777777" w:rsidR="00251FAB" w:rsidRDefault="00251FA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A1F629" w14:textId="77777777" w:rsidR="00251FAB" w:rsidRDefault="0022419E">
    <w:pPr>
      <w:pStyle w:val="Kopfzeile"/>
      <w:tabs>
        <w:tab w:val="clear" w:pos="4536"/>
        <w:tab w:val="clear" w:pos="9072"/>
        <w:tab w:val="left" w:pos="6260"/>
      </w:tabs>
    </w:pPr>
    <w:r>
      <w:rPr>
        <w:noProof/>
      </w:rPr>
      <w:pict w14:anchorId="1168D454">
        <v:shapetype id="_x0000_t202" coordsize="21600,21600" o:spt="202" path="m,l,21600r21600,l21600,xe">
          <v:stroke joinstyle="miter"/>
          <v:path gradientshapeok="t" o:connecttype="rect"/>
        </v:shapetype>
        <v:shape id="Textfeld 48" o:spid="_x0000_s1042" type="#_x0000_t202" style="position:absolute;margin-left:-36.85pt;margin-top:-43.5pt;width:243pt;height:3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" strokecolor="white">
          <o:lock v:ext="edit" aspectratio="t" verticies="t" text="t" shapetype="t"/>
          <v:textbox>
            <w:txbxContent>
              <w:p w14:paraId="4199D329" w14:textId="77777777" w:rsidR="00251FAB" w:rsidRPr="006C2512" w:rsidRDefault="00251FAB" w:rsidP="00D9616F">
                <w:pPr>
                  <w:rPr>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 xml:space="preserve">II </w:t>
                </w:r>
              </w:p>
            </w:txbxContent>
          </v:textbox>
          <w10:wrap anchory="margin"/>
        </v:shape>
      </w:pict>
    </w:r>
    <w:r>
      <w:rPr>
        <w:noProof/>
      </w:rPr>
      <w:pict w14:anchorId="561A6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41" type="#_x0000_t75" alt="" style="position:absolute;margin-left:657pt;margin-top:-18.5pt;width:107.9pt;height:38.9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p w14:paraId="7A6D8079" w14:textId="77777777" w:rsidR="00251FAB" w:rsidRDefault="00251FAB">
    <w:pPr>
      <w:pStyle w:val="Kopfzeile"/>
      <w:tabs>
        <w:tab w:val="clear" w:pos="4536"/>
        <w:tab w:val="clear" w:pos="9072"/>
        <w:tab w:val="left" w:pos="6260"/>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A07668" w14:textId="77777777" w:rsidR="00251FAB" w:rsidRDefault="00251FA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45D15" w14:textId="77777777" w:rsidR="00251FAB" w:rsidRDefault="00251FAB"/>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0B7A6" w14:textId="77777777" w:rsidR="00251FAB" w:rsidRDefault="0022419E">
    <w:pPr>
      <w:pStyle w:val="Kopfzeile"/>
      <w:tabs>
        <w:tab w:val="clear" w:pos="4536"/>
        <w:tab w:val="clear" w:pos="9072"/>
        <w:tab w:val="left" w:pos="6260"/>
      </w:tabs>
    </w:pPr>
    <w:r>
      <w:rPr>
        <w:noProof/>
      </w:rPr>
      <w:pict w14:anchorId="7FCDE6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40" type="#_x0000_t75" alt="" style="position:absolute;margin-left:406pt;margin-top:-18.4pt;width:107.9pt;height:38.9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351623">
        <v:shapetype id="_x0000_t202" coordsize="21600,21600" o:spt="202" path="m,l,21600r21600,l21600,xe">
          <v:stroke joinstyle="miter"/>
          <v:path gradientshapeok="t" o:connecttype="rect"/>
        </v:shapetype>
        <v:shape id="Textfeld 49" o:spid="_x0000_s1039" type="#_x0000_t202" alt="" style="position:absolute;margin-left:-35.95pt;margin-top:-46pt;width:243pt;height:36pt;z-index:-2516439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44C672A5"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0C290F8B" w14:textId="77777777" w:rsidR="00251FAB" w:rsidRPr="006C2512" w:rsidRDefault="00251FAB" w:rsidP="00D9616F">
                <w:pPr>
                  <w:rPr>
                    <w:lang w:val="en-US"/>
                  </w:rPr>
                </w:pPr>
              </w:p>
            </w:txbxContent>
          </v:textbox>
          <w10:wrap anchory="margin"/>
        </v:shape>
      </w:pict>
    </w:r>
    <w:r>
      <w:rPr>
        <w:noProof/>
      </w:rPr>
      <w:pict w14:anchorId="247BA863">
        <v:shape id="Bild 6" o:spid="_x0000_s1038" type="#_x0000_t75" alt="" style="position:absolute;margin-left:693.2pt;margin-top:0;width:107.9pt;height:38.9pt;z-index:25166540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639A3B1">
        <v:shape id="Bild 1" o:spid="_x0000_s1037" type="#_x0000_t75" alt="" style="position:absolute;margin-left:657pt;margin-top:-18.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99A461" w14:textId="77777777" w:rsidR="00251FAB" w:rsidRDefault="00251FAB"/>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2E85AC" w14:textId="77777777" w:rsidR="00251FAB" w:rsidRDefault="0022419E">
    <w:pPr>
      <w:pStyle w:val="Kopfzeile"/>
      <w:tabs>
        <w:tab w:val="clear" w:pos="4536"/>
        <w:tab w:val="clear" w:pos="9072"/>
        <w:tab w:val="left" w:pos="6260"/>
      </w:tabs>
    </w:pPr>
    <w:r>
      <w:rPr>
        <w:noProof/>
      </w:rPr>
      <w:pict w14:anchorId="2EA82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alt="" style="position:absolute;margin-left:406pt;margin-top:-18.4pt;width:107.9pt;height:38.9pt;z-index:25167769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05006716">
        <v:shapetype id="_x0000_t202" coordsize="21600,21600" o:spt="202" path="m,l,21600r21600,l21600,xe">
          <v:stroke joinstyle="miter"/>
          <v:path gradientshapeok="t" o:connecttype="rect"/>
        </v:shapetype>
        <v:shape id="Textfeld 57" o:spid="_x0000_s1035" type="#_x0000_t202" alt="" style="position:absolute;margin-left:-35.95pt;margin-top:-46pt;width:243pt;height:36pt;z-index:-2516377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7CC87EF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 LÖSUNG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32BCB090" w14:textId="77777777" w:rsidR="00251FAB" w:rsidRPr="006C2512" w:rsidRDefault="00251FAB" w:rsidP="00D9616F">
                <w:pPr>
                  <w:rPr>
                    <w:lang w:val="en-US"/>
                  </w:rPr>
                </w:pPr>
              </w:p>
            </w:txbxContent>
          </v:textbox>
          <w10:wrap anchory="margin"/>
        </v:shape>
      </w:pict>
    </w:r>
    <w:r>
      <w:rPr>
        <w:noProof/>
      </w:rPr>
      <w:pict w14:anchorId="61D3D2E3">
        <v:shape id="_x0000_s1034" type="#_x0000_t75" alt="" style="position:absolute;margin-left:693.2pt;margin-top:0;width:107.9pt;height:38.9pt;z-index:2516766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F6D0A02">
        <v:shape id="_x0000_s1033" type="#_x0000_t75" alt="" style="position:absolute;margin-left:657pt;margin-top:-18.5pt;width:107.9pt;height:38.9pt;z-index:2516756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256CA" w14:textId="77777777" w:rsidR="00251FAB" w:rsidRDefault="0022419E">
    <w:pPr>
      <w:pStyle w:val="Kopfzeile"/>
      <w:tabs>
        <w:tab w:val="clear" w:pos="4536"/>
        <w:tab w:val="clear" w:pos="9072"/>
        <w:tab w:val="left" w:pos="6260"/>
      </w:tabs>
    </w:pPr>
    <w:r>
      <w:rPr>
        <w:noProof/>
      </w:rPr>
      <w:pict w14:anchorId="357AF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2" type="#_x0000_t75" alt="" style="position:absolute;margin-left:406pt;margin-top:-18.4pt;width:107.9pt;height:38.9pt;z-index:25166950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FAEAAF1">
        <v:shapetype id="_x0000_t202" coordsize="21600,21600" o:spt="202" path="m,l,21600r21600,l21600,xe">
          <v:stroke joinstyle="miter"/>
          <v:path gradientshapeok="t" o:connecttype="rect"/>
        </v:shapetype>
        <v:shape id="Textfeld 28" o:spid="_x0000_s1031" type="#_x0000_t202" style="position:absolute;margin-left:-35.95pt;margin-top:-46pt;width:243pt;height:3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" strokecolor="white">
          <o:lock v:ext="edit" aspectratio="t" verticies="t" text="t" shapetype="t"/>
          <v:textbox>
            <w:txbxContent>
              <w:p w14:paraId="064C97D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3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436A9F46" w14:textId="77777777" w:rsidR="00251FAB" w:rsidRPr="006C2512" w:rsidRDefault="00251FAB" w:rsidP="00D9616F">
                <w:pPr>
                  <w:rPr>
                    <w:lang w:val="en-US"/>
                  </w:rPr>
                </w:pPr>
              </w:p>
            </w:txbxContent>
          </v:textbox>
          <w10:wrap anchory="margin"/>
        </v:shape>
      </w:pict>
    </w:r>
    <w:r>
      <w:rPr>
        <w:noProof/>
      </w:rPr>
      <w:pict w14:anchorId="71C98DCD">
        <v:shape id="_x0000_s1030" type="#_x0000_t75" alt="" style="position:absolute;margin-left:693.2pt;margin-top:0;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1052D6">
        <v:shape id="_x0000_s1029" type="#_x0000_t75" alt="" style="position:absolute;margin-left:657pt;margin-top:-18.5pt;width:107.9pt;height:38.9pt;z-index:25166745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613412" w14:textId="77777777" w:rsidR="00251FAB" w:rsidRDefault="0022419E">
    <w:pPr>
      <w:pStyle w:val="Kopfzeile"/>
      <w:tabs>
        <w:tab w:val="clear" w:pos="4536"/>
        <w:tab w:val="clear" w:pos="9072"/>
        <w:tab w:val="left" w:pos="6260"/>
      </w:tabs>
    </w:pPr>
    <w:r>
      <w:rPr>
        <w:noProof/>
      </w:rPr>
      <w:pict w14:anchorId="2BC1F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406pt;margin-top:-18.4pt;width:107.9pt;height:38.9pt;z-index:25168281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234FB6DA">
        <v:shapetype id="_x0000_t202" coordsize="21600,21600" o:spt="202" path="m,l,21600r21600,l21600,xe">
          <v:stroke joinstyle="miter"/>
          <v:path gradientshapeok="t" o:connecttype="rect"/>
        </v:shapetype>
        <v:shape id="Textfeld 26" o:spid="_x0000_s1027" type="#_x0000_t202" style="position:absolute;margin-left:-35.95pt;margin-top:-46pt;width:243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" strokecolor="white">
          <o:lock v:ext="edit" aspectratio="t" verticies="t" text="t" shapetype="t"/>
          <v:textbox>
            <w:txbxContent>
              <w:p w14:paraId="311CB4A9"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4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354B8EFD" w14:textId="77777777" w:rsidR="00251FAB" w:rsidRPr="006C2512" w:rsidRDefault="00251FAB" w:rsidP="00D9616F">
                <w:pPr>
                  <w:rPr>
                    <w:lang w:val="en-US"/>
                  </w:rPr>
                </w:pPr>
              </w:p>
            </w:txbxContent>
          </v:textbox>
          <w10:wrap anchory="margin"/>
        </v:shape>
      </w:pict>
    </w:r>
    <w:r>
      <w:rPr>
        <w:noProof/>
      </w:rPr>
      <w:pict w14:anchorId="5164500F">
        <v:shape id="_x0000_s1026" type="#_x0000_t75" alt="" style="position:absolute;margin-left:693.2pt;margin-top:0;width:107.9pt;height:38.9pt;z-index:25168179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3173953">
        <v:shape id="_x0000_s1025" type="#_x0000_t75" alt="" style="position:absolute;margin-left:657pt;margin-top:-18.5pt;width:107.9pt;height:38.9pt;z-index:25168076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singleLevel"/>
    <w:tmpl w:val="00000009"/>
    <w:name w:val="WW8Num10"/>
    <w:lvl w:ilvl="0">
      <w:numFmt w:val="bullet"/>
      <w:lvlText w:val=""/>
      <w:lvlJc w:val="left"/>
      <w:pPr>
        <w:tabs>
          <w:tab w:val="num" w:pos="0"/>
        </w:tabs>
        <w:ind w:left="720" w:hanging="360"/>
      </w:pPr>
      <w:rPr>
        <w:rFonts w:ascii="Symbol" w:hAnsi="Symbol" w:cs="OpenSymbol"/>
        <w:sz w:val="22"/>
        <w:szCs w:val="22"/>
      </w:rPr>
    </w:lvl>
  </w:abstractNum>
  <w:abstractNum w:abstractNumId="2" w15:restartNumberingAfterBreak="0">
    <w:nsid w:val="0000000A"/>
    <w:multiLevelType w:val="singleLevel"/>
    <w:tmpl w:val="0000000A"/>
    <w:name w:val="WW8Num11"/>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3" w15:restartNumberingAfterBreak="0">
    <w:nsid w:val="0000000B"/>
    <w:multiLevelType w:val="singleLevel"/>
    <w:tmpl w:val="0000000B"/>
    <w:name w:val="WW8Num12"/>
    <w:lvl w:ilvl="0">
      <w:start w:val="1"/>
      <w:numFmt w:val="lowerLetter"/>
      <w:lvlText w:val="%1)"/>
      <w:lvlJc w:val="left"/>
      <w:pPr>
        <w:tabs>
          <w:tab w:val="num" w:pos="0"/>
        </w:tabs>
        <w:ind w:left="720" w:hanging="360"/>
      </w:pPr>
      <w:rPr>
        <w:rFonts w:ascii="Calibri" w:hAnsi="Calibri" w:cs="Calibri" w:hint="default"/>
        <w:sz w:val="20"/>
        <w:szCs w:val="20"/>
      </w:rPr>
    </w:lvl>
  </w:abstractNum>
  <w:num w:numId="1" w16cid:durableId="1125199882">
    <w:abstractNumId w:val="0"/>
  </w:num>
  <w:num w:numId="2" w16cid:durableId="955058374">
    <w:abstractNumId w:val="1"/>
  </w:num>
  <w:num w:numId="3" w16cid:durableId="1199928627">
    <w:abstractNumId w:val="2"/>
  </w:num>
  <w:num w:numId="4" w16cid:durableId="18810942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D9D"/>
    <w:rsid w:val="000324A3"/>
    <w:rsid w:val="000C0208"/>
    <w:rsid w:val="00126E51"/>
    <w:rsid w:val="00162F98"/>
    <w:rsid w:val="00182B6E"/>
    <w:rsid w:val="001B11E8"/>
    <w:rsid w:val="00211102"/>
    <w:rsid w:val="0022419E"/>
    <w:rsid w:val="00240DF5"/>
    <w:rsid w:val="00251FAB"/>
    <w:rsid w:val="00264F12"/>
    <w:rsid w:val="002B60A0"/>
    <w:rsid w:val="002D6168"/>
    <w:rsid w:val="0030343F"/>
    <w:rsid w:val="003C3D9D"/>
    <w:rsid w:val="00464C04"/>
    <w:rsid w:val="004C588F"/>
    <w:rsid w:val="006546A5"/>
    <w:rsid w:val="006766AF"/>
    <w:rsid w:val="007371D8"/>
    <w:rsid w:val="00753705"/>
    <w:rsid w:val="008B255D"/>
    <w:rsid w:val="008B6431"/>
    <w:rsid w:val="009C4253"/>
    <w:rsid w:val="00B5460A"/>
    <w:rsid w:val="00BC05BB"/>
    <w:rsid w:val="00BE3AD0"/>
    <w:rsid w:val="00D11DEB"/>
    <w:rsid w:val="00D50247"/>
    <w:rsid w:val="00D77616"/>
    <w:rsid w:val="00E3733C"/>
    <w:rsid w:val="00E842A3"/>
    <w:rsid w:val="00E90B37"/>
    <w:rsid w:val="00EB7331"/>
    <w:rsid w:val="00F96A1B"/>
    <w:rsid w:val="00FE3B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BC79D"/>
  <w15:chartTrackingRefBased/>
  <w15:docId w15:val="{66F85E48-BD4F-7740-A09D-11907D6E92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C3D9D"/>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C3D9D"/>
    <w:pPr>
      <w:tabs>
        <w:tab w:val="center" w:pos="4536"/>
        <w:tab w:val="right" w:pos="9072"/>
      </w:tabs>
    </w:pPr>
    <w:rPr>
      <w:rFonts w:cs="Mangal"/>
      <w:szCs w:val="21"/>
    </w:rPr>
  </w:style>
  <w:style w:type="character" w:customStyle="1" w:styleId="KopfzeileZchn">
    <w:name w:val="Kopfzeile Zchn"/>
    <w:basedOn w:val="Absatz-Standardschriftart"/>
    <w:link w:val="Kopfzeile"/>
    <w:rsid w:val="003C3D9D"/>
    <w:rPr>
      <w:rFonts w:ascii="Times New Roman" w:eastAsia="SimSun" w:hAnsi="Times New Roman" w:cs="Mangal"/>
      <w:kern w:val="2"/>
      <w:szCs w:val="21"/>
      <w:lang w:eastAsia="zh-CN" w:bidi="hi-IN"/>
    </w:rPr>
  </w:style>
  <w:style w:type="paragraph" w:styleId="Fuzeile">
    <w:name w:val="footer"/>
    <w:basedOn w:val="Standard"/>
    <w:link w:val="FuzeileZchn"/>
    <w:rsid w:val="003C3D9D"/>
    <w:pPr>
      <w:tabs>
        <w:tab w:val="center" w:pos="4536"/>
        <w:tab w:val="right" w:pos="9072"/>
      </w:tabs>
    </w:pPr>
    <w:rPr>
      <w:rFonts w:cs="Mangal"/>
      <w:szCs w:val="21"/>
    </w:rPr>
  </w:style>
  <w:style w:type="character" w:customStyle="1" w:styleId="FuzeileZchn">
    <w:name w:val="Fußzeile Zchn"/>
    <w:basedOn w:val="Absatz-Standardschriftart"/>
    <w:link w:val="Fuzeile"/>
    <w:rsid w:val="003C3D9D"/>
    <w:rPr>
      <w:rFonts w:ascii="Times New Roman" w:eastAsia="SimSun" w:hAnsi="Times New Roman" w:cs="Mangal"/>
      <w:kern w:val="2"/>
      <w:szCs w:val="21"/>
      <w:lang w:eastAsia="zh-CN" w:bidi="hi-IN"/>
    </w:rPr>
  </w:style>
  <w:style w:type="character" w:styleId="Seitenzahl">
    <w:name w:val="page number"/>
    <w:basedOn w:val="Absatz-Standardschriftart"/>
    <w:uiPriority w:val="99"/>
    <w:semiHidden/>
    <w:unhideWhenUsed/>
    <w:rsid w:val="008B6431"/>
  </w:style>
  <w:style w:type="paragraph" w:customStyle="1" w:styleId="TabellenInhalt">
    <w:name w:val="Tabellen Inhalt"/>
    <w:basedOn w:val="Standard"/>
    <w:rsid w:val="00251FAB"/>
    <w:pPr>
      <w:suppressLineNumbers/>
    </w:pPr>
  </w:style>
  <w:style w:type="paragraph" w:styleId="StandardWeb">
    <w:name w:val="Normal (Web)"/>
    <w:basedOn w:val="Standard"/>
    <w:uiPriority w:val="99"/>
    <w:semiHidden/>
    <w:unhideWhenUsed/>
    <w:rsid w:val="00211102"/>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90303510">
      <w:bodyDiv w:val="1"/>
      <w:marLeft w:val="0"/>
      <w:marRight w:val="0"/>
      <w:marTop w:val="0"/>
      <w:marBottom w:val="0"/>
      <w:divBdr>
        <w:top w:val="none" w:sz="0" w:space="0" w:color="auto"/>
        <w:left w:val="none" w:sz="0" w:space="0" w:color="auto"/>
        <w:bottom w:val="none" w:sz="0" w:space="0" w:color="auto"/>
        <w:right w:val="none" w:sz="0" w:space="0" w:color="auto"/>
      </w:divBdr>
      <w:divsChild>
        <w:div w:id="125855176">
          <w:marLeft w:val="0"/>
          <w:marRight w:val="0"/>
          <w:marTop w:val="0"/>
          <w:marBottom w:val="0"/>
          <w:divBdr>
            <w:top w:val="none" w:sz="0" w:space="0" w:color="auto"/>
            <w:left w:val="none" w:sz="0" w:space="0" w:color="auto"/>
            <w:bottom w:val="none" w:sz="0" w:space="0" w:color="auto"/>
            <w:right w:val="none" w:sz="0" w:space="0" w:color="auto"/>
          </w:divBdr>
          <w:divsChild>
            <w:div w:id="633562816">
              <w:marLeft w:val="0"/>
              <w:marRight w:val="0"/>
              <w:marTop w:val="0"/>
              <w:marBottom w:val="0"/>
              <w:divBdr>
                <w:top w:val="none" w:sz="0" w:space="0" w:color="auto"/>
                <w:left w:val="none" w:sz="0" w:space="0" w:color="auto"/>
                <w:bottom w:val="none" w:sz="0" w:space="0" w:color="auto"/>
                <w:right w:val="none" w:sz="0" w:space="0" w:color="auto"/>
              </w:divBdr>
              <w:divsChild>
                <w:div w:id="34694736">
                  <w:marLeft w:val="0"/>
                  <w:marRight w:val="0"/>
                  <w:marTop w:val="0"/>
                  <w:marBottom w:val="0"/>
                  <w:divBdr>
                    <w:top w:val="none" w:sz="0" w:space="0" w:color="auto"/>
                    <w:left w:val="none" w:sz="0" w:space="0" w:color="auto"/>
                    <w:bottom w:val="none" w:sz="0" w:space="0" w:color="auto"/>
                    <w:right w:val="none" w:sz="0" w:space="0" w:color="auto"/>
                  </w:divBdr>
                  <w:divsChild>
                    <w:div w:id="197502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5.xml"/><Relationship Id="rId26" Type="http://schemas.openxmlformats.org/officeDocument/2006/relationships/image" Target="media/image10.png"/><Relationship Id="rId39" Type="http://schemas.openxmlformats.org/officeDocument/2006/relationships/theme" Target="theme/theme1.xml"/><Relationship Id="rId21" Type="http://schemas.openxmlformats.org/officeDocument/2006/relationships/image" Target="media/image8.png"/><Relationship Id="rId34" Type="http://schemas.openxmlformats.org/officeDocument/2006/relationships/header" Target="header11.xml"/><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header" Target="header4.xml"/><Relationship Id="rId25" Type="http://schemas.openxmlformats.org/officeDocument/2006/relationships/image" Target="media/image9.png"/><Relationship Id="rId33" Type="http://schemas.openxmlformats.org/officeDocument/2006/relationships/image" Target="media/image14.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image" Target="media/image7.png"/><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header" Target="header13.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image" Target="media/image12.png"/><Relationship Id="rId36" Type="http://schemas.openxmlformats.org/officeDocument/2006/relationships/header" Target="header12.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header" Target="header9.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header" Target="header3.xml"/><Relationship Id="rId22" Type="http://schemas.openxmlformats.org/officeDocument/2006/relationships/header" Target="header5.xml"/><Relationship Id="rId27" Type="http://schemas.openxmlformats.org/officeDocument/2006/relationships/image" Target="media/image11.png"/><Relationship Id="rId30" Type="http://schemas.openxmlformats.org/officeDocument/2006/relationships/header" Target="header8.xml"/><Relationship Id="rId35" Type="http://schemas.openxmlformats.org/officeDocument/2006/relationships/image" Target="media/image15.png"/><Relationship Id="rId8" Type="http://schemas.openxmlformats.org/officeDocument/2006/relationships/footer" Target="footer1.xml"/><Relationship Id="rId3" Type="http://schemas.openxmlformats.org/officeDocument/2006/relationships/settings" Target="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904</Words>
  <Characters>5699</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Janet Meschede</cp:lastModifiedBy>
  <cp:revision>10</cp:revision>
  <dcterms:created xsi:type="dcterms:W3CDTF">2020-12-21T13:20:00Z</dcterms:created>
  <dcterms:modified xsi:type="dcterms:W3CDTF">2025-07-03T10:07:00Z</dcterms:modified>
</cp:coreProperties>
</file>