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:rsidR="002A2371" w:rsidRPr="004F18D4" w:rsidRDefault="002A2371" w:rsidP="002A2371">
      <w:pPr>
        <w:rPr>
          <w:rFonts w:ascii="Calibri" w:hAnsi="Calibri" w:cs="Calibri"/>
          <w:b/>
          <w:bCs/>
        </w:rPr>
      </w:pP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2A2371" w:rsidRDefault="002A2371" w:rsidP="002A2371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4F18D4" w:rsidRDefault="004F18D4" w:rsidP="002A2371"/>
    <w:p w:rsidR="002A2371" w:rsidRDefault="004F18D4" w:rsidP="002A2371">
      <w:pPr>
        <w:jc w:val="center"/>
      </w:pPr>
      <w:r>
        <w:rPr>
          <w:noProof/>
        </w:rPr>
        <w:drawing>
          <wp:inline distT="0" distB="0" distL="0" distR="0">
            <wp:extent cx="6235430" cy="4726536"/>
            <wp:effectExtent l="0" t="0" r="63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schirmfoto 2020-12-21 um 15.21.4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67" cy="473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8D4" w:rsidRDefault="004F18D4" w:rsidP="002A2371">
      <w:pPr>
        <w:jc w:val="center"/>
      </w:pPr>
    </w:p>
    <w:p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:rsidR="002A2371" w:rsidRPr="004F18D4" w:rsidRDefault="002A2371" w:rsidP="002A2371">
      <w:pPr>
        <w:rPr>
          <w:rFonts w:ascii="Calibri" w:hAnsi="Calibri" w:cs="Calibri"/>
          <w:b/>
          <w:bCs/>
        </w:rPr>
      </w:pP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2A2371" w:rsidRDefault="002A2371" w:rsidP="002A237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2A2371" w:rsidRDefault="002A2371" w:rsidP="002A237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E711A5D" wp14:editId="740D2B5D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3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3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24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25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26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28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9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31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32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3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D1399" id="Group 21" o:spid="_x0000_s1026" style="position:absolute;margin-left:119.45pt;margin-top:29.55pt;width:489.4pt;height:345.95pt;z-index:251664384" coordorigin="3877,3423" coordsize="9788,691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">
                <v:roundrect id="AutoShape 22" o:spid="_x0000_s1027" style="position:absolute;left:3877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">
                  <v:path arrowok="t"/>
                </v:roundrect>
                <v:roundrect id="AutoShape 23" o:spid="_x0000_s1028" style="position:absolute;left:6421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">
                  <v:path arrowok="t"/>
                </v:roundrect>
                <v:roundrect id="AutoShape 24" o:spid="_x0000_s1029" style="position:absolute;left:8958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">
                  <v:path arrowok="t"/>
                </v:roundrect>
                <v:roundrect id="AutoShape 25" o:spid="_x0000_s1030" style="position:absolute;left:11494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">
                  <v:path arrowok="t"/>
                </v:roundrect>
                <v:roundrect id="AutoShape 26" o:spid="_x0000_s1031" style="position:absolute;left:3877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">
                  <v:path arrowok="t"/>
                </v:roundrect>
                <v:roundrect id="AutoShape 27" o:spid="_x0000_s1032" style="position:absolute;left:6421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">
                  <v:path arrowok="t"/>
                </v:roundrect>
                <v:roundrect id="AutoShape 28" o:spid="_x0000_s1033" style="position:absolute;left:8958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">
                  <v:path arrowok="t"/>
                </v:roundrect>
                <v:roundrect id="AutoShape 29" o:spid="_x0000_s1034" style="position:absolute;left:11494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">
                  <v:path arrowok="t"/>
                </v:roundrect>
                <v:roundrect id="AutoShape 30" o:spid="_x0000_s1035" style="position:absolute;left:3877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">
                  <v:path arrowok="t"/>
                </v:roundrect>
                <v:roundrect id="AutoShape 31" o:spid="_x0000_s1036" style="position:absolute;left:6421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">
                  <v:path arrowok="t"/>
                </v:roundrect>
                <v:roundrect id="AutoShape 32" o:spid="_x0000_s1037" style="position:absolute;left:8958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">
                  <v:path arrowok="t"/>
                </v:roundrect>
                <v:roundrect id="AutoShape 33" o:spid="_x0000_s1038" style="position:absolute;left:11494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">
                  <v:path arrowok="t"/>
                </v:roundrect>
              </v:group>
            </w:pict>
          </mc:Fallback>
        </mc:AlternateContent>
      </w:r>
    </w:p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/>
    <w:p w:rsidR="002A2371" w:rsidRDefault="002A2371">
      <w:pPr>
        <w:sectPr w:rsidR="002A2371" w:rsidSect="00CC5B4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14579" w:type="dxa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3F8E" w:rsidTr="0089436F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A41439" w:rsidRDefault="005F3C4C" w:rsidP="00EC35F6">
            <w:pPr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>
                  <wp:extent cx="2773744" cy="1540510"/>
                  <wp:effectExtent l="0" t="0" r="0" b="0"/>
                  <wp:docPr id="88440399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403993" name="Grafik 88440399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8144" cy="154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41439" w:rsidRDefault="00A41439" w:rsidP="00EC35F6">
            <w:pPr>
              <w:jc w:val="center"/>
              <w:rPr>
                <w:sz w:val="16"/>
                <w:szCs w:val="16"/>
              </w:rPr>
            </w:pPr>
          </w:p>
          <w:p w:rsidR="00EC35F6" w:rsidRPr="00A41439" w:rsidRDefault="005F3C4C" w:rsidP="00A41439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de-DE" w:bidi="ar-SA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Haus des Landtags</w:t>
            </w:r>
            <w:r w:rsidR="00A41439" w:rsidRP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A41439" w:rsidRPr="00A41439">
              <w:rPr>
                <w:rStyle w:val="copyright-sign"/>
                <w:rFonts w:ascii="Calibri" w:hAnsi="Calibri" w:cs="Calibri"/>
                <w:sz w:val="20"/>
                <w:szCs w:val="20"/>
              </w:rPr>
              <w:t>©</w:t>
            </w:r>
            <w:r w:rsidR="00A41439" w:rsidRPr="00A41439">
              <w:rPr>
                <w:rFonts w:ascii="Calibri" w:hAnsi="Calibri" w:cs="Calibri"/>
                <w:sz w:val="20"/>
                <w:szCs w:val="20"/>
              </w:rPr>
              <w:t xml:space="preserve"> Landtag </w:t>
            </w:r>
            <w:r>
              <w:rPr>
                <w:rFonts w:ascii="Calibri" w:hAnsi="Calibri" w:cs="Calibri"/>
                <w:sz w:val="20"/>
                <w:szCs w:val="20"/>
              </w:rPr>
              <w:t>von Baden-Württemberg</w:t>
            </w:r>
            <w:r w:rsidR="00123EAF">
              <w:rPr>
                <w:sz w:val="16"/>
                <w:szCs w:val="16"/>
              </w:rPr>
              <w:t xml:space="preserve"> 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C35F6" w:rsidRDefault="00EC35F6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A41439" w:rsidRDefault="00A41439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  <w:r>
              <w:rPr>
                <w:rFonts w:ascii="Calibri" w:hAnsi="Calibri" w:cs="Calibri"/>
                <w:sz w:val="64"/>
                <w:szCs w:val="64"/>
              </w:rPr>
              <w:t xml:space="preserve">Landtag </w:t>
            </w:r>
          </w:p>
          <w:p w:rsidR="00E33F8E" w:rsidRDefault="00601670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Baden-Württemberg</w:t>
            </w:r>
            <w:r w:rsidR="00E33F8E">
              <w:rPr>
                <w:rFonts w:ascii="Calibri" w:hAnsi="Calibri" w:cs="Calibri"/>
                <w:sz w:val="64"/>
                <w:szCs w:val="64"/>
              </w:rPr>
              <w:t xml:space="preserve"> </w:t>
            </w:r>
          </w:p>
        </w:tc>
      </w:tr>
      <w:tr w:rsidR="00E33F8E" w:rsidTr="0089436F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E358CB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 w:rsidR="00EC35F6">
              <w:rPr>
                <w:rFonts w:ascii="Calibri" w:hAnsi="Calibri" w:cs="Calibri"/>
              </w:rPr>
              <w:t xml:space="preserve">m </w:t>
            </w:r>
            <w:proofErr w:type="gramStart"/>
            <w:r>
              <w:rPr>
                <w:rFonts w:ascii="Calibri" w:hAnsi="Calibri" w:cs="Calibri"/>
              </w:rPr>
              <w:t xml:space="preserve">_ 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_</w:t>
            </w:r>
            <w:proofErr w:type="gramEnd"/>
            <w:r w:rsidR="00EC35F6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601670">
              <w:rPr>
                <w:rFonts w:ascii="Calibri" w:hAnsi="Calibri" w:cs="Calibri"/>
              </w:rPr>
              <w:t>Baden-Württemberg</w:t>
            </w:r>
            <w:r w:rsidR="00A41439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>arbeiten Politiker</w:t>
            </w:r>
            <w:r w:rsidR="00A41439">
              <w:rPr>
                <w:rFonts w:ascii="Calibri" w:hAnsi="Calibri" w:cs="Calibri"/>
              </w:rPr>
              <w:t>innen und Politiker</w:t>
            </w:r>
            <w:r w:rsidR="00EC35F6">
              <w:rPr>
                <w:rFonts w:ascii="Calibri" w:hAnsi="Calibri" w:cs="Calibri"/>
              </w:rPr>
              <w:t xml:space="preserve">, </w:t>
            </w:r>
            <w:r w:rsidR="00E358CB">
              <w:rPr>
                <w:rFonts w:ascii="Calibri" w:hAnsi="Calibri" w:cs="Calibri"/>
              </w:rPr>
              <w:t xml:space="preserve">sie heißen </w:t>
            </w:r>
            <w:r w:rsidR="00EC35F6">
              <w:rPr>
                <w:rFonts w:ascii="Calibri" w:hAnsi="Calibri" w:cs="Calibri"/>
              </w:rPr>
              <w:t xml:space="preserve"> </w:t>
            </w:r>
          </w:p>
          <w:p w:rsidR="00EC35F6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. 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 xml:space="preserve">Sie werden alle </w:t>
            </w:r>
            <w:r w:rsidR="00A41439">
              <w:rPr>
                <w:rFonts w:ascii="Calibri" w:hAnsi="Calibri" w:cs="Calibri"/>
              </w:rPr>
              <w:t>5</w:t>
            </w:r>
            <w:r w:rsidR="00EC35F6">
              <w:rPr>
                <w:rFonts w:ascii="Calibri" w:hAnsi="Calibri" w:cs="Calibri"/>
              </w:rPr>
              <w:t xml:space="preserve"> Jahre bei den </w:t>
            </w:r>
            <w:r w:rsidR="00A41439">
              <w:rPr>
                <w:rFonts w:ascii="Calibri" w:hAnsi="Calibri" w:cs="Calibri"/>
              </w:rPr>
              <w:t>Landtags</w:t>
            </w:r>
            <w:r w:rsidR="00EC35F6"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proofErr w:type="gramEnd"/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EC35F6">
              <w:rPr>
                <w:rFonts w:ascii="Calibri" w:hAnsi="Calibri" w:cs="Calibri"/>
              </w:rPr>
              <w:t xml:space="preserve"> durch das _  _  _  _ gewählt</w:t>
            </w:r>
            <w:r>
              <w:rPr>
                <w:rFonts w:ascii="Calibri" w:hAnsi="Calibri" w:cs="Calibri"/>
              </w:rPr>
              <w:t xml:space="preserve">. </w:t>
            </w:r>
          </w:p>
          <w:p w:rsidR="00EC35F6" w:rsidRPr="00E358CB" w:rsidRDefault="00EC35F6" w:rsidP="00EC35F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Diese Abgeordneten gehören verschiedenen</w:t>
            </w:r>
            <w:r w:rsidR="00E33F8E">
              <w:rPr>
                <w:rFonts w:ascii="Calibri" w:hAnsi="Calibri" w:cs="Calibri"/>
              </w:rPr>
              <w:t xml:space="preserve"> </w:t>
            </w:r>
            <w:proofErr w:type="gramStart"/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proofErr w:type="gramEnd"/>
            <w:r w:rsidR="00E33F8E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_ an.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Abgeordneten sprechen und entscheiden z.B. über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_. 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</w:t>
            </w:r>
            <w:proofErr w:type="gramStart"/>
            <w:r w:rsidR="00E358CB">
              <w:rPr>
                <w:rFonts w:ascii="Calibri" w:hAnsi="Calibri" w:cs="Calibri"/>
              </w:rPr>
              <w:t>_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 des </w:t>
            </w:r>
            <w:r w:rsidR="00A41439">
              <w:rPr>
                <w:rFonts w:ascii="Calibri" w:hAnsi="Calibri" w:cs="Calibri"/>
              </w:rPr>
              <w:t>Landtags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sind öffentlich, </w:t>
            </w:r>
            <w:r w:rsidR="00A41439">
              <w:rPr>
                <w:rFonts w:ascii="Calibri" w:hAnsi="Calibri" w:cs="Calibri"/>
              </w:rPr>
              <w:t>das heißt man kann auch zu sehen, was dort diskutiert wird.</w:t>
            </w:r>
            <w:r w:rsidR="00E358CB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E33F8E" w:rsidRDefault="00E33F8E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3F8E" w:rsidRDefault="00EC35F6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Abgeordnete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proofErr w:type="spellStart"/>
            <w:r>
              <w:rPr>
                <w:rFonts w:ascii="Calibri" w:hAnsi="Calibri" w:cs="Calibri"/>
                <w:sz w:val="32"/>
                <w:szCs w:val="32"/>
              </w:rPr>
              <w:t>wahlen</w:t>
            </w:r>
            <w:proofErr w:type="spellEnd"/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:rsidR="00E33F8E" w:rsidRDefault="00E33F8E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C35F6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- - </w:t>
            </w:r>
          </w:p>
          <w:p w:rsidR="00E358CB" w:rsidRDefault="00E358CB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3F8E" w:rsidRDefault="00E358CB" w:rsidP="00E358CB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Sitzungen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</w:p>
        </w:tc>
      </w:tr>
      <w:tr w:rsidR="00E33F8E" w:rsidTr="0089436F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41439">
              <w:rPr>
                <w:rFonts w:ascii="Calibri" w:hAnsi="Calibri" w:cs="Calibri"/>
                <w:b/>
                <w:bCs/>
              </w:rPr>
              <w:t>Land</w:t>
            </w:r>
            <w:r w:rsidRPr="008A7460">
              <w:rPr>
                <w:rFonts w:ascii="Calibri" w:hAnsi="Calibri" w:cs="Calibri"/>
                <w:b/>
                <w:bCs/>
              </w:rPr>
              <w:t>tag“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:rsidR="00E358CB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58CB" w:rsidRDefault="00E358CB" w:rsidP="00E358CB">
            <w:pPr>
              <w:pStyle w:val="Textkrper"/>
              <w:spacing w:after="0"/>
            </w:pPr>
          </w:p>
          <w:p w:rsidR="00E358CB" w:rsidRDefault="00E358CB" w:rsidP="00E358CB">
            <w:pPr>
              <w:pStyle w:val="Textkrper"/>
              <w:spacing w:after="0"/>
            </w:pPr>
          </w:p>
          <w:p w:rsidR="008A7460" w:rsidRPr="00E358CB" w:rsidRDefault="008A7460" w:rsidP="00E358CB">
            <w:pPr>
              <w:pStyle w:val="Textkrper"/>
              <w:spacing w:after="0"/>
            </w:pPr>
          </w:p>
        </w:tc>
      </w:tr>
      <w:tr w:rsidR="00E33F8E" w:rsidTr="0089436F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Abgeordnete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Menschen, die bei Wahlen vom Volk gewählt werden und im Namen des Volks an den </w:t>
            </w:r>
            <w:r w:rsidR="00A41439">
              <w:rPr>
                <w:rFonts w:ascii="Calibri" w:hAnsi="Calibri" w:cs="Calibri"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„abgeordnet“ sind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Regelungen des Staates, an die sich jeder halten muss</w:t>
            </w:r>
          </w:p>
          <w:p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E33F8E" w:rsidRPr="008A7460" w:rsidRDefault="00E358CB">
            <w:pPr>
              <w:pStyle w:val="Textkrper"/>
              <w:spacing w:after="0"/>
              <w:rPr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Politiker</w:t>
            </w:r>
            <w:r w:rsidR="00A41439">
              <w:rPr>
                <w:rFonts w:ascii="Calibri" w:hAnsi="Calibri" w:cs="Calibri"/>
                <w:b/>
                <w:bCs/>
                <w:sz w:val="20"/>
                <w:szCs w:val="20"/>
              </w:rPr>
              <w:t>/Politikerin</w:t>
            </w:r>
            <w:r w:rsidR="00E33F8E" w:rsidRPr="008A7460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="00A41439">
              <w:rPr>
                <w:rFonts w:ascii="Calibri" w:hAnsi="Calibri" w:cs="Calibri"/>
                <w:sz w:val="20"/>
                <w:szCs w:val="20"/>
              </w:rPr>
              <w:t>eine Person, die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z.B. für eine Partei arbeitet und in den Bundestag gewählt werden möchte</w:t>
            </w:r>
          </w:p>
          <w:p w:rsidR="00E33F8E" w:rsidRDefault="00E33F8E">
            <w:pPr>
              <w:pStyle w:val="Textkrper"/>
              <w:spacing w:after="0"/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="00F13E01" w:rsidRPr="008A7460">
              <w:rPr>
                <w:rFonts w:ascii="Calibri" w:hAnsi="Calibri" w:cs="Calibri"/>
                <w:sz w:val="20"/>
                <w:szCs w:val="20"/>
              </w:rPr>
              <w:t>D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</w:tc>
      </w:tr>
    </w:tbl>
    <w:p w:rsidR="00094554" w:rsidRDefault="00094554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58CB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58CB" w:rsidRDefault="00A82DC8" w:rsidP="007C6821">
            <w:pPr>
              <w:jc w:val="center"/>
            </w:pPr>
            <w:r>
              <w:fldChar w:fldCharType="begin"/>
            </w:r>
            <w:r>
              <w:instrText xml:space="preserve"> INCLUDEPICTURE "https://www.bundestag.de/resource/image/451970/16x9/1140/642/87c92d328c12654bd920fb1732528e82/Ok/gruppenbild_gross.jpg"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604770" cy="1467485"/>
                  <wp:effectExtent l="0" t="0" r="0" b="0"/>
                  <wp:docPr id="9" name="Bild 3" descr="Im Bundestag arbeiten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 Bundestag arbeiten die Abgeordneten."/>
                          <pic:cNvPicPr>
                            <a:picLocks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46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E358CB" w:rsidRPr="00EC35F6" w:rsidRDefault="00A82DC8" w:rsidP="007C6821">
            <w:pPr>
              <w:jc w:val="center"/>
              <w:rPr>
                <w:sz w:val="16"/>
                <w:szCs w:val="16"/>
              </w:rPr>
            </w:pPr>
            <w:r w:rsidRPr="00A82DC8">
              <w:rPr>
                <w:sz w:val="16"/>
                <w:szCs w:val="16"/>
              </w:rPr>
              <w:t>https://www.bundestag.de/leichte_sprache/was_macht_der_bundestag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E358CB" w:rsidRDefault="00A82DC8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Partei</w:t>
            </w:r>
            <w:r w:rsidR="000D2774">
              <w:rPr>
                <w:rFonts w:ascii="Calibri" w:hAnsi="Calibri" w:cs="Calibri"/>
                <w:sz w:val="64"/>
                <w:szCs w:val="64"/>
              </w:rPr>
              <w:t>en</w:t>
            </w:r>
          </w:p>
        </w:tc>
      </w:tr>
      <w:tr w:rsidR="00E358CB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A82DC8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Menschen schließen sich zu </w:t>
            </w:r>
            <w:r w:rsidR="005F3C4C">
              <w:rPr>
                <w:rFonts w:ascii="Calibri" w:hAnsi="Calibri" w:cs="Calibri"/>
              </w:rPr>
              <w:t xml:space="preserve">einer </w:t>
            </w:r>
            <w:proofErr w:type="gramStart"/>
            <w:r w:rsidR="005F3C4C">
              <w:rPr>
                <w:rFonts w:ascii="Calibri" w:hAnsi="Calibri" w:cs="Calibri"/>
              </w:rPr>
              <w:t>_</w:t>
            </w:r>
            <w:r w:rsidR="00E358CB">
              <w:rPr>
                <w:rFonts w:ascii="Calibri" w:hAnsi="Calibri" w:cs="Calibri"/>
              </w:rPr>
              <w:t xml:space="preserve">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</w:t>
            </w:r>
            <w:r>
              <w:rPr>
                <w:rFonts w:ascii="Calibri" w:hAnsi="Calibri" w:cs="Calibri"/>
              </w:rPr>
              <w:t xml:space="preserve"> zusammen oder treten einer Partei bei, weil sie ähnliche politische </w:t>
            </w:r>
            <w:r w:rsidR="00E358CB">
              <w:rPr>
                <w:rFonts w:ascii="Calibri" w:hAnsi="Calibri" w:cs="Calibri"/>
              </w:rPr>
              <w:t>_  _  _  _  _  _  _  _  _</w:t>
            </w:r>
            <w:r>
              <w:rPr>
                <w:rFonts w:ascii="Calibri" w:hAnsi="Calibri" w:cs="Calibri"/>
              </w:rPr>
              <w:t xml:space="preserve"> </w:t>
            </w:r>
            <w:r w:rsidR="005F3C4C">
              <w:rPr>
                <w:rFonts w:ascii="Calibri" w:hAnsi="Calibri" w:cs="Calibri"/>
              </w:rPr>
              <w:t xml:space="preserve"> _ </w:t>
            </w:r>
            <w:r>
              <w:rPr>
                <w:rFonts w:ascii="Calibri" w:hAnsi="Calibri" w:cs="Calibri"/>
              </w:rPr>
              <w:t>oder Ziele haben</w:t>
            </w:r>
            <w:r w:rsidR="00E358CB">
              <w:rPr>
                <w:rFonts w:ascii="Calibri" w:hAnsi="Calibri" w:cs="Calibri"/>
              </w:rPr>
              <w:t xml:space="preserve">.  </w:t>
            </w:r>
          </w:p>
          <w:p w:rsid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einer Partei sind überzeugt, dass sie zusammen mehr erreichen, als wenn jeder für sich alleine arbeitet. Im _ _ _ _ _ _ </w:t>
            </w:r>
            <w:proofErr w:type="gramStart"/>
            <w:r>
              <w:rPr>
                <w:rFonts w:ascii="Calibri" w:hAnsi="Calibri" w:cs="Calibri"/>
              </w:rPr>
              <w:t xml:space="preserve">_ </w:t>
            </w:r>
            <w:r w:rsidR="005F3C4C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sind</w:t>
            </w:r>
            <w:proofErr w:type="gramEnd"/>
            <w:r>
              <w:rPr>
                <w:rFonts w:ascii="Calibri" w:hAnsi="Calibri" w:cs="Calibri"/>
              </w:rPr>
              <w:t xml:space="preserve"> aktuell </w:t>
            </w:r>
            <w:r w:rsidR="00A41439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Parteien vertreten: </w:t>
            </w:r>
            <w:r w:rsidR="00F83EF8">
              <w:rPr>
                <w:rFonts w:ascii="Calibri" w:hAnsi="Calibri" w:cs="Calibri"/>
              </w:rPr>
              <w:t>GRÜNE</w:t>
            </w:r>
            <w:r>
              <w:rPr>
                <w:rFonts w:ascii="Calibri" w:hAnsi="Calibri" w:cs="Calibri"/>
              </w:rPr>
              <w:t xml:space="preserve">, </w:t>
            </w:r>
            <w:r w:rsidR="00A41439">
              <w:rPr>
                <w:rFonts w:ascii="Calibri" w:hAnsi="Calibri" w:cs="Calibri"/>
              </w:rPr>
              <w:t>CDU</w:t>
            </w:r>
            <w:r>
              <w:rPr>
                <w:rFonts w:ascii="Calibri" w:hAnsi="Calibri" w:cs="Calibri"/>
              </w:rPr>
              <w:t xml:space="preserve">, </w:t>
            </w:r>
            <w:r w:rsidR="00F83EF8">
              <w:rPr>
                <w:rFonts w:ascii="Calibri" w:hAnsi="Calibri" w:cs="Calibri"/>
              </w:rPr>
              <w:t>SPD</w:t>
            </w:r>
            <w:r>
              <w:rPr>
                <w:rFonts w:ascii="Calibri" w:hAnsi="Calibri" w:cs="Calibri"/>
              </w:rPr>
              <w:t>, FDP</w:t>
            </w:r>
            <w:r w:rsidR="00F83EF8">
              <w:rPr>
                <w:rFonts w:ascii="Calibri" w:hAnsi="Calibri" w:cs="Calibri"/>
              </w:rPr>
              <w:t>/DVP</w:t>
            </w:r>
            <w:r>
              <w:rPr>
                <w:rFonts w:ascii="Calibri" w:hAnsi="Calibri" w:cs="Calibri"/>
              </w:rPr>
              <w:t xml:space="preserve"> und </w:t>
            </w:r>
            <w:r w:rsidR="00764EC0">
              <w:rPr>
                <w:rFonts w:ascii="Calibri" w:hAnsi="Calibri" w:cs="Calibri"/>
              </w:rPr>
              <w:t>AfD</w:t>
            </w:r>
            <w:r>
              <w:rPr>
                <w:rFonts w:ascii="Calibri" w:hAnsi="Calibri" w:cs="Calibri"/>
              </w:rPr>
              <w:t xml:space="preserve">.  </w:t>
            </w:r>
            <w:r w:rsidR="00E358CB">
              <w:rPr>
                <w:rFonts w:ascii="Calibri" w:hAnsi="Calibri" w:cs="Calibri"/>
              </w:rPr>
              <w:t xml:space="preserve"> </w:t>
            </w:r>
          </w:p>
          <w:p w:rsidR="00E358CB" w:rsidRP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Vor </w:t>
            </w:r>
            <w:r w:rsidR="00A41439">
              <w:rPr>
                <w:rFonts w:ascii="Calibri" w:hAnsi="Calibri" w:cs="Calibri"/>
              </w:rPr>
              <w:t>Landtagswahlen</w:t>
            </w:r>
            <w:r>
              <w:rPr>
                <w:rFonts w:ascii="Calibri" w:hAnsi="Calibri" w:cs="Calibri"/>
              </w:rPr>
              <w:t xml:space="preserve"> findet </w:t>
            </w:r>
            <w:proofErr w:type="gramStart"/>
            <w:r>
              <w:rPr>
                <w:rFonts w:ascii="Calibri" w:hAnsi="Calibri" w:cs="Calibri"/>
              </w:rPr>
              <w:t xml:space="preserve">der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</w:t>
            </w:r>
            <w:r>
              <w:rPr>
                <w:rFonts w:ascii="Calibri" w:hAnsi="Calibri" w:cs="Calibri"/>
              </w:rPr>
              <w:t xml:space="preserve">  _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statt: </w:t>
            </w:r>
            <w:r w:rsidR="00E358CB">
              <w:rPr>
                <w:rFonts w:ascii="Calibri" w:hAnsi="Calibri" w:cs="Calibri"/>
              </w:rPr>
              <w:t xml:space="preserve">Die </w:t>
            </w:r>
            <w:r>
              <w:rPr>
                <w:rFonts w:ascii="Calibri" w:hAnsi="Calibri" w:cs="Calibri"/>
              </w:rPr>
              <w:t xml:space="preserve">Parteien versuchen, das </w:t>
            </w:r>
            <w:r w:rsidR="005F3C4C">
              <w:rPr>
                <w:rFonts w:ascii="Calibri" w:hAnsi="Calibri" w:cs="Calibri"/>
              </w:rPr>
              <w:t xml:space="preserve">     </w:t>
            </w:r>
            <w:r w:rsidR="00E358CB">
              <w:rPr>
                <w:rFonts w:ascii="Calibri" w:hAnsi="Calibri" w:cs="Calibri"/>
              </w:rPr>
              <w:t xml:space="preserve">_  _  _  _  </w:t>
            </w:r>
            <w:r>
              <w:rPr>
                <w:rFonts w:ascii="Calibri" w:hAnsi="Calibri" w:cs="Calibri"/>
              </w:rPr>
              <w:t>von ihren Zielen zu überzeugen und möchten gewählt werden</w:t>
            </w:r>
            <w:r w:rsidR="00E358CB">
              <w:rPr>
                <w:rFonts w:ascii="Calibri" w:hAnsi="Calibri" w:cs="Calibri"/>
              </w:rPr>
              <w:t xml:space="preserve">.   </w:t>
            </w:r>
            <w:r w:rsidR="003F7913" w:rsidRPr="003F7913">
              <w:rPr>
                <w:rFonts w:ascii="Calibri" w:hAnsi="Calibri" w:cs="Calibri"/>
                <w:sz w:val="16"/>
                <w:szCs w:val="16"/>
              </w:rPr>
              <w:t>https://www.hanisauland.de/lexikon/p/parteien.html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82DC8">
              <w:rPr>
                <w:rFonts w:ascii="Calibri" w:hAnsi="Calibri" w:cs="Calibri"/>
                <w:sz w:val="32"/>
                <w:szCs w:val="32"/>
              </w:rPr>
              <w:t>Interessen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Wahlkampf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  - - Partei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Mitglieder</w:t>
            </w:r>
          </w:p>
          <w:p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358CB" w:rsidRDefault="00E358CB" w:rsidP="007C6821">
            <w:pPr>
              <w:pStyle w:val="Textkrper"/>
              <w:spacing w:after="0"/>
              <w:jc w:val="center"/>
            </w:pPr>
          </w:p>
        </w:tc>
      </w:tr>
      <w:tr w:rsidR="00E358CB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82DC8" w:rsidRPr="008A7460">
              <w:rPr>
                <w:rFonts w:ascii="Calibri" w:hAnsi="Calibri" w:cs="Calibri"/>
                <w:b/>
                <w:bCs/>
              </w:rPr>
              <w:t>Partei</w:t>
            </w:r>
            <w:r w:rsidR="000D2774">
              <w:rPr>
                <w:rFonts w:ascii="Calibri" w:hAnsi="Calibri" w:cs="Calibri"/>
                <w:b/>
                <w:bCs/>
              </w:rPr>
              <w:t>en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A41439" w:rsidRDefault="00A41439" w:rsidP="00A82DC8">
            <w:pPr>
              <w:pStyle w:val="Textkrper"/>
              <w:spacing w:after="0"/>
            </w:pPr>
          </w:p>
          <w:p w:rsidR="008A7460" w:rsidRPr="00E358CB" w:rsidRDefault="008A7460" w:rsidP="00A82DC8">
            <w:pPr>
              <w:pStyle w:val="Textkrper"/>
              <w:spacing w:after="0"/>
            </w:pPr>
          </w:p>
        </w:tc>
      </w:tr>
      <w:tr w:rsidR="00E358CB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BD5BDC" w:rsidRPr="008A7460" w:rsidRDefault="00A41439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BD5BDC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7E2A56">
              <w:rPr>
                <w:rFonts w:ascii="Calibri" w:hAnsi="Calibri" w:cs="Calibri"/>
                <w:sz w:val="20"/>
                <w:szCs w:val="20"/>
              </w:rPr>
              <w:t>Baden-Württemberg</w:t>
            </w:r>
          </w:p>
          <w:p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Interessen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gut finde oder mehr über etwas lernen möchte</w:t>
            </w:r>
          </w:p>
          <w:p w:rsidR="00A82DC8" w:rsidRPr="008A7460" w:rsidRDefault="00A82DC8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Mitglied –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wenn Du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B. in einem Fußball-Verein spielst oder in eine Partei eintrittst, bist Du ein Mitglied</w:t>
            </w:r>
          </w:p>
          <w:p w:rsidR="008A7460" w:rsidRDefault="008A7460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Pr="008A7460">
              <w:rPr>
                <w:rFonts w:ascii="Calibri" w:hAnsi="Calibri" w:cs="Calibri"/>
                <w:sz w:val="20"/>
                <w:szCs w:val="20"/>
              </w:rPr>
              <w:t>Deutsche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  <w:p w:rsidR="00E358CB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Ziel</w:t>
            </w:r>
            <w:r w:rsidR="00E358CB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Bestimmtes erreichen möchte</w:t>
            </w:r>
          </w:p>
        </w:tc>
      </w:tr>
      <w:tr w:rsidR="003F7913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"https://www.bundestag.de/resource/image/452092/16x9/1140/642/847b5b1ef453208ea8cd4537b254d355/aK/kontrolle_breg_gross.jpg"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615609" cy="1476870"/>
                  <wp:effectExtent l="0" t="0" r="0" b="0"/>
                  <wp:docPr id="4" name="Bild 4" descr="Der Bundes-Tag kontrolliert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r Bundes-Tag kontrolliert die Regierung.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609" cy="147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3F7913" w:rsidRPr="00094554" w:rsidRDefault="00094554" w:rsidP="007C6821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3F7913" w:rsidRDefault="003F7913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Koalition </w:t>
            </w:r>
          </w:p>
        </w:tc>
      </w:tr>
      <w:tr w:rsidR="003F7913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3F7913" w:rsidRDefault="003F7913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bedeutet auf Latein „zusammenwachsen“ und bedeutet in der Politik, dass sich </w:t>
            </w:r>
            <w:r w:rsidR="00E14D05">
              <w:rPr>
                <w:rFonts w:ascii="Calibri" w:hAnsi="Calibri" w:cs="Calibri"/>
              </w:rPr>
              <w:t xml:space="preserve">zwei oder mehr </w:t>
            </w:r>
            <w:r>
              <w:rPr>
                <w:rFonts w:ascii="Calibri" w:hAnsi="Calibri" w:cs="Calibri"/>
              </w:rPr>
              <w:t xml:space="preserve">_  _  _  _  _  _  _  _ zu einem _  _  _  _  _  _  _ zusammentun, um z.B. gemeinsam die _  _  _  _  _  _  _  _  _ zu bilden. </w:t>
            </w:r>
          </w:p>
          <w:p w:rsidR="00E14D05" w:rsidRDefault="008A7460" w:rsidP="00E14D05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Nach Wahlen kommt es immer dann zu einer Koalition, wenn eine Partei alleine nicht genügend </w:t>
            </w:r>
            <w:proofErr w:type="gramStart"/>
            <w:r w:rsidR="00E14D05">
              <w:rPr>
                <w:rFonts w:ascii="Calibri" w:hAnsi="Calibri" w:cs="Calibri"/>
              </w:rPr>
              <w:t>_  _</w:t>
            </w:r>
            <w:proofErr w:type="gramEnd"/>
            <w:r w:rsidR="00E14D05">
              <w:rPr>
                <w:rFonts w:ascii="Calibri" w:hAnsi="Calibri" w:cs="Calibri"/>
              </w:rPr>
              <w:t xml:space="preserve">  _  _  _  _  _ </w:t>
            </w:r>
            <w:r>
              <w:rPr>
                <w:rFonts w:ascii="Calibri" w:hAnsi="Calibri" w:cs="Calibri"/>
              </w:rPr>
              <w:t xml:space="preserve">hat, um regieren zu können. </w:t>
            </w:r>
            <w:r w:rsidR="00E14D05">
              <w:rPr>
                <w:rFonts w:ascii="Calibri" w:hAnsi="Calibri" w:cs="Calibri"/>
              </w:rPr>
              <w:t xml:space="preserve">Aktuell bilden GRÜNE und </w:t>
            </w:r>
            <w:r w:rsidR="003E62CC">
              <w:rPr>
                <w:rFonts w:ascii="Calibri" w:hAnsi="Calibri" w:cs="Calibri"/>
              </w:rPr>
              <w:t>CDU</w:t>
            </w:r>
            <w:r w:rsidR="00E14D05">
              <w:rPr>
                <w:rFonts w:ascii="Calibri" w:hAnsi="Calibri" w:cs="Calibri"/>
              </w:rPr>
              <w:t xml:space="preserve"> eine Koalition und regieren in </w:t>
            </w:r>
            <w:r w:rsidR="00601670">
              <w:rPr>
                <w:rFonts w:ascii="Calibri" w:hAnsi="Calibri" w:cs="Calibri"/>
              </w:rPr>
              <w:t>Baden-Württemberg</w:t>
            </w:r>
            <w:r w:rsidR="00E14D05">
              <w:rPr>
                <w:rFonts w:ascii="Calibri" w:hAnsi="Calibri" w:cs="Calibri"/>
              </w:rPr>
              <w:t>.</w:t>
            </w:r>
          </w:p>
          <w:p w:rsidR="003F7913" w:rsidRPr="00E358CB" w:rsidRDefault="008A7460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Nicht immer geh</w:t>
            </w:r>
            <w:r w:rsidR="007C6821">
              <w:rPr>
                <w:rFonts w:ascii="Calibri" w:hAnsi="Calibri" w:cs="Calibri"/>
              </w:rPr>
              <w:t>en Koalitionen</w:t>
            </w:r>
            <w:r>
              <w:rPr>
                <w:rFonts w:ascii="Calibri" w:hAnsi="Calibri" w:cs="Calibri"/>
              </w:rPr>
              <w:t xml:space="preserve"> gut: manchmal </w:t>
            </w:r>
            <w:r w:rsidR="007C6821">
              <w:rPr>
                <w:rFonts w:ascii="Calibri" w:hAnsi="Calibri" w:cs="Calibri"/>
              </w:rPr>
              <w:t xml:space="preserve">streiten die Parteien </w:t>
            </w:r>
            <w:r>
              <w:rPr>
                <w:rFonts w:ascii="Calibri" w:hAnsi="Calibri" w:cs="Calibri"/>
              </w:rPr>
              <w:t xml:space="preserve">so </w:t>
            </w:r>
            <w:r w:rsidR="007C6821">
              <w:rPr>
                <w:rFonts w:ascii="Calibri" w:hAnsi="Calibri" w:cs="Calibri"/>
              </w:rPr>
              <w:t>stark</w:t>
            </w:r>
            <w:r>
              <w:rPr>
                <w:rFonts w:ascii="Calibri" w:hAnsi="Calibri" w:cs="Calibri"/>
              </w:rPr>
              <w:t xml:space="preserve">, dass eine Koalition zerbricht: es gibt dann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Bündnis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Koalition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Regierung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  - - Partei</w:t>
            </w:r>
            <w:r>
              <w:rPr>
                <w:rFonts w:ascii="Calibri" w:hAnsi="Calibri" w:cs="Calibri"/>
                <w:sz w:val="32"/>
                <w:szCs w:val="32"/>
              </w:rPr>
              <w:t>en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- - Bundestag - - 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Neuwahlen</w:t>
            </w:r>
            <w:r w:rsidR="00E14D05">
              <w:rPr>
                <w:rFonts w:ascii="Calibri" w:hAnsi="Calibri" w:cs="Calibri"/>
                <w:sz w:val="32"/>
                <w:szCs w:val="32"/>
              </w:rPr>
              <w:t xml:space="preserve"> - - Stimmen</w:t>
            </w: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3F7913" w:rsidRDefault="003F7913" w:rsidP="007C6821">
            <w:pPr>
              <w:pStyle w:val="Textkrper"/>
              <w:spacing w:after="0"/>
              <w:jc w:val="center"/>
            </w:pPr>
          </w:p>
        </w:tc>
      </w:tr>
      <w:tr w:rsidR="003F7913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8A7460" w:rsidRPr="008A7460">
              <w:rPr>
                <w:rFonts w:ascii="Calibri" w:hAnsi="Calibri" w:cs="Calibri"/>
                <w:b/>
                <w:bCs/>
              </w:rPr>
              <w:t>Koalition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</w:t>
            </w:r>
            <w:r w:rsidR="008A7460">
              <w:rPr>
                <w:rFonts w:ascii="Calibri" w:hAnsi="Calibri" w:cs="Calibri"/>
              </w:rPr>
              <w:t xml:space="preserve">? </w:t>
            </w:r>
          </w:p>
          <w:p w:rsidR="003F7913" w:rsidRDefault="003F7913" w:rsidP="008A7460">
            <w:pPr>
              <w:pStyle w:val="Textkrper"/>
              <w:spacing w:after="0"/>
            </w:pPr>
          </w:p>
          <w:p w:rsidR="00A41439" w:rsidRDefault="00A41439" w:rsidP="008A7460">
            <w:pPr>
              <w:pStyle w:val="Textkrper"/>
              <w:spacing w:after="0"/>
            </w:pPr>
          </w:p>
          <w:p w:rsidR="007C6821" w:rsidRDefault="007C6821" w:rsidP="008A7460">
            <w:pPr>
              <w:pStyle w:val="Textkrper"/>
              <w:spacing w:after="0"/>
            </w:pPr>
          </w:p>
          <w:p w:rsidR="007C6821" w:rsidRPr="00E358CB" w:rsidRDefault="007C6821" w:rsidP="008A7460">
            <w:pPr>
              <w:pStyle w:val="Textkrper"/>
              <w:spacing w:after="0"/>
            </w:pPr>
          </w:p>
        </w:tc>
      </w:tr>
      <w:tr w:rsidR="003F7913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3F7913" w:rsidRPr="008A7460" w:rsidRDefault="00E14D05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601670">
              <w:rPr>
                <w:rFonts w:ascii="Calibri" w:hAnsi="Calibri" w:cs="Calibri"/>
                <w:sz w:val="20"/>
                <w:szCs w:val="20"/>
              </w:rPr>
              <w:t>Baden-Württemberg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Bündnis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wenn </w:t>
            </w:r>
            <w:r w:rsidR="00AB6F0A">
              <w:rPr>
                <w:rFonts w:ascii="Calibri" w:hAnsi="Calibri" w:cs="Calibri"/>
                <w:sz w:val="20"/>
                <w:szCs w:val="20"/>
              </w:rPr>
              <w:t>s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ich zwei oder mehr Gruppen 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oder Einzelpersonen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zusammentun</w:t>
            </w:r>
          </w:p>
          <w:p w:rsidR="008A7460" w:rsidRPr="007C6821" w:rsidRDefault="008A7460" w:rsidP="008A7460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Gewinner einer Wahl, die sich zusammentun, um ein Land zu führen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 </w:t>
            </w:r>
          </w:p>
          <w:p w:rsidR="008A7460" w:rsidRDefault="008A7460" w:rsidP="007C6821">
            <w:pPr>
              <w:pStyle w:val="Textkrper"/>
              <w:spacing w:after="0"/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Stimme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bei einer Wahl hat jeder Bürger und jede Bürgerin eine „Stimme“</w:t>
            </w:r>
            <w:r w:rsidR="007C6821" w:rsidRPr="007C6821">
              <w:rPr>
                <w:rFonts w:ascii="Calibri" w:hAnsi="Calibri" w:cs="Calibri"/>
                <w:sz w:val="20"/>
                <w:szCs w:val="20"/>
              </w:rPr>
              <w:t xml:space="preserve"> auf einem Stimmzettel und kann wählen</w:t>
            </w:r>
          </w:p>
        </w:tc>
      </w:tr>
      <w:tr w:rsidR="00094554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"https://www.bundestag.de/resource/image/452102/16x9/1140/642/cfc7fa766ada6159469b4a94ce167de7/He/fragestunde_gross.jpg"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530475" cy="1424940"/>
                  <wp:effectExtent l="0" t="0" r="0" b="0"/>
                  <wp:docPr id="5" name="Bild 5" descr="Die Abgeordneten befragen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e Abgeordneten befragen die Regierung.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094554" w:rsidRPr="00094554" w:rsidRDefault="00094554" w:rsidP="00A41428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094554" w:rsidRDefault="00094554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Opposition </w:t>
            </w:r>
          </w:p>
        </w:tc>
      </w:tr>
      <w:tr w:rsidR="00094554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7B18A7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</w:t>
            </w:r>
            <w:r>
              <w:rPr>
                <w:rFonts w:ascii="Calibri" w:hAnsi="Calibri" w:cs="Calibri"/>
              </w:rPr>
              <w:softHyphen/>
              <w:t xml:space="preserve"> bedeutet „Widerspruch“: </w:t>
            </w:r>
            <w:r w:rsidR="007B18A7">
              <w:rPr>
                <w:rFonts w:ascii="Calibri" w:hAnsi="Calibri" w:cs="Calibri"/>
              </w:rPr>
              <w:t>also wenn</w:t>
            </w:r>
            <w:r>
              <w:rPr>
                <w:rFonts w:ascii="Calibri" w:hAnsi="Calibri" w:cs="Calibri"/>
              </w:rPr>
              <w:t xml:space="preserve"> Du mit etwas nicht einverstanden bist oder wenn Du eine Meinung nicht teilst. In der Politik sind </w:t>
            </w:r>
            <w:r w:rsidR="007B18A7">
              <w:rPr>
                <w:rFonts w:ascii="Calibri" w:hAnsi="Calibri" w:cs="Calibri"/>
              </w:rPr>
              <w:t xml:space="preserve">damit </w:t>
            </w:r>
            <w:r>
              <w:rPr>
                <w:rFonts w:ascii="Calibri" w:hAnsi="Calibri" w:cs="Calibri"/>
              </w:rPr>
              <w:t xml:space="preserve">die </w:t>
            </w:r>
          </w:p>
          <w:p w:rsidR="00094554" w:rsidRPr="00E358CB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gemeint, die zwar im _  _  _  _  _  _  _ vertreten sind, nicht aber in der </w:t>
            </w:r>
            <w:r w:rsidR="00E14D05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 xml:space="preserve">_  _  _  _  _  _  _  _  _ mitentscheiden.  </w:t>
            </w:r>
            <w:r w:rsidR="007B18A7">
              <w:rPr>
                <w:rFonts w:ascii="Calibri" w:hAnsi="Calibri" w:cs="Calibri"/>
              </w:rPr>
              <w:t xml:space="preserve">Die Opposition hat aber trotzdem wichtige Aufgaben: sie darf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an die Regierung im Parlament stellen und natürlich selber Reden halten. Da dies öffentlich erfolgt, spielt die Opposition eine wichtige Rolle: sie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 _  _  _  _  _  _ die </w:t>
            </w:r>
            <w:r w:rsidR="00E14D05">
              <w:rPr>
                <w:rFonts w:ascii="Calibri" w:hAnsi="Calibri" w:cs="Calibri"/>
              </w:rPr>
              <w:t xml:space="preserve">Arbeit der </w:t>
            </w:r>
            <w:r w:rsidR="007B18A7">
              <w:rPr>
                <w:rFonts w:ascii="Calibri" w:hAnsi="Calibri" w:cs="Calibri"/>
              </w:rPr>
              <w:t>Regierung!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Fragen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kontrolliert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7B18A7">
              <w:rPr>
                <w:rFonts w:ascii="Calibri" w:hAnsi="Calibri" w:cs="Calibri"/>
                <w:sz w:val="32"/>
                <w:szCs w:val="32"/>
              </w:rPr>
              <w:t>Opposition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E14D05">
              <w:rPr>
                <w:rFonts w:ascii="Calibri" w:hAnsi="Calibri" w:cs="Calibri"/>
                <w:sz w:val="32"/>
                <w:szCs w:val="32"/>
              </w:rPr>
              <w:t>Landtag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7B18A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094554" w:rsidRDefault="00094554" w:rsidP="00A41428">
            <w:pPr>
              <w:pStyle w:val="Textkrper"/>
              <w:spacing w:after="0"/>
              <w:jc w:val="center"/>
            </w:pPr>
          </w:p>
        </w:tc>
      </w:tr>
      <w:tr w:rsidR="00094554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>
              <w:rPr>
                <w:rFonts w:ascii="Calibri" w:hAnsi="Calibri" w:cs="Calibri"/>
                <w:b/>
                <w:bCs/>
              </w:rPr>
              <w:t>Opposition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094554" w:rsidRDefault="00094554" w:rsidP="00A41428">
            <w:pPr>
              <w:pStyle w:val="Textkrper"/>
              <w:spacing w:after="0"/>
            </w:pPr>
          </w:p>
          <w:p w:rsidR="00094554" w:rsidRDefault="00094554" w:rsidP="007B18A7">
            <w:pPr>
              <w:pStyle w:val="Textkrper"/>
              <w:spacing w:after="0"/>
            </w:pPr>
          </w:p>
          <w:p w:rsidR="00A41439" w:rsidRDefault="00A41439" w:rsidP="007B18A7">
            <w:pPr>
              <w:pStyle w:val="Textkrper"/>
              <w:spacing w:after="0"/>
            </w:pPr>
          </w:p>
          <w:p w:rsidR="007B18A7" w:rsidRPr="00E358CB" w:rsidRDefault="007B18A7" w:rsidP="007B18A7">
            <w:pPr>
              <w:pStyle w:val="Textkrper"/>
              <w:spacing w:after="0"/>
            </w:pPr>
          </w:p>
        </w:tc>
      </w:tr>
      <w:tr w:rsidR="00094554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094554" w:rsidRPr="008A7460" w:rsidRDefault="00E14D0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AB6F0A">
              <w:rPr>
                <w:rFonts w:ascii="Calibri" w:hAnsi="Calibri" w:cs="Calibri"/>
                <w:sz w:val="20"/>
                <w:szCs w:val="20"/>
              </w:rPr>
              <w:t>Baden-Württemberg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7B18A7" w:rsidRDefault="007B18A7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Öffentlich –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nicht geheim: jede</w:t>
            </w:r>
            <w:r w:rsidR="00AB6F0A">
              <w:rPr>
                <w:rFonts w:ascii="Calibri" w:hAnsi="Calibri" w:cs="Calibri"/>
                <w:sz w:val="20"/>
                <w:szCs w:val="20"/>
              </w:rPr>
              <w:t>/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r kann zuhören oder dabei sein, im Fernsehen und im Radio wird z.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B. darüber berichtet</w:t>
            </w:r>
          </w:p>
          <w:p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Gewinner einer Wahl, die sich zusammentun, um ein Land zu führen  </w:t>
            </w:r>
          </w:p>
          <w:p w:rsidR="00094554" w:rsidRDefault="007B18A7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Widerspruch</w:t>
            </w:r>
            <w:r w:rsidR="00094554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jemanden sagen, dass man eine andere Meinung zu einem Thema hat; das Gegenteil </w:t>
            </w:r>
            <w:r w:rsidR="00E14D05">
              <w:rPr>
                <w:rFonts w:ascii="Calibri" w:hAnsi="Calibri" w:cs="Calibri"/>
                <w:sz w:val="20"/>
                <w:szCs w:val="20"/>
              </w:rPr>
              <w:t>äußern</w:t>
            </w:r>
          </w:p>
        </w:tc>
      </w:tr>
    </w:tbl>
    <w:p w:rsidR="00E33F8E" w:rsidRDefault="00E33F8E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DD69BD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"https://www.bundestag.de/resource/image/452370/16x9/1140/642/821aba651c4b5f0ef8445f6865c36a64/fV/mitarbeiter_gross.jpg"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2870791" cy="1541721"/>
                  <wp:effectExtent l="0" t="0" r="0" b="0"/>
                  <wp:docPr id="6" name="Bild 6" descr="Die Verwaltungs-Mitarbeiter arbeiten für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ie Verwaltungs-Mitarbeiter arbeiten für die Abgeordneten.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109" cy="1543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DD69BD" w:rsidRPr="00094554" w:rsidRDefault="00302D2E" w:rsidP="00A41428">
            <w:pPr>
              <w:jc w:val="center"/>
              <w:rPr>
                <w:sz w:val="12"/>
                <w:szCs w:val="12"/>
              </w:rPr>
            </w:pPr>
            <w:r w:rsidRPr="00302D2E">
              <w:rPr>
                <w:sz w:val="12"/>
                <w:szCs w:val="12"/>
              </w:rPr>
              <w:t>https://www.bundestag.de/leichte_sprache/#url=L2xlaWNodGVfc3ByYWNoZS93ZXJfYXJiZWl0ZXRfaW1fYnVuZGVzdGFn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DD69BD" w:rsidRDefault="00DD69BD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Regierung </w:t>
            </w:r>
          </w:p>
        </w:tc>
      </w:tr>
      <w:tr w:rsidR="00DD69BD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E73738" w:rsidRDefault="00DD69BD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</w:t>
            </w:r>
            <w:r w:rsidR="00302D2E">
              <w:rPr>
                <w:rFonts w:ascii="Calibri" w:hAnsi="Calibri" w:cs="Calibri"/>
              </w:rPr>
              <w:t xml:space="preserve">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</w:t>
            </w:r>
            <w:r>
              <w:rPr>
                <w:rFonts w:ascii="Calibri" w:hAnsi="Calibri" w:cs="Calibri"/>
              </w:rPr>
              <w:softHyphen/>
              <w:t xml:space="preserve"> </w:t>
            </w:r>
            <w:r w:rsidR="00302D2E">
              <w:rPr>
                <w:rFonts w:ascii="Calibri" w:hAnsi="Calibri" w:cs="Calibri"/>
              </w:rPr>
              <w:t xml:space="preserve">wird alle </w:t>
            </w:r>
            <w:r w:rsidR="00E14D05">
              <w:rPr>
                <w:rFonts w:ascii="Calibri" w:hAnsi="Calibri" w:cs="Calibri"/>
              </w:rPr>
              <w:t>5</w:t>
            </w:r>
            <w:r w:rsidR="00302D2E">
              <w:rPr>
                <w:rFonts w:ascii="Calibri" w:hAnsi="Calibri" w:cs="Calibri"/>
              </w:rPr>
              <w:t xml:space="preserve"> Jahre neu gewählt und leitet </w:t>
            </w:r>
            <w:r w:rsidR="00E14D05">
              <w:rPr>
                <w:rFonts w:ascii="Calibri" w:hAnsi="Calibri" w:cs="Calibri"/>
              </w:rPr>
              <w:t>euer</w:t>
            </w:r>
            <w:r w:rsidR="00302D2E">
              <w:rPr>
                <w:rFonts w:ascii="Calibri" w:hAnsi="Calibri" w:cs="Calibri"/>
              </w:rPr>
              <w:t xml:space="preserve"> _  _  _  _  _</w:t>
            </w:r>
            <w:r w:rsidR="00E14D05">
              <w:rPr>
                <w:rFonts w:ascii="Calibri" w:hAnsi="Calibri" w:cs="Calibri"/>
              </w:rPr>
              <w:t xml:space="preserve">  _ </w:t>
            </w:r>
            <w:r w:rsidR="00E73738">
              <w:rPr>
                <w:rFonts w:ascii="Calibri" w:hAnsi="Calibri" w:cs="Calibri"/>
              </w:rPr>
              <w:t>-</w:t>
            </w:r>
          </w:p>
          <w:p w:rsidR="00302D2E" w:rsidRDefault="00E14D05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 _  _  _</w:t>
            </w:r>
            <w:r w:rsidR="00302D2E">
              <w:rPr>
                <w:rFonts w:ascii="Calibri" w:hAnsi="Calibri" w:cs="Calibri"/>
              </w:rPr>
              <w:t xml:space="preserve">. Die Parteien, die zusammen eine Mehrheit im </w:t>
            </w:r>
            <w:r>
              <w:rPr>
                <w:rFonts w:ascii="Calibri" w:hAnsi="Calibri" w:cs="Calibri"/>
              </w:rPr>
              <w:t>Landtag</w:t>
            </w:r>
            <w:r w:rsidR="00302D2E">
              <w:rPr>
                <w:rFonts w:ascii="Calibri" w:hAnsi="Calibri" w:cs="Calibri"/>
              </w:rPr>
              <w:t xml:space="preserve"> haben, </w:t>
            </w:r>
            <w:r w:rsidR="005508C1">
              <w:rPr>
                <w:rFonts w:ascii="Calibri" w:hAnsi="Calibri" w:cs="Calibri"/>
              </w:rPr>
              <w:t xml:space="preserve">bilden die Regierung. </w:t>
            </w:r>
          </w:p>
          <w:p w:rsidR="00DD69BD" w:rsidRPr="00E358CB" w:rsidRDefault="00302D2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Sie besteht in </w:t>
            </w:r>
            <w:r w:rsidR="00601670">
              <w:rPr>
                <w:rFonts w:ascii="Calibri" w:hAnsi="Calibri" w:cs="Calibri"/>
              </w:rPr>
              <w:t>Baden-Württemberg</w:t>
            </w:r>
            <w:r>
              <w:rPr>
                <w:rFonts w:ascii="Calibri" w:hAnsi="Calibri" w:cs="Calibri"/>
              </w:rPr>
              <w:t xml:space="preserve"> </w:t>
            </w:r>
            <w:r w:rsidR="005508C1">
              <w:rPr>
                <w:rFonts w:ascii="Calibri" w:hAnsi="Calibri" w:cs="Calibri"/>
              </w:rPr>
              <w:t>(im Moment)</w:t>
            </w:r>
            <w:r>
              <w:rPr>
                <w:rFonts w:ascii="Calibri" w:hAnsi="Calibri" w:cs="Calibri"/>
              </w:rPr>
              <w:t xml:space="preserve"> aus de</w:t>
            </w:r>
            <w:r w:rsidR="00601670"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 _  _ </w:t>
            </w:r>
            <w:r w:rsidR="00AB6F0A">
              <w:rPr>
                <w:rFonts w:ascii="Calibri" w:hAnsi="Calibri" w:cs="Calibri"/>
              </w:rPr>
              <w:t xml:space="preserve"> _  _ </w:t>
            </w:r>
            <w:r>
              <w:rPr>
                <w:rFonts w:ascii="Calibri" w:hAnsi="Calibri" w:cs="Calibri"/>
              </w:rPr>
              <w:t xml:space="preserve">und ihren </w:t>
            </w:r>
            <w:r w:rsidR="00E73738">
              <w:rPr>
                <w:rFonts w:ascii="Calibri" w:hAnsi="Calibri" w:cs="Calibri"/>
              </w:rPr>
              <w:t>Ministerinnen und Ministern.</w:t>
            </w:r>
            <w:r>
              <w:rPr>
                <w:rFonts w:ascii="Calibri" w:hAnsi="Calibri" w:cs="Calibri"/>
              </w:rPr>
              <w:t xml:space="preserve"> Diese sind für verschieden</w:t>
            </w:r>
            <w:r w:rsidR="00AB6F0A"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 w:rsidR="00E73738">
              <w:rPr>
                <w:rFonts w:ascii="Calibri" w:hAnsi="Calibri" w:cs="Calibri"/>
              </w:rPr>
              <w:t>_  _</w:t>
            </w:r>
            <w:proofErr w:type="gramEnd"/>
            <w:r w:rsidR="00E73738">
              <w:rPr>
                <w:rFonts w:ascii="Calibri" w:hAnsi="Calibri" w:cs="Calibri"/>
              </w:rPr>
              <w:t xml:space="preserve">  _  _  _  _ </w:t>
            </w:r>
            <w:r>
              <w:rPr>
                <w:rFonts w:ascii="Calibri" w:hAnsi="Calibri" w:cs="Calibri"/>
              </w:rPr>
              <w:t>zuständig, u.a. gibt es aktuell eine</w:t>
            </w:r>
            <w:r w:rsidR="00AB6F0A"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</w:rPr>
              <w:t xml:space="preserve"> Minister</w:t>
            </w:r>
            <w:r w:rsidR="00E73738">
              <w:rPr>
                <w:rFonts w:ascii="Calibri" w:hAnsi="Calibri" w:cs="Calibri"/>
              </w:rPr>
              <w:t xml:space="preserve"> </w:t>
            </w:r>
            <w:r w:rsidR="00AB6F0A">
              <w:rPr>
                <w:rFonts w:ascii="Calibri" w:hAnsi="Calibri" w:cs="Calibri"/>
              </w:rPr>
              <w:t>für Verkehr</w:t>
            </w:r>
            <w:r w:rsidR="00E73738">
              <w:rPr>
                <w:rFonts w:ascii="Calibri" w:hAnsi="Calibri" w:cs="Calibri"/>
              </w:rPr>
              <w:t xml:space="preserve">, </w:t>
            </w:r>
            <w:r>
              <w:rPr>
                <w:rFonts w:ascii="Calibri" w:hAnsi="Calibri" w:cs="Calibri"/>
              </w:rPr>
              <w:t>eine</w:t>
            </w:r>
            <w:r w:rsidR="00AB6F0A"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</w:rPr>
              <w:t xml:space="preserve"> Minister</w:t>
            </w:r>
            <w:r w:rsidR="00AB6F0A">
              <w:rPr>
                <w:rFonts w:ascii="Calibri" w:hAnsi="Calibri" w:cs="Calibri"/>
              </w:rPr>
              <w:t xml:space="preserve"> für</w:t>
            </w:r>
            <w:r w:rsidR="00E73738">
              <w:rPr>
                <w:rFonts w:ascii="Calibri" w:hAnsi="Calibri" w:cs="Calibri"/>
              </w:rPr>
              <w:t xml:space="preserve"> Finanzen und </w:t>
            </w:r>
            <w:r>
              <w:rPr>
                <w:rFonts w:ascii="Calibri" w:hAnsi="Calibri" w:cs="Calibri"/>
              </w:rPr>
              <w:t xml:space="preserve">eine </w:t>
            </w:r>
            <w:r w:rsidR="00E73738">
              <w:rPr>
                <w:rFonts w:ascii="Calibri" w:hAnsi="Calibri" w:cs="Calibri"/>
              </w:rPr>
              <w:t xml:space="preserve">Ministerin für </w:t>
            </w:r>
            <w:r w:rsidR="00AB6F0A">
              <w:rPr>
                <w:rFonts w:ascii="Calibri" w:hAnsi="Calibri" w:cs="Calibri"/>
              </w:rPr>
              <w:t xml:space="preserve">Kultus, </w:t>
            </w:r>
            <w:r>
              <w:rPr>
                <w:rFonts w:ascii="Calibri" w:hAnsi="Calibri" w:cs="Calibri"/>
              </w:rPr>
              <w:t xml:space="preserve"> _  _  _  _  _  _  </w:t>
            </w:r>
            <w:r w:rsidR="00AB6F0A">
              <w:rPr>
                <w:rFonts w:ascii="Calibri" w:hAnsi="Calibri" w:cs="Calibri"/>
              </w:rPr>
              <w:t>und Sport</w:t>
            </w:r>
            <w:r>
              <w:rPr>
                <w:rFonts w:ascii="Calibri" w:hAnsi="Calibri" w:cs="Calibri"/>
              </w:rPr>
              <w:t xml:space="preserve">. Die Regierung hat im Parlament eine Mehrheit und kann dadurch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beschließen.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DD69BD" w:rsidRDefault="00DD69BD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B6F0A">
              <w:rPr>
                <w:rFonts w:ascii="Calibri" w:hAnsi="Calibri" w:cs="Calibri"/>
                <w:sz w:val="32"/>
                <w:szCs w:val="32"/>
              </w:rPr>
              <w:t>Jugend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Themen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E73738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Bundesland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E73738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DD69BD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Ministerpräsident</w:t>
            </w:r>
            <w:r w:rsidR="00DD69BD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302D2E">
              <w:rPr>
                <w:rFonts w:ascii="Calibri" w:hAnsi="Calibri" w:cs="Calibri"/>
                <w:sz w:val="32"/>
                <w:szCs w:val="32"/>
              </w:rPr>
              <w:t>Gesetze</w:t>
            </w:r>
          </w:p>
          <w:p w:rsidR="00DD69BD" w:rsidRDefault="00DD69BD" w:rsidP="00302D2E">
            <w:pPr>
              <w:pStyle w:val="Textkrper"/>
              <w:spacing w:after="0"/>
            </w:pPr>
          </w:p>
        </w:tc>
      </w:tr>
      <w:tr w:rsidR="00DD69BD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302D2E">
              <w:rPr>
                <w:rFonts w:ascii="Calibri" w:hAnsi="Calibri" w:cs="Calibri"/>
                <w:b/>
                <w:bCs/>
              </w:rPr>
              <w:t>Regierung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DD69BD" w:rsidRDefault="00DD69BD" w:rsidP="00A41428">
            <w:pPr>
              <w:pStyle w:val="Textkrper"/>
              <w:spacing w:after="0"/>
            </w:pPr>
          </w:p>
          <w:p w:rsidR="00DD69BD" w:rsidRDefault="00DD69BD" w:rsidP="00A41428">
            <w:pPr>
              <w:pStyle w:val="Textkrper"/>
              <w:spacing w:after="0"/>
            </w:pPr>
          </w:p>
          <w:p w:rsidR="00A41439" w:rsidRDefault="00A41439" w:rsidP="00A41428">
            <w:pPr>
              <w:pStyle w:val="Textkrper"/>
              <w:spacing w:after="0"/>
            </w:pPr>
          </w:p>
          <w:p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DD69BD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5508C1" w:rsidRPr="00E73738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Bundesland</w:t>
            </w:r>
            <w:r w:rsidR="00DD69BD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Ein Bundesland ist ein Teil von Deutschland.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Deutschland hat 16 Bundesländer.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8E6EED">
              <w:rPr>
                <w:rFonts w:ascii="Calibri" w:hAnsi="Calibri" w:cs="Calibri"/>
                <w:sz w:val="20"/>
                <w:szCs w:val="20"/>
              </w:rPr>
              <w:t>Baden-Württemberg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ist eines dieser Bundesländer.</w:t>
            </w:r>
          </w:p>
          <w:p w:rsidR="00DD69BD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Ministerp</w:t>
            </w:r>
            <w:r w:rsidR="00601670">
              <w:rPr>
                <w:rFonts w:ascii="Calibri" w:hAnsi="Calibri" w:cs="Calibri"/>
                <w:b/>
                <w:bCs/>
                <w:sz w:val="20"/>
                <w:szCs w:val="20"/>
              </w:rPr>
              <w:t>r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äsident</w:t>
            </w:r>
            <w:r w:rsidR="00601670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der oder </w:t>
            </w:r>
            <w:proofErr w:type="gramStart"/>
            <w:r>
              <w:rPr>
                <w:rFonts w:ascii="Calibri" w:hAnsi="Calibri" w:cs="Calibri"/>
                <w:sz w:val="20"/>
                <w:szCs w:val="20"/>
              </w:rPr>
              <w:t>die</w:t>
            </w:r>
            <w:r w:rsidR="005508C1">
              <w:rPr>
                <w:rFonts w:ascii="Calibri" w:hAnsi="Calibri" w:cs="Calibri"/>
                <w:sz w:val="20"/>
                <w:szCs w:val="20"/>
              </w:rPr>
              <w:t xml:space="preserve"> Chef</w:t>
            </w:r>
            <w:proofErr w:type="gramEnd"/>
            <w:r w:rsidR="00601670">
              <w:rPr>
                <w:rFonts w:ascii="Calibri" w:hAnsi="Calibri" w:cs="Calibri"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sz w:val="20"/>
                <w:szCs w:val="20"/>
              </w:rPr>
              <w:t>in der Regierung</w:t>
            </w:r>
            <w:r>
              <w:rPr>
                <w:rFonts w:ascii="Calibri" w:hAnsi="Calibri" w:cs="Calibri"/>
                <w:sz w:val="20"/>
                <w:szCs w:val="20"/>
              </w:rPr>
              <w:t>, aktuell ist d</w:t>
            </w:r>
            <w:r w:rsidR="00601670">
              <w:rPr>
                <w:rFonts w:ascii="Calibri" w:hAnsi="Calibri" w:cs="Calibri"/>
                <w:sz w:val="20"/>
                <w:szCs w:val="20"/>
              </w:rPr>
              <w:t>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Ministerpräsident von </w:t>
            </w:r>
            <w:r w:rsidR="00601670">
              <w:rPr>
                <w:rFonts w:ascii="Calibri" w:hAnsi="Calibri" w:cs="Calibri"/>
                <w:sz w:val="20"/>
                <w:szCs w:val="20"/>
              </w:rPr>
              <w:t>Baden-Württemberg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601670">
              <w:rPr>
                <w:rFonts w:ascii="Calibri" w:hAnsi="Calibri" w:cs="Calibri"/>
                <w:sz w:val="20"/>
                <w:szCs w:val="20"/>
              </w:rPr>
              <w:t>Winfried Kretschmann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von </w:t>
            </w:r>
            <w:r w:rsidR="00601670">
              <w:rPr>
                <w:rFonts w:ascii="Calibri" w:hAnsi="Calibri" w:cs="Calibri"/>
                <w:sz w:val="20"/>
                <w:szCs w:val="20"/>
              </w:rPr>
              <w:t>BÜNDNIS/90 DIE GRÜNEN</w:t>
            </w:r>
          </w:p>
          <w:p w:rsidR="005508C1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5508C1">
              <w:rPr>
                <w:rFonts w:ascii="Calibri" w:hAnsi="Calibri" w:cs="Calibri"/>
                <w:b/>
                <w:bCs/>
                <w:sz w:val="20"/>
                <w:szCs w:val="20"/>
              </w:rPr>
              <w:t>Minister</w:t>
            </w:r>
            <w:r w:rsidR="00E73738">
              <w:rPr>
                <w:rFonts w:ascii="Calibri" w:hAnsi="Calibri" w:cs="Calibri"/>
                <w:b/>
                <w:bCs/>
                <w:sz w:val="20"/>
                <w:szCs w:val="20"/>
              </w:rPr>
              <w:t>innen und Minister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– Politiker</w:t>
            </w:r>
            <w:r w:rsidR="00E73738">
              <w:rPr>
                <w:rFonts w:ascii="Calibri" w:hAnsi="Calibri" w:cs="Calibri"/>
                <w:sz w:val="20"/>
                <w:szCs w:val="20"/>
              </w:rPr>
              <w:t>innen und Politiker,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die sich mit einem Thema sehr gut auskennen und für dieses Thema in der Regierung verantwortlich sind</w:t>
            </w:r>
          </w:p>
          <w:p w:rsidR="00DD69BD" w:rsidRPr="00E73738" w:rsidRDefault="00DD69B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</w:tc>
      </w:tr>
    </w:tbl>
    <w:p w:rsidR="00E33F8E" w:rsidRDefault="00E33F8E">
      <w:pPr>
        <w:sectPr w:rsidR="00E33F8E" w:rsidSect="00CC5B49">
          <w:headerReference w:type="default" r:id="rId19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F054FE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"https://www.bundestag.de/resource/image/452040/16x9/1140/642/6b3af74f2c010a96f79a9fc6a2de2255/st/schmied_gross.jpg"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>
                  <wp:extent cx="3264195" cy="1765004"/>
                  <wp:effectExtent l="0" t="0" r="0" b="635"/>
                  <wp:docPr id="7" name="Bild 7" descr="Die Abgeordneten machen die Gesetze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ie Abgeordneten machen die Gesetze.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780" cy="176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F054FE" w:rsidRPr="00094554" w:rsidRDefault="00F054FE" w:rsidP="00A41428">
            <w:pPr>
              <w:jc w:val="center"/>
              <w:rPr>
                <w:sz w:val="12"/>
                <w:szCs w:val="12"/>
              </w:rPr>
            </w:pPr>
            <w:r w:rsidRPr="00F054FE">
              <w:rPr>
                <w:sz w:val="12"/>
                <w:szCs w:val="12"/>
              </w:rPr>
              <w:t>https://www.bundestag.de/leichte_sprache/#url=L2xlaWNodGVfc3ByYWNoZS93YXNfbWFjaHRfZGVyX2J1bmRlc3RhZy9nZXNldHpnZWJ1bmc=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:rsidR="00F054FE" w:rsidRDefault="00F054FE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Gesetzgebung</w:t>
            </w:r>
          </w:p>
        </w:tc>
      </w:tr>
      <w:tr w:rsidR="00F054FE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:rsidR="00F054FE" w:rsidRPr="00E358CB" w:rsidRDefault="00F054F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Der </w:t>
            </w:r>
            <w:r w:rsidR="00E73738">
              <w:rPr>
                <w:rFonts w:ascii="Calibri" w:hAnsi="Calibri" w:cs="Calibri"/>
              </w:rPr>
              <w:t>Landtag</w:t>
            </w:r>
            <w:r>
              <w:rPr>
                <w:rFonts w:ascii="Calibri" w:hAnsi="Calibri" w:cs="Calibri"/>
              </w:rPr>
              <w:t xml:space="preserve"> ist für </w:t>
            </w:r>
            <w:proofErr w:type="gramStart"/>
            <w:r>
              <w:rPr>
                <w:rFonts w:ascii="Calibri" w:hAnsi="Calibri" w:cs="Calibri"/>
              </w:rPr>
              <w:t>die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zuständig: hier werden Gesetze vorgeschlagen, </w:t>
            </w:r>
            <w:r w:rsidR="00571AFD">
              <w:rPr>
                <w:rFonts w:ascii="Calibri" w:hAnsi="Calibri" w:cs="Calibri"/>
              </w:rPr>
              <w:t>besprochen</w:t>
            </w:r>
            <w:r>
              <w:rPr>
                <w:rFonts w:ascii="Calibri" w:hAnsi="Calibri" w:cs="Calibri"/>
              </w:rPr>
              <w:t xml:space="preserve"> und durch eine _  _  _  _  _  _  _  _  _  _  beschlossen. Damit ein Gesetz</w:t>
            </w:r>
            <w:r w:rsidR="00E73738">
              <w:rPr>
                <w:rFonts w:ascii="Calibri" w:hAnsi="Calibri" w:cs="Calibri"/>
              </w:rPr>
              <w:t>esvorschlag</w:t>
            </w:r>
            <w:r>
              <w:rPr>
                <w:rFonts w:ascii="Calibri" w:hAnsi="Calibri" w:cs="Calibri"/>
              </w:rPr>
              <w:t xml:space="preserve"> auch wirklich zu einem Gesetz wird, muss die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</w:t>
            </w:r>
            <w:r>
              <w:rPr>
                <w:rFonts w:ascii="Calibri" w:hAnsi="Calibri" w:cs="Calibri"/>
              </w:rPr>
              <w:t xml:space="preserve"> des </w:t>
            </w:r>
            <w:r w:rsidR="00E73738">
              <w:rPr>
                <w:rFonts w:ascii="Calibri" w:hAnsi="Calibri" w:cs="Calibri"/>
              </w:rPr>
              <w:t xml:space="preserve">Landtages </w:t>
            </w:r>
            <w:r>
              <w:rPr>
                <w:rFonts w:ascii="Calibri" w:hAnsi="Calibri" w:cs="Calibri"/>
              </w:rPr>
              <w:t>_  _  _  _  _  _  _  _  _.  Es gibt aber auch Gesetze,</w:t>
            </w:r>
            <w:r w:rsidR="001B53A5">
              <w:rPr>
                <w:rFonts w:ascii="Calibri" w:hAnsi="Calibri" w:cs="Calibri"/>
              </w:rPr>
              <w:t xml:space="preserve"> über die nicht im Landtag entschieden wird</w:t>
            </w:r>
            <w:r w:rsidR="00571AFD">
              <w:rPr>
                <w:rFonts w:ascii="Calibri" w:hAnsi="Calibri" w:cs="Calibri"/>
              </w:rPr>
              <w:t>,</w:t>
            </w:r>
            <w:r w:rsidR="001B53A5">
              <w:rPr>
                <w:rFonts w:ascii="Calibri" w:hAnsi="Calibri" w:cs="Calibri"/>
              </w:rPr>
              <w:t xml:space="preserve"> sondern</w:t>
            </w:r>
            <w:r w:rsidR="00571AFD">
              <w:rPr>
                <w:rFonts w:ascii="Calibri" w:hAnsi="Calibri" w:cs="Calibri"/>
              </w:rPr>
              <w:t xml:space="preserve"> im </w:t>
            </w:r>
            <w:proofErr w:type="gramStart"/>
            <w:r w:rsidR="00571AFD">
              <w:rPr>
                <w:rFonts w:ascii="Calibri" w:hAnsi="Calibri" w:cs="Calibri"/>
              </w:rPr>
              <w:t>_  _</w:t>
            </w:r>
            <w:proofErr w:type="gramEnd"/>
            <w:r w:rsidR="00571AFD">
              <w:rPr>
                <w:rFonts w:ascii="Calibri" w:hAnsi="Calibri" w:cs="Calibri"/>
              </w:rPr>
              <w:t xml:space="preserve">  _  _  _  _  _  _  _ . </w:t>
            </w:r>
            <w:r w:rsidR="001B53A5">
              <w:rPr>
                <w:rFonts w:ascii="Calibri" w:hAnsi="Calibri" w:cs="Calibri"/>
              </w:rPr>
              <w:t xml:space="preserve">Dort wird über die Themen entschieden, die nicht nur </w:t>
            </w:r>
            <w:r w:rsidR="008E6EED">
              <w:rPr>
                <w:rFonts w:ascii="Calibri" w:hAnsi="Calibri" w:cs="Calibri"/>
              </w:rPr>
              <w:t>Baden-Württemberg</w:t>
            </w:r>
            <w:r w:rsidR="001B53A5">
              <w:rPr>
                <w:rFonts w:ascii="Calibri" w:hAnsi="Calibri" w:cs="Calibri"/>
              </w:rPr>
              <w:t xml:space="preserve">, sondern ganz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  _  _  _ betreffen. Wie zum Beispiel Außenpolitik.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:rsidR="00F054FE" w:rsidRDefault="00F054FE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Abstimmung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Bundesländer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Gesetzgebung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zustimmen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:rsidR="00F054FE" w:rsidRDefault="008E6EE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Mehrheit -</w:t>
            </w:r>
            <w:r w:rsidR="001B53A5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sz w:val="32"/>
                <w:szCs w:val="32"/>
              </w:rPr>
              <w:t>- Bundestag -</w:t>
            </w:r>
            <w:r w:rsidR="001B53A5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>
              <w:rPr>
                <w:rFonts w:ascii="Calibri" w:hAnsi="Calibri" w:cs="Calibri"/>
                <w:sz w:val="32"/>
                <w:szCs w:val="32"/>
              </w:rPr>
              <w:t>- Deutschland</w:t>
            </w:r>
          </w:p>
          <w:p w:rsidR="00F054FE" w:rsidRDefault="00F054FE" w:rsidP="00A41428">
            <w:pPr>
              <w:pStyle w:val="Textkrper"/>
              <w:spacing w:after="0"/>
            </w:pPr>
          </w:p>
        </w:tc>
      </w:tr>
      <w:tr w:rsidR="00F054FE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571AFD">
              <w:rPr>
                <w:rFonts w:ascii="Calibri" w:hAnsi="Calibri" w:cs="Calibri"/>
                <w:b/>
                <w:bCs/>
              </w:rPr>
              <w:t>Gesetzgebung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:rsidR="00F054FE" w:rsidRDefault="00F054FE" w:rsidP="00A41428">
            <w:pPr>
              <w:pStyle w:val="Textkrper"/>
              <w:spacing w:after="0"/>
            </w:pPr>
          </w:p>
          <w:p w:rsidR="00F054FE" w:rsidRDefault="00F054FE" w:rsidP="00A41428">
            <w:pPr>
              <w:pStyle w:val="Textkrper"/>
              <w:spacing w:after="0"/>
            </w:pPr>
          </w:p>
          <w:p w:rsidR="00F054FE" w:rsidRDefault="00F054FE" w:rsidP="00A41428">
            <w:pPr>
              <w:pStyle w:val="Textkrper"/>
              <w:spacing w:after="0"/>
            </w:pPr>
          </w:p>
          <w:p w:rsidR="00A41439" w:rsidRPr="00E358CB" w:rsidRDefault="00A41439" w:rsidP="00A41428">
            <w:pPr>
              <w:pStyle w:val="Textkrper"/>
              <w:spacing w:after="0"/>
            </w:pPr>
          </w:p>
        </w:tc>
      </w:tr>
      <w:tr w:rsidR="00F054FE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:rsidR="001B53A5" w:rsidRDefault="001B53A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8E6EED">
              <w:rPr>
                <w:rFonts w:ascii="Calibri" w:hAnsi="Calibri" w:cs="Calibri"/>
                <w:sz w:val="20"/>
                <w:szCs w:val="20"/>
              </w:rPr>
              <w:t>Baden-Württemberg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107AF5" w:rsidRPr="00107AF5" w:rsidRDefault="00107AF5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-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 xml:space="preserve">eine Regel oder eine Vorschrift, die das Zusammenleben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regelt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>.</w:t>
            </w:r>
            <w:r w:rsidRPr="00107AF5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:rsidR="00F054FE" w:rsidRPr="008A7460" w:rsidRDefault="00571AFD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Bundestag</w:t>
            </w:r>
            <w:r w:rsidR="00F054FE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1B53A5">
              <w:rPr>
                <w:rFonts w:ascii="Calibri" w:hAnsi="Calibri" w:cs="Calibri"/>
                <w:sz w:val="20"/>
                <w:szCs w:val="20"/>
              </w:rPr>
              <w:t>das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Parlament </w:t>
            </w:r>
            <w:r w:rsidR="001B53A5">
              <w:rPr>
                <w:rFonts w:ascii="Calibri" w:hAnsi="Calibri" w:cs="Calibri"/>
                <w:sz w:val="20"/>
                <w:szCs w:val="20"/>
              </w:rPr>
              <w:t xml:space="preserve">für ganz Deutschland. Der Bundestag ist </w:t>
            </w:r>
            <w:r>
              <w:rPr>
                <w:rFonts w:ascii="Calibri" w:hAnsi="Calibri" w:cs="Calibri"/>
                <w:sz w:val="20"/>
                <w:szCs w:val="20"/>
              </w:rPr>
              <w:t>in Berlin</w:t>
            </w:r>
            <w:r w:rsidR="001B53A5">
              <w:rPr>
                <w:rFonts w:ascii="Calibri" w:hAnsi="Calibri" w:cs="Calibri"/>
                <w:sz w:val="20"/>
                <w:szCs w:val="20"/>
              </w:rPr>
              <w:t>.</w:t>
            </w:r>
          </w:p>
          <w:p w:rsidR="00F054FE" w:rsidRPr="00107AF5" w:rsidRDefault="001B53A5" w:rsidP="00107AF5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Außenpolitik</w:t>
            </w:r>
            <w:r w:rsidR="00F054FE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Die Außenpolitik beschäftigt sich mit den Beziehungen </w:t>
            </w:r>
            <w:r w:rsidR="00107AF5" w:rsidRPr="00107AF5">
              <w:rPr>
                <w:rFonts w:ascii="Calibri" w:hAnsi="Calibri" w:cs="Calibri"/>
                <w:sz w:val="20"/>
                <w:szCs w:val="20"/>
              </w:rPr>
              <w:t>zwischen dem eigenen Land und anderen Ländern</w:t>
            </w:r>
            <w:r w:rsidR="00107AF5">
              <w:rPr>
                <w:rFonts w:ascii="Calibri" w:hAnsi="Calibri" w:cs="Calibri"/>
                <w:sz w:val="20"/>
                <w:szCs w:val="20"/>
              </w:rPr>
              <w:t>, z. B. von Deutschland und Frankreich</w:t>
            </w:r>
          </w:p>
        </w:tc>
      </w:tr>
    </w:tbl>
    <w:p w:rsidR="00E33F8E" w:rsidRPr="0089436F" w:rsidRDefault="00123EAF" w:rsidP="0089436F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89436F">
        <w:rPr>
          <w:rFonts w:ascii="Calibri" w:hAnsi="Calibri" w:cs="Calibri"/>
          <w:b/>
          <w:bCs/>
          <w:sz w:val="32"/>
          <w:szCs w:val="32"/>
        </w:rPr>
        <w:lastRenderedPageBreak/>
        <w:t xml:space="preserve">Der </w:t>
      </w:r>
      <w:r w:rsidR="00107AF5" w:rsidRPr="0089436F">
        <w:rPr>
          <w:rFonts w:ascii="Calibri" w:hAnsi="Calibri" w:cs="Calibri"/>
          <w:b/>
          <w:bCs/>
          <w:sz w:val="32"/>
          <w:szCs w:val="32"/>
        </w:rPr>
        <w:t xml:space="preserve">Landtag </w:t>
      </w:r>
      <w:r w:rsidR="008E6EED">
        <w:rPr>
          <w:rFonts w:ascii="Calibri" w:hAnsi="Calibri" w:cs="Calibri"/>
          <w:b/>
          <w:bCs/>
          <w:sz w:val="32"/>
          <w:szCs w:val="32"/>
        </w:rPr>
        <w:t>von Baden-Württemberg</w:t>
      </w:r>
    </w:p>
    <w:p w:rsidR="00123EAF" w:rsidRDefault="00C8280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7128510</wp:posOffset>
                </wp:positionH>
                <wp:positionV relativeFrom="paragraph">
                  <wp:posOffset>4618355</wp:posOffset>
                </wp:positionV>
                <wp:extent cx="2222500" cy="1424940"/>
                <wp:effectExtent l="0" t="0" r="0" b="0"/>
                <wp:wrapSquare wrapText="bothSides"/>
                <wp:docPr id="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22500" cy="1424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Parteien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"https://www.bundestag.de/resource/image/451970/16x9/1140/642/87c92d328c12654bd920fb1732528e82/Ok/gruppenbild_gross.jpg"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030095" cy="1138555"/>
                                  <wp:effectExtent l="0" t="0" r="0" b="0"/>
                                  <wp:docPr id="33" name="Bild 10" descr="Im Bundestag arbeiten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Im Bundestag arbeiten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30095" cy="1138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61.3pt;margin-top:363.65pt;width:175pt;height:112.2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Parteien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"https://www.bundestag.de/resource/image/451970/16x9/1140/642/87c92d328c12654bd920fb1732528e82/Ok/gruppenbild_gross.jpg"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2030095" cy="1138555"/>
                            <wp:effectExtent l="0" t="0" r="0" b="0"/>
                            <wp:docPr id="33" name="Bild 10" descr="Im Bundestag arbeiten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Im Bundestag arbeiten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30095" cy="11385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4656455</wp:posOffset>
                </wp:positionV>
                <wp:extent cx="2139950" cy="1383665"/>
                <wp:effectExtent l="0" t="0" r="6350" b="635"/>
                <wp:wrapSquare wrapText="bothSides"/>
                <wp:docPr id="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Koalition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"https://www.bundestag.de/resource/image/452092/16x9/1140/642/847b5b1ef453208ea8cd4537b254d355/aK/kontrolle_breg_gross.jpg"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47545" cy="1097280"/>
                                  <wp:effectExtent l="0" t="0" r="0" b="0"/>
                                  <wp:docPr id="31" name="Bild 11" descr="Der Bundes-Tag kontrolliert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Der Bundes-Tag kontrolliert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72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7.8pt;margin-top:366.65pt;width:168.5pt;height:108.95pt;z-index:25165926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Koalition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"https://www.bundestag.de/resource/image/452092/16x9/1140/642/847b5b1ef453208ea8cd4537b254d355/aK/kontrolle_breg_gross.jpg"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7280"/>
                            <wp:effectExtent l="0" t="0" r="0" b="0"/>
                            <wp:docPr id="31" name="Bild 11" descr="Der Bundes-Tag kontrolliert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Der Bundes-Tag kontrolliert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72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>
                <wp:simplePos x="0" y="0"/>
                <wp:positionH relativeFrom="column">
                  <wp:posOffset>7128510</wp:posOffset>
                </wp:positionH>
                <wp:positionV relativeFrom="paragraph">
                  <wp:posOffset>1132205</wp:posOffset>
                </wp:positionV>
                <wp:extent cx="2192020" cy="1410970"/>
                <wp:effectExtent l="0" t="0" r="5080" b="0"/>
                <wp:wrapSquare wrapText="bothSides"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92020" cy="141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Opposition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"https://www.bundestag.de/resource/image/452102/16x9/1140/642/cfc7fa766ada6159469b4a94ce167de7/He/fragestunde_gross.jpg"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99615" cy="1124585"/>
                                  <wp:effectExtent l="0" t="0" r="0" b="0"/>
                                  <wp:docPr id="27" name="Bild 13" descr="Die Abgeordneten befragen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Die Abgeordneten befragen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9615" cy="1124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561.3pt;margin-top:89.15pt;width:172.6pt;height:111.1pt;z-index:251658240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Opposition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"https://www.bundestag.de/resource/image/452102/16x9/1140/642/cfc7fa766ada6159469b4a94ce167de7/He/fragestunde_gross.jpg"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99615" cy="1124585"/>
                            <wp:effectExtent l="0" t="0" r="0" b="0"/>
                            <wp:docPr id="27" name="Bild 13" descr="Die Abgeordneten befragen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Die Abgeordneten befragen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9615" cy="11245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1179830</wp:posOffset>
                </wp:positionV>
                <wp:extent cx="2106295" cy="1360170"/>
                <wp:effectExtent l="0" t="0" r="1905" b="0"/>
                <wp:wrapSquare wrapText="bothSides"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06295" cy="1360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Gesetzgebung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"https://www.bundestag.de/resource/image/452040/16x9/1140/642/6b3af74f2c010a96f79a9fc6a2de2255/st/schmied_gross.jpg"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13890" cy="1073785"/>
                                  <wp:effectExtent l="0" t="0" r="0" b="0"/>
                                  <wp:docPr id="25" name="Bild 14" descr="Die Abgeordneten machen die Gesetze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Die Abgeordneten machen die Gesetze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3890" cy="107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7.8pt;margin-top:92.9pt;width:165.85pt;height:107.1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Gesetzgebung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"https://www.bundestag.de/resource/image/452040/16x9/1140/642/6b3af74f2c010a96f79a9fc6a2de2255/st/schmied_gross.jpg"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13890" cy="1073785"/>
                            <wp:effectExtent l="0" t="0" r="0" b="0"/>
                            <wp:docPr id="25" name="Bild 14" descr="Die Abgeordneten machen die Gesetze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Die Abgeordneten machen die Gesetze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3890" cy="107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89436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>
                <wp:simplePos x="0" y="0"/>
                <wp:positionH relativeFrom="column">
                  <wp:posOffset>3636645</wp:posOffset>
                </wp:positionH>
                <wp:positionV relativeFrom="paragraph">
                  <wp:posOffset>48098</wp:posOffset>
                </wp:positionV>
                <wp:extent cx="2139950" cy="1386205"/>
                <wp:effectExtent l="0" t="0" r="19050" b="10795"/>
                <wp:wrapSquare wrapText="bothSides"/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6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Regierung</w:t>
                            </w:r>
                          </w:p>
                          <w:p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"https://www.bundestag.de/resource/image/452370/16x9/1140/642/821aba651c4b5f0ef8445f6865c36a64/fV/mitarbeiter_gross.jpg"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47545" cy="1099820"/>
                                  <wp:effectExtent l="0" t="0" r="0" b="0"/>
                                  <wp:docPr id="35" name="Bild 9" descr="Die Verwaltungs-Mitarbeiter arbeiten für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ie Verwaltungs-Mitarbeiter arbeiten für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9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286.35pt;margin-top:3.8pt;width:168.5pt;height:109.15pt;z-index:251657216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&#13;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Regierung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"https://www.bundestag.de/resource/image/452370/16x9/1140/642/821aba651c4b5f0ef8445f6865c36a64/fV/mitarbeiter_gross.jpg"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9820"/>
                            <wp:effectExtent l="0" t="0" r="0" b="0"/>
                            <wp:docPr id="35" name="Bild 9" descr="Die Verwaltungs-Mitarbeiter arbeiten für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ie Verwaltungs-Mitarbeiter arbeiten für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9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722C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>
                <wp:simplePos x="0" y="0"/>
                <wp:positionH relativeFrom="column">
                  <wp:posOffset>2912110</wp:posOffset>
                </wp:positionH>
                <wp:positionV relativeFrom="paragraph">
                  <wp:posOffset>89111</wp:posOffset>
                </wp:positionV>
                <wp:extent cx="3640455" cy="1913255"/>
                <wp:effectExtent l="0" t="0" r="17145" b="1714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640455" cy="1913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774" w:rsidRPr="000D2774" w:rsidRDefault="000D2774" w:rsidP="00107AF5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 w:rsidRPr="000D2774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 xml:space="preserve">Der </w:t>
                            </w:r>
                            <w:r w:rsidR="00107AF5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Landtag</w:t>
                            </w:r>
                          </w:p>
                          <w:p w:rsidR="00123EAF" w:rsidRDefault="005722CF"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A55C886" wp14:editId="37FA7E65">
                                  <wp:extent cx="3405504" cy="1513557"/>
                                  <wp:effectExtent l="0" t="0" r="0" b="0"/>
                                  <wp:docPr id="1580586484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80586484" name="Grafik 1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42874" cy="1530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29.3pt;margin-top:7pt;width:286.65pt;height:150.65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">
                <v:path arrowok="t"/>
                <v:textbox>
                  <w:txbxContent>
                    <w:p w:rsidR="000D2774" w:rsidRPr="000D2774" w:rsidRDefault="000D2774" w:rsidP="00107AF5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 w:rsidRPr="000D2774">
                        <w:rPr>
                          <w:rFonts w:ascii="Calibri" w:hAnsi="Calibri" w:cs="Calibri"/>
                          <w:b/>
                          <w:bCs/>
                        </w:rPr>
                        <w:t xml:space="preserve">Der </w:t>
                      </w:r>
                      <w:r w:rsidR="00107AF5">
                        <w:rPr>
                          <w:rFonts w:ascii="Calibri" w:hAnsi="Calibri" w:cs="Calibri"/>
                          <w:b/>
                          <w:bCs/>
                        </w:rPr>
                        <w:t>Landtag</w:t>
                      </w:r>
                    </w:p>
                    <w:p w:rsidR="00123EAF" w:rsidRDefault="005722CF">
                      <w:r>
                        <w:rPr>
                          <w:rFonts w:ascii="Arial Unicode MS" w:eastAsia="Arial Unicode MS" w:hAnsi="Arial Unicode MS" w:cs="Arial Unicode MS"/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A55C886" wp14:editId="37FA7E65">
                            <wp:extent cx="3405504" cy="1513557"/>
                            <wp:effectExtent l="0" t="0" r="0" b="0"/>
                            <wp:docPr id="1580586484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80586484" name="Grafik 1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42874" cy="153016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564653" w:rsidRDefault="00564653"/>
    <w:p w:rsidR="0089436F" w:rsidRDefault="0089436F" w:rsidP="00564653">
      <w:pPr>
        <w:sectPr w:rsidR="0089436F" w:rsidSect="00CC5B49">
          <w:headerReference w:type="default" r:id="rId30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:rsidR="00564653" w:rsidRPr="004F18D4" w:rsidRDefault="00564653" w:rsidP="0089436F">
      <w:pPr>
        <w:jc w:val="center"/>
        <w:rPr>
          <w:rFonts w:ascii="Calibri" w:hAnsi="Calibri" w:cs="Calibri"/>
          <w:b/>
          <w:bCs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:rsidR="00564653" w:rsidRPr="004F18D4" w:rsidRDefault="00564653" w:rsidP="00564653">
      <w:pPr>
        <w:rPr>
          <w:rFonts w:ascii="Calibri" w:hAnsi="Calibri" w:cs="Calibri"/>
          <w:b/>
          <w:bCs/>
        </w:rPr>
      </w:pP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564653" w:rsidRDefault="00564653" w:rsidP="00564653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4F18D4" w:rsidRDefault="004F18D4" w:rsidP="00564653"/>
    <w:p w:rsidR="00564653" w:rsidRDefault="004F18D4" w:rsidP="00564653">
      <w:pPr>
        <w:jc w:val="center"/>
      </w:pPr>
      <w:r>
        <w:rPr>
          <w:noProof/>
        </w:rPr>
        <w:drawing>
          <wp:inline distT="0" distB="0" distL="0" distR="0">
            <wp:extent cx="6585625" cy="4848756"/>
            <wp:effectExtent l="0" t="0" r="0" b="317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Bildschirmfoto 2020-12-21 um 15.21.55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6510" cy="485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653" w:rsidRPr="004F18D4" w:rsidRDefault="00564653" w:rsidP="0089436F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:rsidR="00564653" w:rsidRPr="004F18D4" w:rsidRDefault="00564653" w:rsidP="00564653">
      <w:pPr>
        <w:rPr>
          <w:rFonts w:ascii="Calibri" w:hAnsi="Calibri" w:cs="Calibri"/>
          <w:b/>
          <w:bCs/>
        </w:rPr>
      </w:pP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:rsidR="00564653" w:rsidRDefault="00C8280B" w:rsidP="0056465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13" name="AutoShape 3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4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5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6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7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8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9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10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1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2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3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14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4A75BE" id="Group 2" o:spid="_x0000_s1026" style="position:absolute;margin-left:119.45pt;margin-top:29.55pt;width:489.4pt;height:345.95pt;z-index:251661312" coordorigin="3877,3423" coordsize="9788,691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">
                <v:roundrect id="AutoShape 3" o:spid="_x0000_s1027" style="position:absolute;left:3877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n7twxQAAAOAAAAAPAAAAZHJzL2Rvd25yZXYueG1sRI/BisIw&#13;&#10;EIbvC75DGGFva1oXRK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Bvn7twxQAAAOAAAAAP&#13;&#10;AAAAAAAAAAAAAAAAAAcCAABkcnMvZG93bnJldi54bWxQSwUGAAAAAAMAAwC3AAAA+QIAAAAA&#13;&#10;">
                  <v:path arrowok="t"/>
                </v:roundrect>
                <v:roundrect id="AutoShape 4" o:spid="_x0000_s1028" style="position:absolute;left:6421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diMExQAAAOAAAAAPAAAAZHJzL2Rvd25yZXYueG1sRI/BisIw&#13;&#10;EIbvC75DGGFva1pZRK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DgdiMExQAAAOAAAAAP&#13;&#10;AAAAAAAAAAAAAAAAAAcCAABkcnMvZG93bnJldi54bWxQSwUGAAAAAAMAAwC3AAAA+QIAAAAA&#13;&#10;">
                  <v:path arrowok="t"/>
                </v:roundrect>
                <v:roundrect id="AutoShape 5" o:spid="_x0000_s1029" style="position:absolute;left:8958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">
                  <v:path arrowok="t"/>
                </v:roundrect>
                <v:roundrect id="AutoShape 6" o:spid="_x0000_s1030" style="position:absolute;left:11494;top:34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">
                  <v:path arrowok="t"/>
                </v:roundrect>
                <v:roundrect id="AutoShape 7" o:spid="_x0000_s1031" style="position:absolute;left:3877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">
                  <v:path arrowok="t"/>
                </v:roundrect>
                <v:roundrect id="AutoShape 8" o:spid="_x0000_s1032" style="position:absolute;left:6421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">
                  <v:path arrowok="t"/>
                </v:roundrect>
                <v:roundrect id="AutoShape 9" o:spid="_x0000_s1033" style="position:absolute;left:8958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">
                  <v:path arrowok="t"/>
                </v:roundrect>
                <v:roundrect id="AutoShape 10" o:spid="_x0000_s1034" style="position:absolute;left:11494;top:5823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">
                  <v:path arrowok="t"/>
                </v:roundrect>
                <v:roundrect id="AutoShape 11" o:spid="_x0000_s1035" style="position:absolute;left:3877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">
                  <v:path arrowok="t"/>
                </v:roundrect>
                <v:roundrect id="AutoShape 12" o:spid="_x0000_s1036" style="position:absolute;left:6421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">
                  <v:path arrowok="t"/>
                </v:roundrect>
                <v:roundrect id="AutoShape 13" o:spid="_x0000_s1037" style="position:absolute;left:8958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">
                  <v:path arrowok="t"/>
                </v:roundrect>
                <v:roundrect id="AutoShape 14" o:spid="_x0000_s1038" style="position:absolute;left:11494;top:8182;width:2171;height:2160;visibility:visible;mso-wrap-style:square;v-text-anchor:top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">
                  <v:path arrowok="t"/>
                </v:roundrect>
              </v:group>
            </w:pict>
          </mc:Fallback>
        </mc:AlternateContent>
      </w:r>
    </w:p>
    <w:p w:rsidR="00564653" w:rsidRDefault="00564653"/>
    <w:sectPr w:rsidR="00564653" w:rsidSect="00CC5B49">
      <w:headerReference w:type="default" r:id="rId32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05387" w:rsidRDefault="00F05387" w:rsidP="00EF32F8">
      <w:r>
        <w:separator/>
      </w:r>
    </w:p>
  </w:endnote>
  <w:endnote w:type="continuationSeparator" w:id="0">
    <w:p w:rsidR="00F05387" w:rsidRDefault="00F05387" w:rsidP="00EF32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18D4" w:rsidRDefault="004F18D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18D4" w:rsidRDefault="004F18D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18D4" w:rsidRDefault="004F18D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05387" w:rsidRDefault="00F05387" w:rsidP="00EF32F8">
      <w:r>
        <w:separator/>
      </w:r>
    </w:p>
  </w:footnote>
  <w:footnote w:type="continuationSeparator" w:id="0">
    <w:p w:rsidR="00F05387" w:rsidRDefault="00F05387" w:rsidP="00EF32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32F8" w:rsidRDefault="00EF32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32F8" w:rsidRDefault="00C8280B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1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65A9F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2A2371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A65A9F" w:rsidRPr="006C2512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A65A9F" w:rsidRPr="006C2512" w:rsidRDefault="00A65A9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32" type="#_x0000_t202" style="position:absolute;margin-left:-31.8pt;margin-top:-43.2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sZrUPAIAAIAEAAAOAAAAZHJzL2Uyb0RvYy54bWysVNtuEzEQfUfiHyy/001CU9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" strokecolor="white">
              <v:path arrowok="t"/>
              <v:textbox>
                <w:txbxContent>
                  <w:p w:rsidR="00A65A9F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2A2371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A65A9F" w:rsidRPr="006C2512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A65A9F" w:rsidRPr="006C2512" w:rsidRDefault="00A65A9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32F8" w:rsidRDefault="00EF32F8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A2371" w:rsidRDefault="002A2371">
    <w:pPr>
      <w:pStyle w:val="Kopfzeile"/>
    </w:pPr>
    <w:r>
      <w:rPr>
        <w:noProof/>
      </w:rPr>
      <w:drawing>
        <wp:anchor distT="0" distB="0" distL="114300" distR="114300" simplePos="0" relativeHeight="251669504" behindDoc="1" locked="0" layoutInCell="1" allowOverlap="1" wp14:anchorId="1A8F9D00" wp14:editId="1286BD87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5" name="Grafik 6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621A42E" wp14:editId="63A46521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3" name="Textfeld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A2371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2A2371" w:rsidRPr="006C2512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2A2371" w:rsidRPr="006C2512" w:rsidRDefault="002A2371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21A42E" id="_x0000_t202" coordsize="21600,21600" o:spt="202" path="m,l,21600r21600,l21600,xe">
              <v:stroke joinstyle="miter"/>
              <v:path gradientshapeok="t" o:connecttype="rect"/>
            </v:shapetype>
            <v:shape id="Textfeld 63" o:spid="_x0000_s1033" type="#_x0000_t202" style="position:absolute;margin-left:-31.8pt;margin-top:-43.25pt;width:243pt;height:3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BQlOHn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2A2371" w:rsidRDefault="002A2371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2A2371" w:rsidRPr="006C2512" w:rsidRDefault="002A2371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2A2371" w:rsidRPr="006C2512" w:rsidRDefault="002A2371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4A97FED4" wp14:editId="4417E574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9" name="Grafik 5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3CA7632" wp14:editId="69253AF2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7" name="Textfeld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CA7632" id="_x0000_t202" coordsize="21600,21600" o:spt="202" path="m,l,21600r21600,l21600,xe">
              <v:stroke joinstyle="miter"/>
              <v:path gradientshapeok="t" o:connecttype="rect"/>
            </v:shapetype>
            <v:shape id="Textfeld 57" o:spid="_x0000_s1034" type="#_x0000_t202" style="position:absolute;margin-left:-31.8pt;margin-top:-43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AuGNGg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1499F86D" wp14:editId="71DC2AA9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2" name="Grafik 6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265D9706" wp14:editId="6F777DF2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0" name="Textfeld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5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5D9706" id="_x0000_t202" coordsize="21600,21600" o:spt="202" path="m,l,21600r21600,l21600,xe">
              <v:stroke joinstyle="miter"/>
              <v:path gradientshapeok="t" o:connecttype="rect"/>
            </v:shapetype>
            <v:shape id="Textfeld 60" o:spid="_x0000_s1035" type="#_x0000_t202" style="position:absolute;margin-left:-31.8pt;margin-top:-43.25pt;width:243pt;height:3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&#13;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5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101D599E"/>
    <w:multiLevelType w:val="hybridMultilevel"/>
    <w:tmpl w:val="15166774"/>
    <w:lvl w:ilvl="0" w:tplc="5EC8B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3C25C9"/>
    <w:multiLevelType w:val="multilevel"/>
    <w:tmpl w:val="B1626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6120B39"/>
    <w:multiLevelType w:val="hybridMultilevel"/>
    <w:tmpl w:val="2BB05E56"/>
    <w:lvl w:ilvl="0" w:tplc="72800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137824"/>
    <w:multiLevelType w:val="multilevel"/>
    <w:tmpl w:val="8BC0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26777182">
    <w:abstractNumId w:val="0"/>
  </w:num>
  <w:num w:numId="2" w16cid:durableId="634068040">
    <w:abstractNumId w:val="1"/>
  </w:num>
  <w:num w:numId="3" w16cid:durableId="1703550136">
    <w:abstractNumId w:val="2"/>
  </w:num>
  <w:num w:numId="4" w16cid:durableId="674380877">
    <w:abstractNumId w:val="3"/>
  </w:num>
  <w:num w:numId="5" w16cid:durableId="498230638">
    <w:abstractNumId w:val="4"/>
  </w:num>
  <w:num w:numId="6" w16cid:durableId="1245408589">
    <w:abstractNumId w:val="5"/>
  </w:num>
  <w:num w:numId="7" w16cid:durableId="1007824726">
    <w:abstractNumId w:val="6"/>
  </w:num>
  <w:num w:numId="8" w16cid:durableId="1697929170">
    <w:abstractNumId w:val="7"/>
  </w:num>
  <w:num w:numId="9" w16cid:durableId="758409883">
    <w:abstractNumId w:val="8"/>
  </w:num>
  <w:num w:numId="10" w16cid:durableId="744188368">
    <w:abstractNumId w:val="9"/>
  </w:num>
  <w:num w:numId="11" w16cid:durableId="1510481302">
    <w:abstractNumId w:val="10"/>
  </w:num>
  <w:num w:numId="12" w16cid:durableId="860049883">
    <w:abstractNumId w:val="11"/>
  </w:num>
  <w:num w:numId="13" w16cid:durableId="1590233310">
    <w:abstractNumId w:val="15"/>
  </w:num>
  <w:num w:numId="14" w16cid:durableId="632757344">
    <w:abstractNumId w:val="13"/>
  </w:num>
  <w:num w:numId="15" w16cid:durableId="1456096590">
    <w:abstractNumId w:val="14"/>
  </w:num>
  <w:num w:numId="16" w16cid:durableId="192205800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64F81"/>
    <w:rsid w:val="00094554"/>
    <w:rsid w:val="000D2774"/>
    <w:rsid w:val="00107AF5"/>
    <w:rsid w:val="00123EAF"/>
    <w:rsid w:val="00142FBC"/>
    <w:rsid w:val="001B53A5"/>
    <w:rsid w:val="002A2371"/>
    <w:rsid w:val="002A56BC"/>
    <w:rsid w:val="002B6736"/>
    <w:rsid w:val="002D5F61"/>
    <w:rsid w:val="00302D2E"/>
    <w:rsid w:val="00351343"/>
    <w:rsid w:val="003E62CC"/>
    <w:rsid w:val="003F7913"/>
    <w:rsid w:val="00483C11"/>
    <w:rsid w:val="004F18D4"/>
    <w:rsid w:val="00527D90"/>
    <w:rsid w:val="005508C1"/>
    <w:rsid w:val="00564653"/>
    <w:rsid w:val="00571AFD"/>
    <w:rsid w:val="005722CF"/>
    <w:rsid w:val="005C6190"/>
    <w:rsid w:val="005D79D2"/>
    <w:rsid w:val="005F3C4C"/>
    <w:rsid w:val="00601670"/>
    <w:rsid w:val="006336ED"/>
    <w:rsid w:val="00764EC0"/>
    <w:rsid w:val="007A1C4A"/>
    <w:rsid w:val="007B18A7"/>
    <w:rsid w:val="007C6821"/>
    <w:rsid w:val="007E2A56"/>
    <w:rsid w:val="0089436F"/>
    <w:rsid w:val="008A7460"/>
    <w:rsid w:val="008D56BD"/>
    <w:rsid w:val="008E6EED"/>
    <w:rsid w:val="009D0AE6"/>
    <w:rsid w:val="00A25502"/>
    <w:rsid w:val="00A41428"/>
    <w:rsid w:val="00A41439"/>
    <w:rsid w:val="00A65A9F"/>
    <w:rsid w:val="00A82DC8"/>
    <w:rsid w:val="00AB55F3"/>
    <w:rsid w:val="00AB6F0A"/>
    <w:rsid w:val="00B57C8F"/>
    <w:rsid w:val="00BD5BDC"/>
    <w:rsid w:val="00C26C9C"/>
    <w:rsid w:val="00C8280B"/>
    <w:rsid w:val="00CC5B49"/>
    <w:rsid w:val="00DD69BD"/>
    <w:rsid w:val="00E050D4"/>
    <w:rsid w:val="00E14D05"/>
    <w:rsid w:val="00E33F8E"/>
    <w:rsid w:val="00E358CB"/>
    <w:rsid w:val="00E73738"/>
    <w:rsid w:val="00EC35F6"/>
    <w:rsid w:val="00EC57D2"/>
    <w:rsid w:val="00EF32F8"/>
    <w:rsid w:val="00F05387"/>
    <w:rsid w:val="00F054FE"/>
    <w:rsid w:val="00F13E01"/>
    <w:rsid w:val="00F83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AA603C0"/>
  <w15:chartTrackingRefBased/>
  <w15:docId w15:val="{AE73F7A6-703F-E747-B14D-F01506CC8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western">
    <w:name w:val="western"/>
    <w:basedOn w:val="Standard"/>
    <w:rsid w:val="008D56BD"/>
    <w:pPr>
      <w:widowControl/>
      <w:suppressAutoHyphens w:val="0"/>
      <w:spacing w:before="100" w:beforeAutospacing="1" w:after="119"/>
    </w:pPr>
    <w:rPr>
      <w:rFonts w:eastAsia="Times New Roman" w:cs="Times New Roman"/>
      <w:color w:val="000000"/>
      <w:kern w:val="0"/>
      <w:lang w:eastAsia="de-DE" w:bidi="ar-SA"/>
    </w:rPr>
  </w:style>
  <w:style w:type="character" w:styleId="NichtaufgelsteErwhnung">
    <w:name w:val="Unresolved Mention"/>
    <w:uiPriority w:val="99"/>
    <w:semiHidden/>
    <w:unhideWhenUsed/>
    <w:rsid w:val="00123EA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8280B"/>
    <w:rPr>
      <w:color w:val="954F72" w:themeColor="followedHyperlink"/>
      <w:u w:val="single"/>
    </w:rPr>
  </w:style>
  <w:style w:type="character" w:customStyle="1" w:styleId="copyright-sign">
    <w:name w:val="copyright-sign"/>
    <w:rsid w:val="00A414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6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image" Target="media/image110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00.jpeg"/><Relationship Id="rId32" Type="http://schemas.openxmlformats.org/officeDocument/2006/relationships/header" Target="header6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image" Target="media/image12.jpeg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image" Target="media/image90.jpeg"/><Relationship Id="rId27" Type="http://schemas.openxmlformats.org/officeDocument/2006/relationships/image" Target="media/image80.jpeg"/><Relationship Id="rId30" Type="http://schemas.openxmlformats.org/officeDocument/2006/relationships/header" Target="header5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1404</Words>
  <Characters>8851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10235</CharactersWithSpaces>
  <SharedDoc>false</SharedDoc>
  <HLinks>
    <vt:vector size="6" baseType="variant">
      <vt:variant>
        <vt:i4>786546</vt:i4>
      </vt:variant>
      <vt:variant>
        <vt:i4>3</vt:i4>
      </vt:variant>
      <vt:variant>
        <vt:i4>0</vt:i4>
      </vt:variant>
      <vt:variant>
        <vt:i4>5</vt:i4>
      </vt:variant>
      <vt:variant>
        <vt:lpwstr>https://www.bundestag.de/leichte_sprache/</vt:lpwstr>
      </vt:variant>
      <vt:variant>
        <vt:lpwstr>url=L2xlaWNodGVfc3ByYWNoZS93b19pc3RfZGVyX2J1bmRlc3RhZw==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14</cp:revision>
  <cp:lastPrinted>1995-11-21T16:41:00Z</cp:lastPrinted>
  <dcterms:created xsi:type="dcterms:W3CDTF">2020-11-03T12:49:00Z</dcterms:created>
  <dcterms:modified xsi:type="dcterms:W3CDTF">2025-12-15T12:11:00Z</dcterms:modified>
</cp:coreProperties>
</file>